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029D06" w14:textId="77777777" w:rsidR="006E5CAF" w:rsidRPr="006E5CAF" w:rsidRDefault="006E5CAF" w:rsidP="006E5CAF">
      <w:pPr>
        <w:pageBreakBefore/>
        <w:spacing w:before="360" w:after="240"/>
        <w:ind w:left="11" w:hanging="11"/>
        <w:contextualSpacing/>
        <w:jc w:val="center"/>
        <w:rPr>
          <w:rFonts w:eastAsia="Verdana"/>
          <w:b/>
          <w:caps/>
          <w:color w:val="auto"/>
          <w:spacing w:val="-10"/>
          <w:kern w:val="28"/>
          <w:sz w:val="28"/>
          <w:szCs w:val="56"/>
        </w:rPr>
      </w:pPr>
      <w:bookmarkStart w:id="0" w:name="_Toc22722574"/>
      <w:bookmarkStart w:id="1" w:name="_Hlk61330785"/>
      <w:bookmarkStart w:id="2" w:name="_Toc343431306"/>
      <w:bookmarkStart w:id="3" w:name="_Toc346191015"/>
      <w:r w:rsidRPr="006E5CAF">
        <w:rPr>
          <w:rFonts w:eastAsia="Verdana"/>
          <w:b/>
          <w:caps/>
          <w:color w:val="auto"/>
          <w:spacing w:val="-10"/>
          <w:kern w:val="28"/>
          <w:sz w:val="28"/>
          <w:szCs w:val="56"/>
        </w:rPr>
        <w:t xml:space="preserve">D - 04.04.02 </w:t>
      </w:r>
      <w:bookmarkStart w:id="4" w:name="_Hlk61330996"/>
      <w:r w:rsidRPr="006E5CAF">
        <w:rPr>
          <w:rFonts w:eastAsia="Verdana"/>
          <w:b/>
          <w:caps/>
          <w:color w:val="auto"/>
          <w:spacing w:val="-10"/>
          <w:kern w:val="28"/>
          <w:sz w:val="28"/>
          <w:szCs w:val="56"/>
        </w:rPr>
        <w:t>PODBUDOWA Z KRUSZYWA ŁAMANEGO STABILIZOWANGEO MECHANICZNIE</w:t>
      </w:r>
      <w:bookmarkEnd w:id="0"/>
      <w:bookmarkEnd w:id="4"/>
    </w:p>
    <w:bookmarkEnd w:id="1"/>
    <w:p w14:paraId="0D4EE1E6" w14:textId="77777777" w:rsidR="006E5CAF" w:rsidRPr="006E5CAF" w:rsidRDefault="006E5CAF" w:rsidP="006E5CAF">
      <w:pPr>
        <w:numPr>
          <w:ilvl w:val="0"/>
          <w:numId w:val="49"/>
        </w:numPr>
        <w:spacing w:before="240" w:after="120"/>
        <w:rPr>
          <w:b/>
          <w:caps/>
        </w:rPr>
      </w:pPr>
      <w:r w:rsidRPr="006E5CAF">
        <w:rPr>
          <w:b/>
          <w:caps/>
        </w:rPr>
        <w:t>WSTĘP</w:t>
      </w:r>
      <w:bookmarkEnd w:id="2"/>
      <w:bookmarkEnd w:id="3"/>
    </w:p>
    <w:p w14:paraId="263CEB8E" w14:textId="77777777" w:rsidR="006E5CAF" w:rsidRPr="006E5CAF" w:rsidRDefault="006E5CAF" w:rsidP="006E5CAF">
      <w:pPr>
        <w:numPr>
          <w:ilvl w:val="1"/>
          <w:numId w:val="10"/>
        </w:numPr>
        <w:spacing w:before="240" w:after="120"/>
        <w:outlineLvl w:val="1"/>
        <w:rPr>
          <w:b/>
        </w:rPr>
      </w:pPr>
      <w:bookmarkStart w:id="5" w:name="_Toc346191016"/>
      <w:r w:rsidRPr="006E5CAF">
        <w:rPr>
          <w:b/>
        </w:rPr>
        <w:t>Przedmiot ST</w:t>
      </w:r>
      <w:bookmarkEnd w:id="5"/>
    </w:p>
    <w:p w14:paraId="0A256681" w14:textId="77777777" w:rsidR="006E5CAF" w:rsidRPr="006E5CAF" w:rsidRDefault="006E5CAF" w:rsidP="006E5CAF">
      <w:r w:rsidRPr="006E5CAF">
        <w:t>Przedmiotem niniejszej Specyfikacji Technicznej (ST) są wymagania dotyczące wykonania i odbioru robót związanych z wykonywaniem warstw konstrukcyjnych nawierzchni z mieszanek kruszyw niezwiązanych, zagęszczanych mechanicznie.</w:t>
      </w:r>
    </w:p>
    <w:p w14:paraId="57DA1404" w14:textId="77777777" w:rsidR="006E5CAF" w:rsidRPr="006E5CAF" w:rsidRDefault="006E5CAF" w:rsidP="006E5CAF">
      <w:pPr>
        <w:numPr>
          <w:ilvl w:val="1"/>
          <w:numId w:val="10"/>
        </w:numPr>
        <w:spacing w:before="240" w:after="120"/>
        <w:outlineLvl w:val="1"/>
        <w:rPr>
          <w:b/>
        </w:rPr>
      </w:pPr>
      <w:bookmarkStart w:id="6" w:name="_Toc346191017"/>
      <w:r w:rsidRPr="006E5CAF">
        <w:rPr>
          <w:b/>
        </w:rPr>
        <w:t>Zakres stosowania ST</w:t>
      </w:r>
      <w:bookmarkEnd w:id="6"/>
    </w:p>
    <w:p w14:paraId="643EBD49" w14:textId="77777777" w:rsidR="006E5CAF" w:rsidRPr="006E5CAF" w:rsidRDefault="006E5CAF" w:rsidP="006E5CAF">
      <w:bookmarkStart w:id="7" w:name="_Toc346191018"/>
      <w:r w:rsidRPr="006E5CAF">
        <w:t>Specyfikacja techniczna (ST) stanowi obowiązującą podstawę jako dokument przetargowy i kontraktowy przy zleca</w:t>
      </w:r>
      <w:r w:rsidRPr="006E5CAF">
        <w:softHyphen/>
        <w:t>niu i realizacji robót na drogach.</w:t>
      </w:r>
    </w:p>
    <w:p w14:paraId="55F07F92" w14:textId="77777777" w:rsidR="006E5CAF" w:rsidRPr="006E5CAF" w:rsidRDefault="006E5CAF" w:rsidP="006E5CAF">
      <w:pPr>
        <w:numPr>
          <w:ilvl w:val="1"/>
          <w:numId w:val="10"/>
        </w:numPr>
        <w:spacing w:before="240" w:after="120"/>
        <w:outlineLvl w:val="1"/>
        <w:rPr>
          <w:b/>
        </w:rPr>
      </w:pPr>
      <w:r w:rsidRPr="006E5CAF">
        <w:rPr>
          <w:b/>
        </w:rPr>
        <w:t>Zakres robót objętych ST</w:t>
      </w:r>
      <w:bookmarkEnd w:id="7"/>
    </w:p>
    <w:p w14:paraId="065AED04" w14:textId="2A370522" w:rsidR="006E5CAF" w:rsidRPr="006E5CAF" w:rsidRDefault="006E5CAF" w:rsidP="006E5CAF">
      <w:r w:rsidRPr="006E5CAF">
        <w:t>Ustalenia zawarte w niniejszej specyfikacji dotyczą zasad prowadzenia robót związanych z wykonaniem warstw z mieszanek kruszyw zagęszczanych mechanicznie, przyjętych na podstawie norm PN-EN 13285</w:t>
      </w:r>
      <w:r w:rsidR="00500BF7">
        <w:rPr>
          <w:rFonts w:eastAsia="Verdana"/>
          <w:color w:val="auto"/>
          <w:lang w:bidi="pl-PL"/>
        </w:rPr>
        <w:t xml:space="preserve"> lub równoważnych</w:t>
      </w:r>
      <w:r w:rsidRPr="006E5CAF">
        <w:t xml:space="preserve"> „Mieszanki niezwiązane – Specyfikacja”, PN-EN 13242</w:t>
      </w:r>
      <w:r w:rsidR="00500BF7">
        <w:rPr>
          <w:rFonts w:eastAsia="Verdana"/>
          <w:color w:val="auto"/>
          <w:lang w:bidi="pl-PL"/>
        </w:rPr>
        <w:t xml:space="preserve"> lub równoważna</w:t>
      </w:r>
      <w:r w:rsidRPr="006E5CAF">
        <w:t xml:space="preserve"> „Kruszywa do niezwiązanych i hydraulicznie związanych materiałów stosowanych w obiektach budowlanych i budownictwie drogowym”. Wymagania mają zastosowanie do następujących warstw konstrukcyjnych nawierzchni:</w:t>
      </w:r>
    </w:p>
    <w:p w14:paraId="69437849" w14:textId="77777777" w:rsidR="006E5CAF" w:rsidRPr="006E5CAF" w:rsidRDefault="006E5CAF" w:rsidP="006E5CAF">
      <w:pPr>
        <w:numPr>
          <w:ilvl w:val="1"/>
          <w:numId w:val="10"/>
        </w:numPr>
        <w:spacing w:before="240" w:after="120"/>
        <w:outlineLvl w:val="1"/>
        <w:rPr>
          <w:b/>
        </w:rPr>
      </w:pPr>
      <w:bookmarkStart w:id="8" w:name="_Toc346191019"/>
      <w:r w:rsidRPr="006E5CAF">
        <w:rPr>
          <w:b/>
        </w:rPr>
        <w:t>Określenia podstawowe</w:t>
      </w:r>
      <w:bookmarkEnd w:id="8"/>
    </w:p>
    <w:p w14:paraId="5C6A6D72" w14:textId="77777777" w:rsidR="006E5CAF" w:rsidRPr="006E5CAF" w:rsidRDefault="006E5CAF" w:rsidP="006E5CAF">
      <w:pPr>
        <w:numPr>
          <w:ilvl w:val="2"/>
          <w:numId w:val="10"/>
        </w:numPr>
        <w:spacing w:before="240" w:after="120"/>
        <w:outlineLvl w:val="2"/>
        <w:rPr>
          <w:b/>
          <w:bCs/>
          <w:sz w:val="19"/>
          <w:szCs w:val="19"/>
          <w:u w:color="000000"/>
          <w:shd w:val="clear" w:color="auto" w:fill="FFFFFF"/>
        </w:rPr>
      </w:pPr>
      <w:bookmarkStart w:id="9" w:name="_Toc346191020"/>
      <w:r w:rsidRPr="006E5CAF">
        <w:rPr>
          <w:b/>
          <w:bCs/>
          <w:sz w:val="19"/>
          <w:szCs w:val="19"/>
          <w:u w:color="000000"/>
          <w:shd w:val="clear" w:color="auto" w:fill="FFFFFF"/>
        </w:rPr>
        <w:t>Konstrukcja nawierzchni</w:t>
      </w:r>
      <w:bookmarkEnd w:id="9"/>
      <w:r w:rsidRPr="006E5CAF">
        <w:rPr>
          <w:b/>
          <w:bCs/>
          <w:sz w:val="19"/>
          <w:szCs w:val="19"/>
          <w:u w:color="000000"/>
          <w:shd w:val="clear" w:color="auto" w:fill="FFFFFF"/>
        </w:rPr>
        <w:t xml:space="preserve"> – konstrukcja, której celem jest rozłożenie </w:t>
      </w:r>
      <w:proofErr w:type="spellStart"/>
      <w:r w:rsidRPr="006E5CAF">
        <w:rPr>
          <w:b/>
          <w:bCs/>
          <w:sz w:val="19"/>
          <w:szCs w:val="19"/>
          <w:u w:color="000000"/>
          <w:shd w:val="clear" w:color="auto" w:fill="FFFFFF"/>
        </w:rPr>
        <w:t>naprężeń</w:t>
      </w:r>
      <w:proofErr w:type="spellEnd"/>
      <w:r w:rsidRPr="006E5CAF">
        <w:rPr>
          <w:b/>
          <w:bCs/>
          <w:sz w:val="19"/>
          <w:szCs w:val="19"/>
          <w:u w:color="000000"/>
          <w:shd w:val="clear" w:color="auto" w:fill="FFFFFF"/>
        </w:rPr>
        <w:t xml:space="preserve"> od kół pojazdów na podłoże gruntowe oraz zapewnienie bezpieczeństwa i komfortu jazdy pojazdów. Konstrukcja nawierzchni spoczywa na podłożu gruntowym lub ulepszonym podłożu. Konstrukcję wzmacnianej nawierzchni należy traktować jak podbudowę.</w:t>
      </w:r>
    </w:p>
    <w:p w14:paraId="79F5A1F3" w14:textId="77777777" w:rsidR="006E5CAF" w:rsidRPr="006E5CAF" w:rsidRDefault="006E5CAF" w:rsidP="006E5CAF">
      <w:pPr>
        <w:numPr>
          <w:ilvl w:val="2"/>
          <w:numId w:val="10"/>
        </w:numPr>
        <w:spacing w:before="240" w:after="120"/>
        <w:outlineLvl w:val="2"/>
        <w:rPr>
          <w:b/>
          <w:bCs/>
          <w:sz w:val="19"/>
          <w:szCs w:val="19"/>
          <w:u w:color="000000"/>
          <w:shd w:val="clear" w:color="auto" w:fill="FFFFFF"/>
        </w:rPr>
      </w:pPr>
      <w:bookmarkStart w:id="10" w:name="_Toc346191021"/>
      <w:r w:rsidRPr="006E5CAF">
        <w:rPr>
          <w:b/>
          <w:bCs/>
          <w:sz w:val="19"/>
          <w:szCs w:val="19"/>
          <w:u w:color="000000"/>
          <w:shd w:val="clear" w:color="auto" w:fill="FFFFFF"/>
        </w:rPr>
        <w:t>Podbudowa zasadnicza</w:t>
      </w:r>
      <w:bookmarkEnd w:id="10"/>
      <w:r w:rsidRPr="006E5CAF">
        <w:rPr>
          <w:b/>
          <w:bCs/>
          <w:sz w:val="19"/>
          <w:szCs w:val="19"/>
          <w:u w:color="000000"/>
          <w:shd w:val="clear" w:color="auto" w:fill="FFFFFF"/>
        </w:rPr>
        <w:t xml:space="preserve"> – warstwa lub warstwy konstrukcji nawierzchni spełniająca(e) podstawową funkcję w rozłożeniu </w:t>
      </w:r>
      <w:proofErr w:type="spellStart"/>
      <w:r w:rsidRPr="006E5CAF">
        <w:rPr>
          <w:b/>
          <w:bCs/>
          <w:sz w:val="19"/>
          <w:szCs w:val="19"/>
          <w:u w:color="000000"/>
          <w:shd w:val="clear" w:color="auto" w:fill="FFFFFF"/>
        </w:rPr>
        <w:t>naprężeń</w:t>
      </w:r>
      <w:proofErr w:type="spellEnd"/>
      <w:r w:rsidRPr="006E5CAF">
        <w:rPr>
          <w:b/>
          <w:bCs/>
          <w:sz w:val="19"/>
          <w:szCs w:val="19"/>
          <w:u w:color="000000"/>
          <w:shd w:val="clear" w:color="auto" w:fill="FFFFFF"/>
        </w:rPr>
        <w:t xml:space="preserve"> od kół pojazdów. Podbudowa zasadnicza może być jednowarstwowa lub dwuwarstwowa.</w:t>
      </w:r>
    </w:p>
    <w:p w14:paraId="5F52EAED" w14:textId="77777777" w:rsidR="006E5CAF" w:rsidRPr="006E5CAF" w:rsidRDefault="006E5CAF" w:rsidP="006E5CAF">
      <w:pPr>
        <w:numPr>
          <w:ilvl w:val="2"/>
          <w:numId w:val="10"/>
        </w:numPr>
        <w:spacing w:before="240" w:after="120"/>
        <w:outlineLvl w:val="2"/>
        <w:rPr>
          <w:b/>
          <w:bCs/>
          <w:sz w:val="19"/>
          <w:szCs w:val="19"/>
          <w:u w:color="000000"/>
          <w:shd w:val="clear" w:color="auto" w:fill="FFFFFF"/>
        </w:rPr>
      </w:pPr>
      <w:bookmarkStart w:id="11" w:name="_Toc346191022"/>
      <w:r w:rsidRPr="006E5CAF">
        <w:rPr>
          <w:b/>
          <w:bCs/>
          <w:sz w:val="19"/>
          <w:szCs w:val="19"/>
          <w:u w:color="000000"/>
          <w:shd w:val="clear" w:color="auto" w:fill="FFFFFF"/>
        </w:rPr>
        <w:t>Podbudowa pomocnicza</w:t>
      </w:r>
      <w:bookmarkEnd w:id="11"/>
      <w:r w:rsidRPr="006E5CAF">
        <w:rPr>
          <w:b/>
          <w:bCs/>
          <w:sz w:val="19"/>
          <w:szCs w:val="19"/>
          <w:u w:color="000000"/>
          <w:shd w:val="clear" w:color="auto" w:fill="FFFFFF"/>
        </w:rPr>
        <w:t xml:space="preserve"> – warstwa tworząca platformę umożliwiającą prawidłowe wbudowanie podbudowy zasadniczej, a w czasie eksploatacji nawierzchni wspomagająca warstwy górne konstrukcji nawierzchni w rozłożeniu </w:t>
      </w:r>
      <w:proofErr w:type="spellStart"/>
      <w:r w:rsidRPr="006E5CAF">
        <w:rPr>
          <w:b/>
          <w:bCs/>
          <w:sz w:val="19"/>
          <w:szCs w:val="19"/>
          <w:u w:color="000000"/>
          <w:shd w:val="clear" w:color="auto" w:fill="FFFFFF"/>
        </w:rPr>
        <w:t>naprężeń</w:t>
      </w:r>
      <w:proofErr w:type="spellEnd"/>
      <w:r w:rsidRPr="006E5CAF">
        <w:rPr>
          <w:b/>
          <w:bCs/>
          <w:sz w:val="19"/>
          <w:szCs w:val="19"/>
          <w:u w:color="000000"/>
          <w:shd w:val="clear" w:color="auto" w:fill="FFFFFF"/>
        </w:rPr>
        <w:t xml:space="preserve"> od kół pojazdów oraz ochronę nawierzchni przed szkodliwym działaniem mrozu.</w:t>
      </w:r>
    </w:p>
    <w:p w14:paraId="0B0B657C" w14:textId="77777777" w:rsidR="006E5CAF" w:rsidRPr="006E5CAF" w:rsidRDefault="006E5CAF" w:rsidP="006E5CAF">
      <w:pPr>
        <w:numPr>
          <w:ilvl w:val="2"/>
          <w:numId w:val="10"/>
        </w:numPr>
        <w:spacing w:before="240" w:after="120"/>
        <w:outlineLvl w:val="2"/>
        <w:rPr>
          <w:b/>
          <w:bCs/>
          <w:sz w:val="19"/>
          <w:szCs w:val="19"/>
          <w:u w:color="000000"/>
          <w:shd w:val="clear" w:color="auto" w:fill="FFFFFF"/>
        </w:rPr>
      </w:pPr>
      <w:bookmarkStart w:id="12" w:name="_Toc346191023"/>
      <w:r w:rsidRPr="006E5CAF">
        <w:rPr>
          <w:b/>
          <w:bCs/>
          <w:sz w:val="19"/>
          <w:szCs w:val="19"/>
          <w:u w:color="000000"/>
          <w:shd w:val="clear" w:color="auto" w:fill="FFFFFF"/>
        </w:rPr>
        <w:t xml:space="preserve">Warstwa </w:t>
      </w:r>
      <w:proofErr w:type="spellStart"/>
      <w:r w:rsidRPr="006E5CAF">
        <w:rPr>
          <w:b/>
          <w:bCs/>
          <w:sz w:val="19"/>
          <w:szCs w:val="19"/>
          <w:u w:color="000000"/>
          <w:shd w:val="clear" w:color="auto" w:fill="FFFFFF"/>
        </w:rPr>
        <w:t>mrozoochronna</w:t>
      </w:r>
      <w:bookmarkEnd w:id="12"/>
      <w:proofErr w:type="spellEnd"/>
      <w:r w:rsidRPr="006E5CAF">
        <w:rPr>
          <w:b/>
          <w:bCs/>
          <w:sz w:val="19"/>
          <w:szCs w:val="19"/>
          <w:u w:color="000000"/>
          <w:shd w:val="clear" w:color="auto" w:fill="FFFFFF"/>
        </w:rPr>
        <w:t xml:space="preserve"> – warstwa, której głównym zadaniem jest ochrona nawierzchni przed szkodliwym działaniem mrozu i zwiększenie nośności warstw dolnych konstrukcji nawierzchni. W przypadku złych warunków wodnych warstwa </w:t>
      </w:r>
      <w:proofErr w:type="spellStart"/>
      <w:r w:rsidRPr="006E5CAF">
        <w:rPr>
          <w:b/>
          <w:bCs/>
          <w:sz w:val="19"/>
          <w:szCs w:val="19"/>
          <w:u w:color="000000"/>
          <w:shd w:val="clear" w:color="auto" w:fill="FFFFFF"/>
        </w:rPr>
        <w:t>mrozoochronna</w:t>
      </w:r>
      <w:proofErr w:type="spellEnd"/>
      <w:r w:rsidRPr="006E5CAF">
        <w:rPr>
          <w:b/>
          <w:bCs/>
          <w:sz w:val="19"/>
          <w:szCs w:val="19"/>
          <w:u w:color="000000"/>
          <w:shd w:val="clear" w:color="auto" w:fill="FFFFFF"/>
        </w:rPr>
        <w:t xml:space="preserve"> pełni także funkcję warstwy odsączającej.</w:t>
      </w:r>
    </w:p>
    <w:p w14:paraId="4F41024A" w14:textId="77777777" w:rsidR="006E5CAF" w:rsidRPr="006E5CAF" w:rsidRDefault="006E5CAF" w:rsidP="006E5CAF">
      <w:pPr>
        <w:numPr>
          <w:ilvl w:val="2"/>
          <w:numId w:val="10"/>
        </w:numPr>
        <w:spacing w:before="240" w:after="120"/>
        <w:outlineLvl w:val="2"/>
        <w:rPr>
          <w:b/>
          <w:bCs/>
          <w:sz w:val="19"/>
          <w:szCs w:val="19"/>
          <w:u w:color="000000"/>
          <w:shd w:val="clear" w:color="auto" w:fill="FFFFFF"/>
        </w:rPr>
      </w:pPr>
      <w:bookmarkStart w:id="13" w:name="_Toc346191024"/>
      <w:r w:rsidRPr="006E5CAF">
        <w:rPr>
          <w:b/>
          <w:bCs/>
          <w:sz w:val="19"/>
          <w:szCs w:val="19"/>
          <w:u w:color="000000"/>
          <w:shd w:val="clear" w:color="auto" w:fill="FFFFFF"/>
        </w:rPr>
        <w:t>Warstwa odsączająca</w:t>
      </w:r>
      <w:bookmarkEnd w:id="13"/>
      <w:r w:rsidRPr="006E5CAF">
        <w:rPr>
          <w:b/>
          <w:bCs/>
          <w:sz w:val="19"/>
          <w:szCs w:val="19"/>
          <w:u w:color="000000"/>
          <w:shd w:val="clear" w:color="auto" w:fill="FFFFFF"/>
        </w:rPr>
        <w:t xml:space="preserve"> – warstwa zapewniająca odprowadzenie wody przedostającej się do spodu nawierzchni, stosowana w złych warunkach wodnych. Rolę warstwy odsączającej pełni warstwa </w:t>
      </w:r>
      <w:proofErr w:type="spellStart"/>
      <w:r w:rsidRPr="006E5CAF">
        <w:rPr>
          <w:b/>
          <w:bCs/>
          <w:sz w:val="19"/>
          <w:szCs w:val="19"/>
          <w:u w:color="000000"/>
          <w:shd w:val="clear" w:color="auto" w:fill="FFFFFF"/>
        </w:rPr>
        <w:t>mrozoochronna</w:t>
      </w:r>
      <w:proofErr w:type="spellEnd"/>
      <w:r w:rsidRPr="006E5CAF">
        <w:rPr>
          <w:b/>
          <w:bCs/>
          <w:sz w:val="19"/>
          <w:szCs w:val="19"/>
          <w:u w:color="000000"/>
          <w:shd w:val="clear" w:color="auto" w:fill="FFFFFF"/>
        </w:rPr>
        <w:t xml:space="preserve"> lub warstwa ulepszonego podłoża, które w takim przypadku muszą być wykonane z materiału o dużej wodoprzepuszczalności.</w:t>
      </w:r>
    </w:p>
    <w:p w14:paraId="0C01AC39" w14:textId="77777777" w:rsidR="006E5CAF" w:rsidRPr="006E5CAF" w:rsidRDefault="006E5CAF" w:rsidP="006E5CAF">
      <w:pPr>
        <w:numPr>
          <w:ilvl w:val="2"/>
          <w:numId w:val="10"/>
        </w:numPr>
        <w:spacing w:before="240" w:after="120"/>
        <w:outlineLvl w:val="2"/>
        <w:rPr>
          <w:b/>
          <w:bCs/>
          <w:sz w:val="19"/>
          <w:szCs w:val="19"/>
          <w:u w:color="000000"/>
          <w:shd w:val="clear" w:color="auto" w:fill="FFFFFF"/>
        </w:rPr>
      </w:pPr>
      <w:bookmarkStart w:id="14" w:name="_Toc346191025"/>
      <w:bookmarkStart w:id="15" w:name="_Toc223234195"/>
      <w:r w:rsidRPr="006E5CAF">
        <w:rPr>
          <w:b/>
          <w:bCs/>
          <w:sz w:val="19"/>
          <w:szCs w:val="19"/>
          <w:u w:color="000000"/>
          <w:shd w:val="clear" w:color="auto" w:fill="FFFFFF"/>
        </w:rPr>
        <w:t>Warstwa odcinająca</w:t>
      </w:r>
      <w:bookmarkEnd w:id="14"/>
      <w:r w:rsidRPr="006E5CAF">
        <w:rPr>
          <w:b/>
          <w:bCs/>
          <w:sz w:val="19"/>
          <w:szCs w:val="19"/>
          <w:u w:color="000000"/>
          <w:shd w:val="clear" w:color="auto" w:fill="FFFFFF"/>
        </w:rPr>
        <w:t xml:space="preserve"> – warstwa, której zadaniem jest uniemożliwienie przedostania się cząstek gruntu podłoża do warstw wyżej położonych. Warstwa ta powinna spełniać warunek szczelności. </w:t>
      </w:r>
    </w:p>
    <w:p w14:paraId="3738CA4B" w14:textId="77777777" w:rsidR="006E5CAF" w:rsidRPr="006E5CAF" w:rsidRDefault="006E5CAF" w:rsidP="006E5CAF">
      <w:pPr>
        <w:spacing w:before="240" w:after="120"/>
        <w:ind w:left="1781" w:firstLine="0"/>
        <w:outlineLvl w:val="2"/>
        <w:rPr>
          <w:b/>
          <w:bCs/>
          <w:sz w:val="19"/>
          <w:szCs w:val="19"/>
          <w:u w:color="000000"/>
          <w:shd w:val="clear" w:color="auto" w:fill="FFFFFF"/>
        </w:rPr>
      </w:pPr>
      <w:r w:rsidRPr="006E5CAF">
        <w:rPr>
          <w:b/>
          <w:bCs/>
          <w:sz w:val="19"/>
          <w:szCs w:val="19"/>
          <w:u w:color="000000"/>
          <w:shd w:val="clear" w:color="auto" w:fill="FFFFFF"/>
        </w:rPr>
        <w:fldChar w:fldCharType="begin"/>
      </w:r>
      <w:r w:rsidRPr="006E5CAF">
        <w:rPr>
          <w:b/>
          <w:bCs/>
          <w:sz w:val="19"/>
          <w:szCs w:val="19"/>
          <w:u w:color="000000"/>
          <w:shd w:val="clear" w:color="auto" w:fill="FFFFFF"/>
        </w:rPr>
        <w:instrText xml:space="preserve"> QUOTE </w:instrText>
      </w:r>
      <w:r w:rsidRPr="006E5CAF">
        <w:rPr>
          <w:b/>
          <w:bCs/>
          <w:noProof/>
          <w:sz w:val="19"/>
          <w:szCs w:val="19"/>
          <w:u w:color="000000"/>
          <w:shd w:val="clear" w:color="auto" w:fill="FFFFFF"/>
        </w:rPr>
        <w:drawing>
          <wp:inline distT="0" distB="0" distL="0" distR="0" wp14:anchorId="532E7B0F" wp14:editId="3933E0A4">
            <wp:extent cx="561975" cy="314325"/>
            <wp:effectExtent l="0" t="0" r="0" b="0"/>
            <wp:docPr id="35" name="Obraz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5CAF">
        <w:rPr>
          <w:b/>
          <w:bCs/>
          <w:sz w:val="19"/>
          <w:szCs w:val="19"/>
          <w:u w:color="000000"/>
          <w:shd w:val="clear" w:color="auto" w:fill="FFFFFF"/>
        </w:rPr>
        <w:instrText xml:space="preserve"> </w:instrText>
      </w:r>
      <w:r w:rsidRPr="006E5CAF">
        <w:rPr>
          <w:b/>
          <w:bCs/>
          <w:sz w:val="19"/>
          <w:szCs w:val="19"/>
          <w:u w:color="000000"/>
          <w:shd w:val="clear" w:color="auto" w:fill="FFFFFF"/>
        </w:rPr>
        <w:fldChar w:fldCharType="separate"/>
      </w:r>
      <w:r w:rsidRPr="006E5CAF">
        <w:rPr>
          <w:b/>
          <w:bCs/>
          <w:noProof/>
          <w:sz w:val="19"/>
          <w:szCs w:val="19"/>
          <w:u w:color="000000"/>
          <w:shd w:val="clear" w:color="auto" w:fill="FFFFFF"/>
        </w:rPr>
        <w:drawing>
          <wp:inline distT="0" distB="0" distL="0" distR="0" wp14:anchorId="163DC687" wp14:editId="5AF5DF71">
            <wp:extent cx="561975" cy="314325"/>
            <wp:effectExtent l="0" t="0" r="0" b="0"/>
            <wp:docPr id="20" name="Obraz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5CAF">
        <w:rPr>
          <w:b/>
          <w:bCs/>
          <w:sz w:val="19"/>
          <w:szCs w:val="19"/>
          <w:u w:color="000000"/>
          <w:shd w:val="clear" w:color="auto" w:fill="FFFFFF"/>
        </w:rPr>
        <w:fldChar w:fldCharType="end"/>
      </w:r>
    </w:p>
    <w:p w14:paraId="18B572F2" w14:textId="77777777" w:rsidR="006E5CAF" w:rsidRPr="006E5CAF" w:rsidRDefault="006E5CAF" w:rsidP="006E5CAF">
      <w:pPr>
        <w:numPr>
          <w:ilvl w:val="2"/>
          <w:numId w:val="10"/>
        </w:numPr>
        <w:spacing w:before="240" w:after="120"/>
        <w:outlineLvl w:val="2"/>
        <w:rPr>
          <w:b/>
          <w:bCs/>
          <w:sz w:val="19"/>
          <w:szCs w:val="19"/>
          <w:u w:color="000000"/>
          <w:shd w:val="clear" w:color="auto" w:fill="FFFFFF"/>
        </w:rPr>
      </w:pPr>
      <w:bookmarkStart w:id="16" w:name="_Toc346191026"/>
      <w:r w:rsidRPr="006E5CAF">
        <w:rPr>
          <w:b/>
          <w:bCs/>
          <w:sz w:val="19"/>
          <w:szCs w:val="19"/>
          <w:u w:color="000000"/>
          <w:shd w:val="clear" w:color="auto" w:fill="FFFFFF"/>
        </w:rPr>
        <w:t>Mieszanka niezwiązana</w:t>
      </w:r>
      <w:bookmarkEnd w:id="16"/>
      <w:r w:rsidRPr="006E5CAF">
        <w:rPr>
          <w:b/>
          <w:bCs/>
          <w:sz w:val="19"/>
          <w:szCs w:val="19"/>
          <w:u w:color="000000"/>
          <w:shd w:val="clear" w:color="auto" w:fill="FFFFFF"/>
        </w:rPr>
        <w:t xml:space="preserve"> – ziarnisty materiał o określonym składzie ziarnowym (</w:t>
      </w:r>
      <w:proofErr w:type="spellStart"/>
      <w:r w:rsidRPr="006E5CAF">
        <w:rPr>
          <w:b/>
          <w:bCs/>
          <w:sz w:val="19"/>
          <w:szCs w:val="19"/>
          <w:u w:color="000000"/>
          <w:shd w:val="clear" w:color="auto" w:fill="FFFFFF"/>
        </w:rPr>
        <w:t>d÷D</w:t>
      </w:r>
      <w:proofErr w:type="spellEnd"/>
      <w:r w:rsidRPr="006E5CAF">
        <w:rPr>
          <w:b/>
          <w:bCs/>
          <w:sz w:val="19"/>
          <w:szCs w:val="19"/>
          <w:u w:color="000000"/>
          <w:shd w:val="clear" w:color="auto" w:fill="FFFFFF"/>
        </w:rPr>
        <w:t>), który jest stosowany do wykonywania warstw konstrukcyjnych nawierzchni. Mieszanka niezwiązana może być wytworzona: z kruszyw naturalnych, sztucznych, z recyklingu lub mieszaniny tych kruszyw w określonych proporcjach.</w:t>
      </w:r>
    </w:p>
    <w:p w14:paraId="04075D46" w14:textId="77777777" w:rsidR="006E5CAF" w:rsidRPr="006E5CAF" w:rsidRDefault="006E5CAF" w:rsidP="006E5CAF">
      <w:pPr>
        <w:numPr>
          <w:ilvl w:val="2"/>
          <w:numId w:val="10"/>
        </w:numPr>
        <w:spacing w:before="240" w:after="120"/>
        <w:outlineLvl w:val="2"/>
        <w:rPr>
          <w:b/>
          <w:bCs/>
          <w:sz w:val="19"/>
          <w:szCs w:val="19"/>
          <w:u w:color="000000"/>
          <w:shd w:val="clear" w:color="auto" w:fill="FFFFFF"/>
        </w:rPr>
      </w:pPr>
      <w:bookmarkStart w:id="17" w:name="_Toc346191027"/>
      <w:r w:rsidRPr="006E5CAF">
        <w:rPr>
          <w:b/>
          <w:bCs/>
          <w:sz w:val="19"/>
          <w:szCs w:val="19"/>
          <w:u w:color="000000"/>
          <w:shd w:val="clear" w:color="auto" w:fill="FFFFFF"/>
        </w:rPr>
        <w:t>Nawierzchnia z mieszanki niezwiązanej</w:t>
      </w:r>
      <w:bookmarkEnd w:id="17"/>
      <w:r w:rsidRPr="006E5CAF">
        <w:rPr>
          <w:b/>
          <w:bCs/>
          <w:sz w:val="19"/>
          <w:szCs w:val="19"/>
          <w:u w:color="000000"/>
          <w:shd w:val="clear" w:color="auto" w:fill="FFFFFF"/>
        </w:rPr>
        <w:t xml:space="preserve"> – nawierzchnia drogowa, której wierzchnia warstwa poddawana jest bezpośredniemu oddziaływaniu ruchu i czynników atmosferycznych jest wykonana z mieszanki kruszyw niezwiązanych o ciągłym uziarnieniu.</w:t>
      </w:r>
    </w:p>
    <w:p w14:paraId="2991F21D" w14:textId="77777777" w:rsidR="006E5CAF" w:rsidRPr="006E5CAF" w:rsidRDefault="006E5CAF" w:rsidP="006E5CAF">
      <w:pPr>
        <w:numPr>
          <w:ilvl w:val="2"/>
          <w:numId w:val="10"/>
        </w:numPr>
        <w:spacing w:before="240" w:after="120"/>
        <w:outlineLvl w:val="2"/>
        <w:rPr>
          <w:b/>
          <w:bCs/>
          <w:sz w:val="19"/>
          <w:szCs w:val="19"/>
          <w:u w:color="000000"/>
          <w:shd w:val="clear" w:color="auto" w:fill="FFFFFF"/>
        </w:rPr>
      </w:pPr>
      <w:bookmarkStart w:id="18" w:name="_Toc346191028"/>
      <w:r w:rsidRPr="006E5CAF">
        <w:rPr>
          <w:b/>
          <w:bCs/>
          <w:sz w:val="19"/>
          <w:szCs w:val="19"/>
          <w:u w:color="000000"/>
          <w:shd w:val="clear" w:color="auto" w:fill="FFFFFF"/>
        </w:rPr>
        <w:lastRenderedPageBreak/>
        <w:t>Kategoria</w:t>
      </w:r>
      <w:bookmarkEnd w:id="18"/>
      <w:r w:rsidRPr="006E5CAF">
        <w:rPr>
          <w:b/>
          <w:bCs/>
          <w:sz w:val="19"/>
          <w:szCs w:val="19"/>
          <w:u w:color="000000"/>
          <w:shd w:val="clear" w:color="auto" w:fill="FFFFFF"/>
        </w:rPr>
        <w:t xml:space="preserve"> – charakterystyczny poziom właściwości kruszywa lub mieszanki niezwiązanej, wyrażony jako przedział wartości lub wartość graniczna.  Symbol NR użyty do określenia właściwości oznacza, że nie jest wymagane badanie danej cechy.</w:t>
      </w:r>
    </w:p>
    <w:p w14:paraId="5F021867" w14:textId="77777777" w:rsidR="006E5CAF" w:rsidRPr="006E5CAF" w:rsidRDefault="006E5CAF" w:rsidP="006E5CAF">
      <w:pPr>
        <w:numPr>
          <w:ilvl w:val="2"/>
          <w:numId w:val="10"/>
        </w:numPr>
        <w:spacing w:before="240" w:after="120"/>
        <w:outlineLvl w:val="2"/>
        <w:rPr>
          <w:b/>
          <w:bCs/>
          <w:sz w:val="19"/>
          <w:szCs w:val="19"/>
          <w:u w:color="000000"/>
          <w:shd w:val="clear" w:color="auto" w:fill="FFFFFF"/>
        </w:rPr>
      </w:pPr>
      <w:bookmarkStart w:id="19" w:name="_Toc346191029"/>
      <w:r w:rsidRPr="006E5CAF">
        <w:rPr>
          <w:b/>
          <w:bCs/>
          <w:sz w:val="19"/>
          <w:szCs w:val="19"/>
          <w:u w:color="000000"/>
          <w:shd w:val="clear" w:color="auto" w:fill="FFFFFF"/>
        </w:rPr>
        <w:t>Partia</w:t>
      </w:r>
      <w:bookmarkEnd w:id="19"/>
      <w:r w:rsidRPr="006E5CAF">
        <w:rPr>
          <w:b/>
          <w:bCs/>
          <w:sz w:val="19"/>
          <w:szCs w:val="19"/>
          <w:u w:color="000000"/>
          <w:shd w:val="clear" w:color="auto" w:fill="FFFFFF"/>
        </w:rPr>
        <w:t xml:space="preserve"> – wielkość produkcji, wielkość dostawy, dostawa dzielona (np. ładunek wagonowy, ładunek samochodu ciężarowego, barki) lub hałda, która została wyprodukowana w okresie występowania jednakowych warunków. Przy ciągłym procesie produkcyjnym jako partię należy przyjmować ilość wyprodukowaną w ustalonym czasie.</w:t>
      </w:r>
    </w:p>
    <w:p w14:paraId="6E6F0766" w14:textId="77777777" w:rsidR="006E5CAF" w:rsidRPr="006E5CAF" w:rsidRDefault="006E5CAF" w:rsidP="006E5CAF">
      <w:pPr>
        <w:numPr>
          <w:ilvl w:val="1"/>
          <w:numId w:val="10"/>
        </w:numPr>
        <w:spacing w:before="240" w:after="120"/>
        <w:outlineLvl w:val="1"/>
        <w:rPr>
          <w:b/>
        </w:rPr>
      </w:pPr>
      <w:bookmarkStart w:id="20" w:name="_Toc346191030"/>
      <w:r w:rsidRPr="006E5CAF">
        <w:rPr>
          <w:b/>
        </w:rPr>
        <w:t>Symbole i skróty</w:t>
      </w:r>
      <w:bookmarkEnd w:id="20"/>
    </w:p>
    <w:p w14:paraId="347BC80B" w14:textId="6A2DAD76" w:rsidR="006E5CAF" w:rsidRPr="006E5CAF" w:rsidRDefault="006E5CAF" w:rsidP="006E5CAF">
      <w:r w:rsidRPr="006E5CAF">
        <w:t>Pozostałe określenia używane w niniejszym dokumencie do oznaczania poszczególnych właściwości (symbole i skróty) przyjęto zgodnie z normami PN-EN 13242</w:t>
      </w:r>
      <w:r w:rsidR="00500BF7">
        <w:rPr>
          <w:rFonts w:eastAsia="Verdana"/>
          <w:color w:val="auto"/>
          <w:lang w:bidi="pl-PL"/>
        </w:rPr>
        <w:t xml:space="preserve"> lub równoważna</w:t>
      </w:r>
      <w:r w:rsidRPr="006E5CAF">
        <w:t>, PN-EN 13285</w:t>
      </w:r>
      <w:r w:rsidR="00500BF7">
        <w:rPr>
          <w:rFonts w:eastAsia="Verdana"/>
          <w:color w:val="auto"/>
          <w:lang w:bidi="pl-PL"/>
        </w:rPr>
        <w:t xml:space="preserve"> lub równoważna</w:t>
      </w:r>
      <w:r w:rsidRPr="006E5CAF">
        <w:t>, przywołanymi normami badawczymi oraz „Katalogiem typowych konstrukcji nawierzchni podatnych i półsztywnych” (aktualnie w opracowaniu). Ponadto zastosowano następujące symbole i skróty:</w:t>
      </w:r>
    </w:p>
    <w:p w14:paraId="0BB62EBB" w14:textId="77777777" w:rsidR="006E5CAF" w:rsidRPr="006E5CAF" w:rsidRDefault="006E5CAF" w:rsidP="006E5CAF">
      <w:r w:rsidRPr="006E5CAF">
        <w:t>CBR – kalifornijski wskaźnik nośności, wyrażony w procentach [%];</w:t>
      </w:r>
    </w:p>
    <w:p w14:paraId="672B8284" w14:textId="77777777" w:rsidR="006E5CAF" w:rsidRPr="006E5CAF" w:rsidRDefault="006E5CAF" w:rsidP="006E5CAF">
      <w:r w:rsidRPr="006E5CAF">
        <w:t>k</w:t>
      </w:r>
      <w:r w:rsidRPr="006E5CAF">
        <w:rPr>
          <w:vertAlign w:val="subscript"/>
        </w:rPr>
        <w:t>10</w:t>
      </w:r>
      <w:r w:rsidRPr="006E5CAF">
        <w:t xml:space="preserve"> – współczynnik filtracji, oznaczany według ISO/TS 17892-11, [m/d], [cm/s];</w:t>
      </w:r>
    </w:p>
    <w:p w14:paraId="0B3ADFD8" w14:textId="77777777" w:rsidR="006E5CAF" w:rsidRPr="006E5CAF" w:rsidRDefault="006E5CAF" w:rsidP="006E5CAF">
      <w:r w:rsidRPr="006E5CAF">
        <w:t>D</w:t>
      </w:r>
      <w:r w:rsidRPr="006E5CAF">
        <w:rPr>
          <w:vertAlign w:val="subscript"/>
        </w:rPr>
        <w:t>15</w:t>
      </w:r>
      <w:r w:rsidRPr="006E5CAF">
        <w:t xml:space="preserve"> – wymiar boku oczka sita, przez które przechodzi 15% ziaren mieszanki niezwiązanej, z której jest wykonywana podbudowa lub warstwa </w:t>
      </w:r>
      <w:proofErr w:type="spellStart"/>
      <w:r w:rsidRPr="006E5CAF">
        <w:t>mrozoochronna</w:t>
      </w:r>
      <w:proofErr w:type="spellEnd"/>
      <w:r w:rsidRPr="006E5CAF">
        <w:t>, [mm];</w:t>
      </w:r>
    </w:p>
    <w:p w14:paraId="6CAA056F" w14:textId="77777777" w:rsidR="006E5CAF" w:rsidRPr="006E5CAF" w:rsidRDefault="006E5CAF" w:rsidP="006E5CAF">
      <w:r w:rsidRPr="006E5CAF">
        <w:t>d</w:t>
      </w:r>
      <w:r w:rsidRPr="006E5CAF">
        <w:rPr>
          <w:vertAlign w:val="subscript"/>
        </w:rPr>
        <w:t>85</w:t>
      </w:r>
      <w:r w:rsidRPr="006E5CAF">
        <w:t xml:space="preserve"> – wymiar boku oczka sita, przez które przechodzi 85% ziaren gruntu podłoża, [mm];</w:t>
      </w:r>
    </w:p>
    <w:p w14:paraId="519F545B" w14:textId="77777777" w:rsidR="006E5CAF" w:rsidRPr="006E5CAF" w:rsidRDefault="006E5CAF" w:rsidP="006E5CAF">
      <w:r w:rsidRPr="006E5CAF">
        <w:t>d</w:t>
      </w:r>
      <w:r w:rsidRPr="006E5CAF">
        <w:rPr>
          <w:vertAlign w:val="subscript"/>
        </w:rPr>
        <w:t>50</w:t>
      </w:r>
      <w:r w:rsidRPr="006E5CAF">
        <w:t xml:space="preserve"> – wymiar boku oczka sita, przez które przechodzi 50% ziaren gruntu podłoża, [mm];</w:t>
      </w:r>
    </w:p>
    <w:p w14:paraId="68740996" w14:textId="77777777" w:rsidR="006E5CAF" w:rsidRPr="006E5CAF" w:rsidRDefault="006E5CAF" w:rsidP="006E5CAF">
      <w:r w:rsidRPr="006E5CAF">
        <w:t>SE</w:t>
      </w:r>
      <w:r w:rsidRPr="006E5CAF">
        <w:rPr>
          <w:vertAlign w:val="subscript"/>
        </w:rPr>
        <w:t>4</w:t>
      </w:r>
      <w:r w:rsidRPr="006E5CAF">
        <w:t xml:space="preserve"> – wskaźnik piaskowy oznaczony wg PN-EN 933-8:2012 załącznik A (dla frakcji 0/4 mm),</w:t>
      </w:r>
    </w:p>
    <w:p w14:paraId="46A0BA3A" w14:textId="77777777" w:rsidR="006E5CAF" w:rsidRPr="006E5CAF" w:rsidRDefault="006E5CAF" w:rsidP="006E5CAF">
      <w:r w:rsidRPr="006E5CAF">
        <w:t>O</w:t>
      </w:r>
      <w:r w:rsidRPr="006E5CAF">
        <w:rPr>
          <w:vertAlign w:val="subscript"/>
        </w:rPr>
        <w:t>90</w:t>
      </w:r>
      <w:r w:rsidRPr="006E5CAF">
        <w:t xml:space="preserve"> – umowna średnica porów geowłókniny lub </w:t>
      </w:r>
      <w:proofErr w:type="spellStart"/>
      <w:r w:rsidRPr="006E5CAF">
        <w:t>geotkaniny</w:t>
      </w:r>
      <w:proofErr w:type="spellEnd"/>
      <w:r w:rsidRPr="006E5CAF">
        <w:t xml:space="preserve"> odpowiadająca wymiarom frakcji gruntu podłoża zatrzymującego się na geowłókninie lub </w:t>
      </w:r>
      <w:proofErr w:type="spellStart"/>
      <w:r w:rsidRPr="006E5CAF">
        <w:t>geotkaninie</w:t>
      </w:r>
      <w:proofErr w:type="spellEnd"/>
      <w:r w:rsidRPr="006E5CAF">
        <w:t xml:space="preserve"> w ilości 90% (m/m), wartość O</w:t>
      </w:r>
      <w:r w:rsidRPr="006E5CAF">
        <w:rPr>
          <w:vertAlign w:val="subscript"/>
        </w:rPr>
        <w:t>90</w:t>
      </w:r>
      <w:r w:rsidRPr="006E5CAF">
        <w:t xml:space="preserve"> powinna być podawana przez producenta wyrobu.</w:t>
      </w:r>
      <w:r w:rsidRPr="006E5CAF">
        <w:tab/>
        <w:t xml:space="preserve">  </w:t>
      </w:r>
      <w:bookmarkEnd w:id="15"/>
    </w:p>
    <w:p w14:paraId="1F150AC7" w14:textId="77777777" w:rsidR="006E5CAF" w:rsidRPr="006E5CAF" w:rsidRDefault="006E5CAF" w:rsidP="006E5CAF">
      <w:pPr>
        <w:numPr>
          <w:ilvl w:val="1"/>
          <w:numId w:val="10"/>
        </w:numPr>
        <w:spacing w:before="240" w:after="120"/>
        <w:outlineLvl w:val="1"/>
        <w:rPr>
          <w:b/>
        </w:rPr>
      </w:pPr>
      <w:bookmarkStart w:id="21" w:name="_Toc346191031"/>
      <w:r w:rsidRPr="006E5CAF">
        <w:rPr>
          <w:b/>
        </w:rPr>
        <w:t>Ogólne wymagania dotyczące robót</w:t>
      </w:r>
      <w:bookmarkEnd w:id="21"/>
    </w:p>
    <w:p w14:paraId="054B479E" w14:textId="77777777" w:rsidR="006E5CAF" w:rsidRPr="006E5CAF" w:rsidRDefault="006E5CAF" w:rsidP="006E5CAF">
      <w:pPr>
        <w:suppressAutoHyphens/>
        <w:overflowPunct w:val="0"/>
        <w:autoSpaceDE w:val="0"/>
        <w:autoSpaceDN w:val="0"/>
        <w:ind w:firstLine="0"/>
        <w:textAlignment w:val="baseline"/>
        <w:outlineLvl w:val="9"/>
        <w:rPr>
          <w:strike/>
          <w:color w:val="auto"/>
          <w:kern w:val="3"/>
          <w:lang w:eastAsia="zh-CN"/>
        </w:rPr>
      </w:pPr>
      <w:r w:rsidRPr="006E5CAF">
        <w:rPr>
          <w:color w:val="auto"/>
          <w:kern w:val="3"/>
          <w:lang w:eastAsia="zh-CN"/>
        </w:rPr>
        <w:t>Ogólne wymagania dotyczące robót podano w ST D-00.00.00 „Wymagania ogólne”</w:t>
      </w:r>
    </w:p>
    <w:p w14:paraId="34072B47" w14:textId="77777777" w:rsidR="006E5CAF" w:rsidRPr="006E5CAF" w:rsidRDefault="006E5CAF" w:rsidP="006E5CAF">
      <w:pPr>
        <w:numPr>
          <w:ilvl w:val="0"/>
          <w:numId w:val="49"/>
        </w:numPr>
        <w:spacing w:before="240" w:after="120"/>
        <w:rPr>
          <w:b/>
          <w:caps/>
        </w:rPr>
      </w:pPr>
      <w:bookmarkStart w:id="22" w:name="_Toc346191032"/>
      <w:r w:rsidRPr="006E5CAF">
        <w:rPr>
          <w:b/>
          <w:caps/>
        </w:rPr>
        <w:t>MATERIAŁY</w:t>
      </w:r>
      <w:bookmarkEnd w:id="22"/>
    </w:p>
    <w:p w14:paraId="12140316" w14:textId="77777777" w:rsidR="006E5CAF" w:rsidRPr="006E5CAF" w:rsidRDefault="006E5CAF" w:rsidP="006E5CAF">
      <w:pPr>
        <w:numPr>
          <w:ilvl w:val="1"/>
          <w:numId w:val="10"/>
        </w:numPr>
        <w:spacing w:before="240" w:after="120"/>
        <w:outlineLvl w:val="1"/>
        <w:rPr>
          <w:b/>
        </w:rPr>
      </w:pPr>
      <w:bookmarkStart w:id="23" w:name="_Toc346191033"/>
      <w:r w:rsidRPr="006E5CAF">
        <w:rPr>
          <w:b/>
        </w:rPr>
        <w:t>Materiały do mieszanek</w:t>
      </w:r>
      <w:bookmarkEnd w:id="23"/>
    </w:p>
    <w:p w14:paraId="24C710A0" w14:textId="77777777" w:rsidR="006E5CAF" w:rsidRPr="006E5CAF" w:rsidRDefault="006E5CAF" w:rsidP="006E5CAF">
      <w:pPr>
        <w:numPr>
          <w:ilvl w:val="1"/>
          <w:numId w:val="10"/>
        </w:numPr>
        <w:spacing w:before="240" w:after="120"/>
        <w:outlineLvl w:val="1"/>
        <w:rPr>
          <w:b/>
        </w:rPr>
      </w:pPr>
      <w:bookmarkStart w:id="24" w:name="_Toc346191034"/>
      <w:r w:rsidRPr="006E5CAF">
        <w:rPr>
          <w:b/>
        </w:rPr>
        <w:t>Ogólne wymagania dotyczące materiałów</w:t>
      </w:r>
      <w:bookmarkEnd w:id="24"/>
    </w:p>
    <w:p w14:paraId="03D5955B" w14:textId="77777777" w:rsidR="006E5CAF" w:rsidRPr="006E5CAF" w:rsidRDefault="006E5CAF" w:rsidP="006E5CAF">
      <w:r w:rsidRPr="006E5CAF">
        <w:t>Ogólne wymagania dotyczące materiałów, ich pozyskiwania i składowania, podano w ST D-00.00.00 „Wymagania ogólne”.</w:t>
      </w:r>
    </w:p>
    <w:p w14:paraId="33CF859F" w14:textId="77777777" w:rsidR="006E5CAF" w:rsidRPr="006E5CAF" w:rsidRDefault="006E5CAF" w:rsidP="006E5CAF">
      <w:pPr>
        <w:numPr>
          <w:ilvl w:val="1"/>
          <w:numId w:val="10"/>
        </w:numPr>
        <w:spacing w:before="240" w:after="120"/>
        <w:outlineLvl w:val="1"/>
        <w:rPr>
          <w:b/>
        </w:rPr>
      </w:pPr>
      <w:bookmarkStart w:id="25" w:name="_Toc346191035"/>
      <w:r w:rsidRPr="006E5CAF">
        <w:rPr>
          <w:b/>
        </w:rPr>
        <w:t>Kruszywa</w:t>
      </w:r>
      <w:bookmarkEnd w:id="25"/>
    </w:p>
    <w:p w14:paraId="3B45FC21" w14:textId="19F33F5C" w:rsidR="006E5CAF" w:rsidRPr="006E5CAF" w:rsidRDefault="006E5CAF" w:rsidP="006E5CAF">
      <w:r w:rsidRPr="006E5CAF">
        <w:t xml:space="preserve">Kruszywami stosowanymi do mieszanek niezwiązanych są kruszywa naturalne, sztuczne  i z recyklingu, które spełniają wymagania ST zgodnie z </w:t>
      </w:r>
      <w:fldSimple w:instr=" REF _Ref447534994 ">
        <w:r w:rsidRPr="006E5CAF">
          <w:t xml:space="preserve">Tablica </w:t>
        </w:r>
        <w:r w:rsidRPr="006E5CAF">
          <w:rPr>
            <w:noProof/>
          </w:rPr>
          <w:t>1</w:t>
        </w:r>
      </w:fldSimple>
      <w:r w:rsidRPr="006E5CAF">
        <w:t xml:space="preserve"> i normą PN-EN 13242</w:t>
      </w:r>
      <w:r w:rsidR="00500BF7">
        <w:rPr>
          <w:rFonts w:eastAsia="Verdana"/>
          <w:color w:val="auto"/>
          <w:lang w:bidi="pl-PL"/>
        </w:rPr>
        <w:t xml:space="preserve"> lub równoważną</w:t>
      </w:r>
      <w:r w:rsidRPr="006E5CAF">
        <w:t xml:space="preserve">. Kruszywa  pochodzące z różnych źródeł (naturalne, sztuczne oraz z recyklingu) mają spełnić wymagania w całej mieszance.  </w:t>
      </w:r>
    </w:p>
    <w:p w14:paraId="06E64FE4" w14:textId="77777777" w:rsidR="006E5CAF" w:rsidRPr="006E5CAF" w:rsidRDefault="006E5CAF" w:rsidP="006E5CAF">
      <w:pPr>
        <w:keepNext/>
        <w:spacing w:before="120"/>
        <w:ind w:firstLine="0"/>
        <w:rPr>
          <w:bCs/>
          <w:i/>
          <w:color w:val="auto"/>
        </w:rPr>
      </w:pPr>
      <w:bookmarkStart w:id="26" w:name="_Ref447534994"/>
      <w:r w:rsidRPr="006E5CAF">
        <w:rPr>
          <w:bCs/>
          <w:i/>
          <w:color w:val="auto"/>
        </w:rPr>
        <w:t xml:space="preserve">Tablica </w:t>
      </w:r>
      <w:r w:rsidRPr="006E5CAF">
        <w:rPr>
          <w:bCs/>
          <w:i/>
          <w:color w:val="auto"/>
        </w:rPr>
        <w:fldChar w:fldCharType="begin"/>
      </w:r>
      <w:r w:rsidRPr="006E5CAF">
        <w:rPr>
          <w:bCs/>
          <w:i/>
          <w:color w:val="auto"/>
        </w:rPr>
        <w:instrText xml:space="preserve"> SEQ Tablica \* ARABIC </w:instrText>
      </w:r>
      <w:r w:rsidRPr="006E5CAF">
        <w:rPr>
          <w:bCs/>
          <w:i/>
          <w:color w:val="auto"/>
        </w:rPr>
        <w:fldChar w:fldCharType="separate"/>
      </w:r>
      <w:r w:rsidRPr="006E5CAF">
        <w:rPr>
          <w:bCs/>
          <w:i/>
          <w:noProof/>
          <w:color w:val="auto"/>
        </w:rPr>
        <w:t>1</w:t>
      </w:r>
      <w:r w:rsidRPr="006E5CAF">
        <w:rPr>
          <w:bCs/>
          <w:i/>
          <w:noProof/>
          <w:color w:val="auto"/>
        </w:rPr>
        <w:fldChar w:fldCharType="end"/>
      </w:r>
      <w:bookmarkEnd w:id="26"/>
      <w:r w:rsidRPr="006E5CAF">
        <w:rPr>
          <w:bCs/>
          <w:i/>
          <w:color w:val="auto"/>
        </w:rPr>
        <w:t>. Wymagania dla kruszywa do mieszanek niezwiązanych</w:t>
      </w:r>
    </w:p>
    <w:tbl>
      <w:tblPr>
        <w:tblW w:w="899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"/>
        <w:gridCol w:w="2928"/>
        <w:gridCol w:w="2770"/>
        <w:gridCol w:w="2770"/>
      </w:tblGrid>
      <w:tr w:rsidR="006E5CAF" w:rsidRPr="006E5CAF" w14:paraId="759F21A9" w14:textId="77777777" w:rsidTr="00975059">
        <w:trPr>
          <w:trHeight w:val="522"/>
          <w:tblHeader/>
          <w:jc w:val="center"/>
        </w:trPr>
        <w:tc>
          <w:tcPr>
            <w:tcW w:w="529" w:type="dxa"/>
            <w:vMerge w:val="restart"/>
            <w:vAlign w:val="center"/>
          </w:tcPr>
          <w:p w14:paraId="4C937F65" w14:textId="77777777" w:rsidR="006E5CAF" w:rsidRPr="006E5CAF" w:rsidRDefault="006E5CAF" w:rsidP="006E5CAF">
            <w:pPr>
              <w:ind w:firstLine="0"/>
            </w:pPr>
            <w:r w:rsidRPr="006E5CAF">
              <w:t>Lp.</w:t>
            </w:r>
          </w:p>
        </w:tc>
        <w:tc>
          <w:tcPr>
            <w:tcW w:w="2928" w:type="dxa"/>
            <w:vMerge w:val="restart"/>
            <w:vAlign w:val="center"/>
          </w:tcPr>
          <w:p w14:paraId="518B2DEA" w14:textId="77777777" w:rsidR="006E5CAF" w:rsidRPr="006E5CAF" w:rsidRDefault="006E5CAF" w:rsidP="006E5CAF">
            <w:pPr>
              <w:ind w:firstLine="0"/>
            </w:pPr>
            <w:r w:rsidRPr="006E5CAF">
              <w:t>Właściwość</w:t>
            </w:r>
          </w:p>
        </w:tc>
        <w:tc>
          <w:tcPr>
            <w:tcW w:w="5540" w:type="dxa"/>
            <w:gridSpan w:val="2"/>
            <w:vAlign w:val="center"/>
          </w:tcPr>
          <w:p w14:paraId="636D5D3F" w14:textId="053D922D" w:rsidR="006E5CAF" w:rsidRPr="006E5CAF" w:rsidRDefault="006E5CAF" w:rsidP="006E5CAF">
            <w:pPr>
              <w:ind w:firstLine="0"/>
              <w:jc w:val="center"/>
            </w:pPr>
            <w:r w:rsidRPr="006E5CAF">
              <w:t>Wymagane właściwości kruszywa do mieszanek niezwiązanych (kategorie według PN-EN 13242</w:t>
            </w:r>
            <w:r w:rsidR="00500BF7">
              <w:rPr>
                <w:rFonts w:eastAsia="Verdana"/>
                <w:color w:val="auto"/>
                <w:lang w:bidi="pl-PL"/>
              </w:rPr>
              <w:t xml:space="preserve"> lub równoważnej</w:t>
            </w:r>
            <w:r w:rsidRPr="006E5CAF">
              <w:t>)</w:t>
            </w:r>
          </w:p>
        </w:tc>
      </w:tr>
      <w:tr w:rsidR="006E5CAF" w:rsidRPr="006E5CAF" w14:paraId="4E17ACBB" w14:textId="77777777" w:rsidTr="00975059">
        <w:trPr>
          <w:trHeight w:val="717"/>
          <w:tblHeader/>
          <w:jc w:val="center"/>
        </w:trPr>
        <w:tc>
          <w:tcPr>
            <w:tcW w:w="529" w:type="dxa"/>
            <w:vMerge/>
            <w:vAlign w:val="center"/>
          </w:tcPr>
          <w:p w14:paraId="74DB402F" w14:textId="77777777" w:rsidR="006E5CAF" w:rsidRPr="006E5CAF" w:rsidRDefault="006E5CAF" w:rsidP="006E5CAF">
            <w:pPr>
              <w:ind w:firstLine="0"/>
            </w:pPr>
          </w:p>
        </w:tc>
        <w:tc>
          <w:tcPr>
            <w:tcW w:w="2928" w:type="dxa"/>
            <w:vMerge/>
            <w:vAlign w:val="center"/>
          </w:tcPr>
          <w:p w14:paraId="1A3A4B94" w14:textId="77777777" w:rsidR="006E5CAF" w:rsidRPr="006E5CAF" w:rsidRDefault="006E5CAF" w:rsidP="006E5CAF">
            <w:pPr>
              <w:ind w:firstLine="0"/>
            </w:pPr>
          </w:p>
        </w:tc>
        <w:tc>
          <w:tcPr>
            <w:tcW w:w="2770" w:type="dxa"/>
            <w:vAlign w:val="center"/>
          </w:tcPr>
          <w:p w14:paraId="49723406" w14:textId="77777777" w:rsidR="006E5CAF" w:rsidRPr="006E5CAF" w:rsidRDefault="006E5CAF" w:rsidP="006E5CAF">
            <w:pPr>
              <w:ind w:firstLine="0"/>
              <w:jc w:val="center"/>
            </w:pPr>
            <w:r w:rsidRPr="006E5CAF">
              <w:t>podbudowa zasadnicza</w:t>
            </w:r>
          </w:p>
          <w:p w14:paraId="3D429A0E" w14:textId="77777777" w:rsidR="006E5CAF" w:rsidRPr="006E5CAF" w:rsidRDefault="006E5CAF" w:rsidP="006E5CAF">
            <w:pPr>
              <w:ind w:firstLine="0"/>
              <w:jc w:val="center"/>
            </w:pPr>
            <w:r w:rsidRPr="006E5CAF">
              <w:t>nawierzchni drogowej obciążonej ruchem</w:t>
            </w:r>
          </w:p>
        </w:tc>
        <w:tc>
          <w:tcPr>
            <w:tcW w:w="2770" w:type="dxa"/>
            <w:vAlign w:val="center"/>
          </w:tcPr>
          <w:p w14:paraId="3F1CD6B0" w14:textId="77777777" w:rsidR="006E5CAF" w:rsidRPr="006E5CAF" w:rsidRDefault="006E5CAF" w:rsidP="006E5CAF">
            <w:pPr>
              <w:ind w:firstLine="0"/>
              <w:jc w:val="center"/>
            </w:pPr>
            <w:r w:rsidRPr="006E5CAF">
              <w:t>podbudowa zasadnicza</w:t>
            </w:r>
          </w:p>
          <w:p w14:paraId="50650257" w14:textId="77777777" w:rsidR="006E5CAF" w:rsidRPr="006E5CAF" w:rsidRDefault="006E5CAF" w:rsidP="006E5CAF">
            <w:pPr>
              <w:ind w:firstLine="0"/>
              <w:jc w:val="center"/>
            </w:pPr>
            <w:r w:rsidRPr="006E5CAF">
              <w:t>nawierzchni drogowej obciążonej ruchem</w:t>
            </w:r>
          </w:p>
        </w:tc>
      </w:tr>
      <w:tr w:rsidR="006E5CAF" w:rsidRPr="006E5CAF" w14:paraId="16182A5A" w14:textId="77777777" w:rsidTr="00975059">
        <w:trPr>
          <w:trHeight w:val="134"/>
          <w:tblHeader/>
          <w:jc w:val="center"/>
        </w:trPr>
        <w:tc>
          <w:tcPr>
            <w:tcW w:w="529" w:type="dxa"/>
            <w:vMerge/>
            <w:vAlign w:val="center"/>
          </w:tcPr>
          <w:p w14:paraId="7D4A55B3" w14:textId="77777777" w:rsidR="006E5CAF" w:rsidRPr="006E5CAF" w:rsidRDefault="006E5CAF" w:rsidP="006E5CAF">
            <w:pPr>
              <w:ind w:firstLine="0"/>
            </w:pPr>
          </w:p>
        </w:tc>
        <w:tc>
          <w:tcPr>
            <w:tcW w:w="2928" w:type="dxa"/>
            <w:vMerge/>
            <w:vAlign w:val="center"/>
          </w:tcPr>
          <w:p w14:paraId="27C6B714" w14:textId="77777777" w:rsidR="006E5CAF" w:rsidRPr="006E5CAF" w:rsidRDefault="006E5CAF" w:rsidP="006E5CAF">
            <w:pPr>
              <w:ind w:firstLine="0"/>
            </w:pPr>
          </w:p>
        </w:tc>
        <w:tc>
          <w:tcPr>
            <w:tcW w:w="2770" w:type="dxa"/>
            <w:vAlign w:val="center"/>
          </w:tcPr>
          <w:p w14:paraId="0D6A4845" w14:textId="77777777" w:rsidR="006E5CAF" w:rsidRPr="006E5CAF" w:rsidRDefault="006E5CAF" w:rsidP="006E5CAF">
            <w:pPr>
              <w:ind w:firstLine="0"/>
              <w:jc w:val="center"/>
            </w:pPr>
            <w:r w:rsidRPr="006E5CAF">
              <w:t>KR3 – KR7</w:t>
            </w:r>
          </w:p>
        </w:tc>
        <w:tc>
          <w:tcPr>
            <w:tcW w:w="2770" w:type="dxa"/>
            <w:vAlign w:val="center"/>
          </w:tcPr>
          <w:p w14:paraId="416335EA" w14:textId="77777777" w:rsidR="006E5CAF" w:rsidRPr="006E5CAF" w:rsidRDefault="006E5CAF" w:rsidP="006E5CAF">
            <w:pPr>
              <w:ind w:firstLine="0"/>
              <w:jc w:val="center"/>
            </w:pPr>
            <w:r w:rsidRPr="006E5CAF">
              <w:t>KR1 - KR2</w:t>
            </w:r>
          </w:p>
        </w:tc>
      </w:tr>
      <w:tr w:rsidR="006E5CAF" w:rsidRPr="006E5CAF" w14:paraId="1EC3967B" w14:textId="77777777" w:rsidTr="00975059">
        <w:trPr>
          <w:trHeight w:val="134"/>
          <w:jc w:val="center"/>
        </w:trPr>
        <w:tc>
          <w:tcPr>
            <w:tcW w:w="529" w:type="dxa"/>
            <w:vMerge w:val="restart"/>
            <w:vAlign w:val="center"/>
          </w:tcPr>
          <w:p w14:paraId="381D7817" w14:textId="77777777" w:rsidR="006E5CAF" w:rsidRPr="006E5CAF" w:rsidRDefault="006E5CAF" w:rsidP="006E5CAF">
            <w:pPr>
              <w:ind w:firstLine="0"/>
            </w:pPr>
            <w:r w:rsidRPr="006E5CAF">
              <w:t>1.</w:t>
            </w:r>
          </w:p>
        </w:tc>
        <w:tc>
          <w:tcPr>
            <w:tcW w:w="2928" w:type="dxa"/>
            <w:vMerge w:val="restart"/>
            <w:vAlign w:val="center"/>
          </w:tcPr>
          <w:p w14:paraId="5D94E970" w14:textId="77777777" w:rsidR="006E5CAF" w:rsidRPr="006E5CAF" w:rsidRDefault="006E5CAF" w:rsidP="006E5CAF">
            <w:pPr>
              <w:ind w:firstLine="0"/>
            </w:pPr>
            <w:r w:rsidRPr="006E5CAF">
              <w:t>Zestaw sit #</w:t>
            </w:r>
          </w:p>
        </w:tc>
        <w:tc>
          <w:tcPr>
            <w:tcW w:w="5540" w:type="dxa"/>
            <w:gridSpan w:val="2"/>
            <w:vAlign w:val="center"/>
          </w:tcPr>
          <w:p w14:paraId="34CC5AC9" w14:textId="77777777" w:rsidR="006E5CAF" w:rsidRPr="006E5CAF" w:rsidRDefault="006E5CAF" w:rsidP="006E5CAF">
            <w:pPr>
              <w:ind w:firstLine="0"/>
            </w:pPr>
            <w:r w:rsidRPr="006E5CAF">
              <w:t>0,063; 0,5; 1; 2; 4; 5,6; 8; 11,2; 16; 22,4; 31,5; 45; 56; 63 i 90</w:t>
            </w:r>
          </w:p>
        </w:tc>
      </w:tr>
      <w:tr w:rsidR="006E5CAF" w:rsidRPr="006E5CAF" w14:paraId="566C7BF0" w14:textId="77777777" w:rsidTr="00975059">
        <w:trPr>
          <w:trHeight w:val="127"/>
          <w:jc w:val="center"/>
        </w:trPr>
        <w:tc>
          <w:tcPr>
            <w:tcW w:w="529" w:type="dxa"/>
            <w:vMerge/>
            <w:vAlign w:val="center"/>
          </w:tcPr>
          <w:p w14:paraId="5070AEC5" w14:textId="77777777" w:rsidR="006E5CAF" w:rsidRPr="006E5CAF" w:rsidRDefault="006E5CAF" w:rsidP="006E5CAF">
            <w:pPr>
              <w:ind w:firstLine="0"/>
            </w:pPr>
          </w:p>
        </w:tc>
        <w:tc>
          <w:tcPr>
            <w:tcW w:w="2928" w:type="dxa"/>
            <w:vMerge/>
            <w:vAlign w:val="center"/>
          </w:tcPr>
          <w:p w14:paraId="0DED9D5A" w14:textId="77777777" w:rsidR="006E5CAF" w:rsidRPr="006E5CAF" w:rsidRDefault="006E5CAF" w:rsidP="006E5CAF">
            <w:pPr>
              <w:ind w:firstLine="0"/>
            </w:pPr>
          </w:p>
        </w:tc>
        <w:tc>
          <w:tcPr>
            <w:tcW w:w="5540" w:type="dxa"/>
            <w:gridSpan w:val="2"/>
            <w:vAlign w:val="center"/>
          </w:tcPr>
          <w:p w14:paraId="6FBA3ABE" w14:textId="77777777" w:rsidR="006E5CAF" w:rsidRPr="006E5CAF" w:rsidRDefault="006E5CAF" w:rsidP="006E5CAF">
            <w:pPr>
              <w:ind w:firstLine="0"/>
            </w:pPr>
            <w:r w:rsidRPr="006E5CAF">
              <w:t>Wszystkie wymiary kruszywa są dozwolone</w:t>
            </w:r>
          </w:p>
        </w:tc>
      </w:tr>
      <w:tr w:rsidR="006E5CAF" w:rsidRPr="006E5CAF" w14:paraId="3652E6C9" w14:textId="77777777" w:rsidTr="00975059">
        <w:trPr>
          <w:trHeight w:val="158"/>
          <w:jc w:val="center"/>
        </w:trPr>
        <w:tc>
          <w:tcPr>
            <w:tcW w:w="529" w:type="dxa"/>
            <w:vAlign w:val="center"/>
          </w:tcPr>
          <w:p w14:paraId="1ADB9C34" w14:textId="77777777" w:rsidR="006E5CAF" w:rsidRPr="006E5CAF" w:rsidRDefault="006E5CAF" w:rsidP="006E5CAF">
            <w:pPr>
              <w:ind w:firstLine="0"/>
            </w:pPr>
            <w:r w:rsidRPr="006E5CAF">
              <w:t>2.</w:t>
            </w:r>
          </w:p>
        </w:tc>
        <w:tc>
          <w:tcPr>
            <w:tcW w:w="2928" w:type="dxa"/>
            <w:vAlign w:val="center"/>
          </w:tcPr>
          <w:p w14:paraId="76042D96" w14:textId="77777777" w:rsidR="006E5CAF" w:rsidRPr="006E5CAF" w:rsidRDefault="006E5CAF" w:rsidP="006E5CAF">
            <w:pPr>
              <w:ind w:firstLine="0"/>
            </w:pPr>
            <w:r w:rsidRPr="006E5CAF">
              <w:t>Uziarnienie wg PN-EN 933-1,</w:t>
            </w:r>
          </w:p>
          <w:p w14:paraId="1955C443" w14:textId="77777777" w:rsidR="006E5CAF" w:rsidRPr="006E5CAF" w:rsidRDefault="006E5CAF" w:rsidP="006E5CAF">
            <w:pPr>
              <w:ind w:firstLine="0"/>
            </w:pPr>
            <w:r w:rsidRPr="006E5CAF">
              <w:t>kategoria nie niższa niż (badanie na mokro)</w:t>
            </w:r>
          </w:p>
        </w:tc>
        <w:tc>
          <w:tcPr>
            <w:tcW w:w="2770" w:type="dxa"/>
            <w:vAlign w:val="center"/>
          </w:tcPr>
          <w:p w14:paraId="0A57000E" w14:textId="77777777" w:rsidR="006E5CAF" w:rsidRPr="006E5CAF" w:rsidRDefault="006E5CAF" w:rsidP="006E5CAF">
            <w:pPr>
              <w:autoSpaceDE w:val="0"/>
              <w:autoSpaceDN w:val="0"/>
              <w:adjustRightInd w:val="0"/>
            </w:pPr>
            <w:r w:rsidRPr="006E5CAF">
              <w:t>G</w:t>
            </w:r>
            <w:r w:rsidRPr="006E5CAF">
              <w:rPr>
                <w:vertAlign w:val="subscript"/>
              </w:rPr>
              <w:t>C</w:t>
            </w:r>
            <w:r w:rsidRPr="006E5CAF">
              <w:t>80-20,</w:t>
            </w:r>
          </w:p>
          <w:p w14:paraId="46A9D807" w14:textId="77777777" w:rsidR="006E5CAF" w:rsidRPr="006E5CAF" w:rsidRDefault="006E5CAF" w:rsidP="006E5CAF">
            <w:pPr>
              <w:autoSpaceDE w:val="0"/>
              <w:autoSpaceDN w:val="0"/>
              <w:adjustRightInd w:val="0"/>
            </w:pPr>
            <w:r w:rsidRPr="006E5CAF">
              <w:t>G</w:t>
            </w:r>
            <w:r w:rsidRPr="006E5CAF">
              <w:rPr>
                <w:vertAlign w:val="subscript"/>
              </w:rPr>
              <w:t xml:space="preserve">F </w:t>
            </w:r>
            <w:r w:rsidRPr="006E5CAF">
              <w:t>80,</w:t>
            </w:r>
          </w:p>
          <w:p w14:paraId="7CD14E32" w14:textId="77777777" w:rsidR="006E5CAF" w:rsidRPr="006E5CAF" w:rsidRDefault="006E5CAF" w:rsidP="006E5CAF">
            <w:pPr>
              <w:autoSpaceDE w:val="0"/>
              <w:autoSpaceDN w:val="0"/>
              <w:adjustRightInd w:val="0"/>
            </w:pPr>
            <w:r w:rsidRPr="006E5CAF">
              <w:t>G</w:t>
            </w:r>
            <w:r w:rsidRPr="006E5CAF">
              <w:rPr>
                <w:vertAlign w:val="subscript"/>
              </w:rPr>
              <w:t xml:space="preserve">A </w:t>
            </w:r>
            <w:r w:rsidRPr="006E5CAF">
              <w:t>75</w:t>
            </w:r>
          </w:p>
        </w:tc>
        <w:tc>
          <w:tcPr>
            <w:tcW w:w="2770" w:type="dxa"/>
            <w:vAlign w:val="center"/>
          </w:tcPr>
          <w:p w14:paraId="04B1C336" w14:textId="77777777" w:rsidR="006E5CAF" w:rsidRPr="006E5CAF" w:rsidRDefault="006E5CAF" w:rsidP="006E5CAF">
            <w:pPr>
              <w:ind w:firstLine="0"/>
            </w:pPr>
            <w:r w:rsidRPr="006E5CAF">
              <w:t>G</w:t>
            </w:r>
            <w:r w:rsidRPr="006E5CAF">
              <w:rPr>
                <w:vertAlign w:val="subscript"/>
              </w:rPr>
              <w:t>C</w:t>
            </w:r>
            <w:r w:rsidRPr="006E5CAF">
              <w:t>80-20,</w:t>
            </w:r>
          </w:p>
          <w:p w14:paraId="329AA996" w14:textId="77777777" w:rsidR="006E5CAF" w:rsidRPr="006E5CAF" w:rsidRDefault="006E5CAF" w:rsidP="006E5CAF">
            <w:pPr>
              <w:ind w:firstLine="0"/>
            </w:pPr>
            <w:r w:rsidRPr="006E5CAF">
              <w:t>G</w:t>
            </w:r>
            <w:r w:rsidRPr="006E5CAF">
              <w:rPr>
                <w:vertAlign w:val="subscript"/>
              </w:rPr>
              <w:t xml:space="preserve">F </w:t>
            </w:r>
            <w:r w:rsidRPr="006E5CAF">
              <w:t>80,</w:t>
            </w:r>
          </w:p>
          <w:p w14:paraId="7268B775" w14:textId="77777777" w:rsidR="006E5CAF" w:rsidRPr="006E5CAF" w:rsidRDefault="006E5CAF" w:rsidP="006E5CAF">
            <w:pPr>
              <w:ind w:firstLine="0"/>
            </w:pPr>
            <w:r w:rsidRPr="006E5CAF">
              <w:t>G</w:t>
            </w:r>
            <w:r w:rsidRPr="006E5CAF">
              <w:rPr>
                <w:vertAlign w:val="subscript"/>
              </w:rPr>
              <w:t xml:space="preserve">A </w:t>
            </w:r>
            <w:r w:rsidRPr="006E5CAF">
              <w:t>75</w:t>
            </w:r>
          </w:p>
        </w:tc>
      </w:tr>
      <w:tr w:rsidR="006E5CAF" w:rsidRPr="006E5CAF" w14:paraId="655A7732" w14:textId="77777777" w:rsidTr="00975059">
        <w:trPr>
          <w:trHeight w:val="312"/>
          <w:jc w:val="center"/>
        </w:trPr>
        <w:tc>
          <w:tcPr>
            <w:tcW w:w="529" w:type="dxa"/>
            <w:vMerge w:val="restart"/>
            <w:vAlign w:val="center"/>
          </w:tcPr>
          <w:p w14:paraId="256C7A6C" w14:textId="77777777" w:rsidR="006E5CAF" w:rsidRPr="006E5CAF" w:rsidRDefault="006E5CAF" w:rsidP="006E5CAF">
            <w:pPr>
              <w:ind w:firstLine="0"/>
            </w:pPr>
            <w:r w:rsidRPr="006E5CAF">
              <w:t>3.</w:t>
            </w:r>
          </w:p>
        </w:tc>
        <w:tc>
          <w:tcPr>
            <w:tcW w:w="2928" w:type="dxa"/>
            <w:vAlign w:val="center"/>
          </w:tcPr>
          <w:p w14:paraId="4DA14D10" w14:textId="77777777" w:rsidR="006E5CAF" w:rsidRPr="006E5CAF" w:rsidRDefault="006E5CAF" w:rsidP="006E5CAF">
            <w:pPr>
              <w:ind w:firstLine="0"/>
              <w:rPr>
                <w:lang w:eastAsia="en-US"/>
              </w:rPr>
            </w:pPr>
            <w:r w:rsidRPr="006E5CAF">
              <w:rPr>
                <w:lang w:eastAsia="en-US"/>
              </w:rPr>
              <w:t xml:space="preserve">Kategorie ogólnych granic i tolerancji uziarnienia kruszyw, </w:t>
            </w:r>
            <w:r w:rsidRPr="006E5CAF">
              <w:t>nie niższa niż:</w:t>
            </w:r>
          </w:p>
          <w:p w14:paraId="401631C2" w14:textId="77777777" w:rsidR="006E5CAF" w:rsidRPr="006E5CAF" w:rsidRDefault="006E5CAF" w:rsidP="006E5CAF">
            <w:pPr>
              <w:ind w:firstLine="0"/>
            </w:pPr>
            <w:r w:rsidRPr="006E5CAF">
              <w:t>a) kruszywo grube o D≥2d</w:t>
            </w:r>
          </w:p>
          <w:p w14:paraId="2E7FBC3D" w14:textId="77777777" w:rsidR="006E5CAF" w:rsidRPr="006E5CAF" w:rsidRDefault="006E5CAF" w:rsidP="006E5CAF">
            <w:pPr>
              <w:ind w:firstLine="0"/>
            </w:pPr>
            <w:r w:rsidRPr="006E5CAF">
              <w:t>przy:</w:t>
            </w:r>
          </w:p>
          <w:p w14:paraId="7565450D" w14:textId="77777777" w:rsidR="006E5CAF" w:rsidRPr="006E5CAF" w:rsidRDefault="006E5CAF" w:rsidP="006E5CAF">
            <w:pPr>
              <w:ind w:firstLine="0"/>
            </w:pPr>
          </w:p>
          <w:p w14:paraId="4916FC35" w14:textId="77777777" w:rsidR="006E5CAF" w:rsidRPr="006E5CAF" w:rsidRDefault="006E5CAF" w:rsidP="006E5CAF">
            <w:pPr>
              <w:ind w:firstLine="0"/>
            </w:pPr>
            <w:r w:rsidRPr="006E5CAF">
              <w:t>D/d&lt; 4</w:t>
            </w:r>
          </w:p>
          <w:p w14:paraId="11D65A18" w14:textId="77777777" w:rsidR="006E5CAF" w:rsidRPr="006E5CAF" w:rsidRDefault="006E5CAF" w:rsidP="006E5CAF">
            <w:pPr>
              <w:ind w:firstLine="0"/>
            </w:pPr>
          </w:p>
        </w:tc>
        <w:tc>
          <w:tcPr>
            <w:tcW w:w="2770" w:type="dxa"/>
            <w:vAlign w:val="center"/>
          </w:tcPr>
          <w:p w14:paraId="674B0037" w14:textId="77777777" w:rsidR="006E5CAF" w:rsidRPr="006E5CAF" w:rsidRDefault="006E5CAF" w:rsidP="006E5CAF">
            <w:pPr>
              <w:autoSpaceDE w:val="0"/>
              <w:autoSpaceDN w:val="0"/>
              <w:adjustRightInd w:val="0"/>
              <w:jc w:val="center"/>
            </w:pPr>
          </w:p>
          <w:p w14:paraId="43543258" w14:textId="77777777" w:rsidR="006E5CAF" w:rsidRPr="006E5CAF" w:rsidRDefault="006E5CAF" w:rsidP="006E5CAF">
            <w:pPr>
              <w:autoSpaceDE w:val="0"/>
              <w:autoSpaceDN w:val="0"/>
              <w:adjustRightInd w:val="0"/>
              <w:jc w:val="center"/>
            </w:pPr>
          </w:p>
          <w:p w14:paraId="101C372F" w14:textId="77777777" w:rsidR="006E5CAF" w:rsidRPr="006E5CAF" w:rsidRDefault="006E5CAF" w:rsidP="006E5CAF">
            <w:pPr>
              <w:autoSpaceDE w:val="0"/>
              <w:autoSpaceDN w:val="0"/>
              <w:adjustRightInd w:val="0"/>
              <w:jc w:val="center"/>
            </w:pPr>
          </w:p>
          <w:p w14:paraId="257DB80E" w14:textId="77777777" w:rsidR="006E5CAF" w:rsidRPr="006E5CAF" w:rsidRDefault="006E5CAF" w:rsidP="006E5CAF">
            <w:pPr>
              <w:autoSpaceDE w:val="0"/>
              <w:autoSpaceDN w:val="0"/>
              <w:adjustRightInd w:val="0"/>
              <w:jc w:val="center"/>
            </w:pPr>
          </w:p>
          <w:p w14:paraId="630AAA7B" w14:textId="77777777" w:rsidR="006E5CAF" w:rsidRPr="006E5CAF" w:rsidRDefault="006E5CAF" w:rsidP="006E5CAF">
            <w:pPr>
              <w:autoSpaceDE w:val="0"/>
              <w:autoSpaceDN w:val="0"/>
              <w:adjustRightInd w:val="0"/>
              <w:jc w:val="center"/>
            </w:pPr>
          </w:p>
          <w:p w14:paraId="2B3B0FC5" w14:textId="77777777" w:rsidR="006E5CAF" w:rsidRPr="006E5CAF" w:rsidRDefault="006E5CAF" w:rsidP="006E5CAF">
            <w:pPr>
              <w:autoSpaceDE w:val="0"/>
              <w:autoSpaceDN w:val="0"/>
              <w:adjustRightInd w:val="0"/>
              <w:jc w:val="center"/>
            </w:pPr>
          </w:p>
          <w:p w14:paraId="13D8BF4D" w14:textId="77777777" w:rsidR="006E5CAF" w:rsidRPr="006E5CAF" w:rsidRDefault="006E5CAF" w:rsidP="006E5CAF">
            <w:pPr>
              <w:autoSpaceDE w:val="0"/>
              <w:autoSpaceDN w:val="0"/>
              <w:adjustRightInd w:val="0"/>
              <w:jc w:val="center"/>
            </w:pPr>
            <w:r w:rsidRPr="006E5CAF">
              <w:t>GT</w:t>
            </w:r>
            <w:r w:rsidRPr="006E5CAF">
              <w:rPr>
                <w:vertAlign w:val="subscript"/>
              </w:rPr>
              <w:t>C</w:t>
            </w:r>
            <w:r w:rsidRPr="006E5CAF">
              <w:t>20/15</w:t>
            </w:r>
          </w:p>
        </w:tc>
        <w:tc>
          <w:tcPr>
            <w:tcW w:w="2770" w:type="dxa"/>
            <w:vAlign w:val="center"/>
          </w:tcPr>
          <w:p w14:paraId="7D2FB26E" w14:textId="77777777" w:rsidR="006E5CAF" w:rsidRPr="006E5CAF" w:rsidRDefault="006E5CAF" w:rsidP="006E5CAF">
            <w:pPr>
              <w:ind w:firstLine="0"/>
              <w:jc w:val="center"/>
            </w:pPr>
          </w:p>
          <w:p w14:paraId="29DD0E6A" w14:textId="77777777" w:rsidR="006E5CAF" w:rsidRPr="006E5CAF" w:rsidRDefault="006E5CAF" w:rsidP="006E5CAF">
            <w:pPr>
              <w:ind w:firstLine="0"/>
              <w:jc w:val="center"/>
            </w:pPr>
          </w:p>
          <w:p w14:paraId="207EB414" w14:textId="77777777" w:rsidR="006E5CAF" w:rsidRPr="006E5CAF" w:rsidRDefault="006E5CAF" w:rsidP="006E5CAF">
            <w:pPr>
              <w:ind w:firstLine="0"/>
              <w:jc w:val="center"/>
            </w:pPr>
          </w:p>
          <w:p w14:paraId="37CF2641" w14:textId="77777777" w:rsidR="006E5CAF" w:rsidRPr="006E5CAF" w:rsidRDefault="006E5CAF" w:rsidP="006E5CAF">
            <w:pPr>
              <w:ind w:firstLine="0"/>
              <w:jc w:val="center"/>
            </w:pPr>
          </w:p>
          <w:p w14:paraId="20FB4DED" w14:textId="77777777" w:rsidR="006E5CAF" w:rsidRPr="006E5CAF" w:rsidRDefault="006E5CAF" w:rsidP="006E5CAF">
            <w:pPr>
              <w:ind w:firstLine="0"/>
              <w:jc w:val="center"/>
            </w:pPr>
          </w:p>
          <w:p w14:paraId="63E94D6B" w14:textId="77777777" w:rsidR="006E5CAF" w:rsidRPr="006E5CAF" w:rsidRDefault="006E5CAF" w:rsidP="006E5CAF">
            <w:pPr>
              <w:ind w:firstLine="0"/>
              <w:jc w:val="center"/>
            </w:pPr>
          </w:p>
          <w:p w14:paraId="084BF74A" w14:textId="77777777" w:rsidR="006E5CAF" w:rsidRPr="006E5CAF" w:rsidRDefault="006E5CAF" w:rsidP="006E5CAF">
            <w:pPr>
              <w:ind w:firstLine="0"/>
              <w:jc w:val="center"/>
            </w:pPr>
            <w:r w:rsidRPr="006E5CAF">
              <w:t>GT</w:t>
            </w:r>
            <w:r w:rsidRPr="006E5CAF">
              <w:rPr>
                <w:vertAlign w:val="subscript"/>
              </w:rPr>
              <w:t>C</w:t>
            </w:r>
            <w:r w:rsidRPr="006E5CAF">
              <w:t>20/15</w:t>
            </w:r>
          </w:p>
        </w:tc>
      </w:tr>
      <w:tr w:rsidR="006E5CAF" w:rsidRPr="006E5CAF" w14:paraId="392195DC" w14:textId="77777777" w:rsidTr="00975059">
        <w:trPr>
          <w:trHeight w:val="312"/>
          <w:jc w:val="center"/>
        </w:trPr>
        <w:tc>
          <w:tcPr>
            <w:tcW w:w="529" w:type="dxa"/>
            <w:vMerge/>
            <w:vAlign w:val="center"/>
          </w:tcPr>
          <w:p w14:paraId="5A9BA489" w14:textId="77777777" w:rsidR="006E5CAF" w:rsidRPr="006E5CAF" w:rsidRDefault="006E5CAF" w:rsidP="006E5CAF">
            <w:pPr>
              <w:ind w:firstLine="0"/>
            </w:pPr>
          </w:p>
        </w:tc>
        <w:tc>
          <w:tcPr>
            <w:tcW w:w="2928" w:type="dxa"/>
            <w:vAlign w:val="center"/>
          </w:tcPr>
          <w:p w14:paraId="200400C6" w14:textId="77777777" w:rsidR="006E5CAF" w:rsidRPr="006E5CAF" w:rsidRDefault="006E5CAF" w:rsidP="006E5CAF">
            <w:pPr>
              <w:ind w:firstLine="0"/>
            </w:pPr>
            <w:r w:rsidRPr="006E5CAF">
              <w:t>D/d≥ 4</w:t>
            </w:r>
          </w:p>
        </w:tc>
        <w:tc>
          <w:tcPr>
            <w:tcW w:w="2770" w:type="dxa"/>
            <w:vAlign w:val="center"/>
          </w:tcPr>
          <w:p w14:paraId="549E8013" w14:textId="77777777" w:rsidR="006E5CAF" w:rsidRPr="006E5CAF" w:rsidRDefault="006E5CAF" w:rsidP="006E5CAF">
            <w:pPr>
              <w:autoSpaceDE w:val="0"/>
              <w:autoSpaceDN w:val="0"/>
              <w:adjustRightInd w:val="0"/>
              <w:jc w:val="center"/>
            </w:pPr>
            <w:r w:rsidRPr="006E5CAF">
              <w:t>GT</w:t>
            </w:r>
            <w:r w:rsidRPr="006E5CAF">
              <w:rPr>
                <w:vertAlign w:val="subscript"/>
              </w:rPr>
              <w:t>C</w:t>
            </w:r>
            <w:r w:rsidRPr="006E5CAF">
              <w:t>20/17,5</w:t>
            </w:r>
          </w:p>
        </w:tc>
        <w:tc>
          <w:tcPr>
            <w:tcW w:w="2770" w:type="dxa"/>
            <w:vAlign w:val="center"/>
          </w:tcPr>
          <w:p w14:paraId="5FA43211" w14:textId="77777777" w:rsidR="006E5CAF" w:rsidRPr="006E5CAF" w:rsidRDefault="006E5CAF" w:rsidP="006E5CAF">
            <w:pPr>
              <w:ind w:firstLine="0"/>
              <w:jc w:val="center"/>
            </w:pPr>
            <w:r w:rsidRPr="006E5CAF">
              <w:t>GT</w:t>
            </w:r>
            <w:r w:rsidRPr="006E5CAF">
              <w:rPr>
                <w:vertAlign w:val="subscript"/>
              </w:rPr>
              <w:t>C</w:t>
            </w:r>
            <w:r w:rsidRPr="006E5CAF">
              <w:t>20/17,5</w:t>
            </w:r>
          </w:p>
        </w:tc>
      </w:tr>
      <w:tr w:rsidR="006E5CAF" w:rsidRPr="006E5CAF" w14:paraId="69E8E9BC" w14:textId="77777777" w:rsidTr="00975059">
        <w:trPr>
          <w:trHeight w:val="312"/>
          <w:jc w:val="center"/>
        </w:trPr>
        <w:tc>
          <w:tcPr>
            <w:tcW w:w="529" w:type="dxa"/>
            <w:vMerge/>
            <w:vAlign w:val="center"/>
          </w:tcPr>
          <w:p w14:paraId="587EF109" w14:textId="77777777" w:rsidR="006E5CAF" w:rsidRPr="006E5CAF" w:rsidRDefault="006E5CAF" w:rsidP="006E5CAF">
            <w:pPr>
              <w:ind w:firstLine="0"/>
            </w:pPr>
          </w:p>
        </w:tc>
        <w:tc>
          <w:tcPr>
            <w:tcW w:w="2928" w:type="dxa"/>
            <w:vAlign w:val="center"/>
          </w:tcPr>
          <w:p w14:paraId="18F1D77D" w14:textId="77777777" w:rsidR="006E5CAF" w:rsidRPr="006E5CAF" w:rsidRDefault="006E5CAF" w:rsidP="006E5CAF">
            <w:pPr>
              <w:ind w:firstLine="0"/>
            </w:pPr>
            <w:r w:rsidRPr="006E5CAF">
              <w:t>b) kruszywo drobne i kruszywo o ciągłym uziarnieniu, kategoria nie niższa niż:</w:t>
            </w:r>
          </w:p>
        </w:tc>
        <w:tc>
          <w:tcPr>
            <w:tcW w:w="2770" w:type="dxa"/>
            <w:vAlign w:val="center"/>
          </w:tcPr>
          <w:p w14:paraId="10E49B7F" w14:textId="77777777" w:rsidR="006E5CAF" w:rsidRPr="006E5CAF" w:rsidRDefault="006E5CAF" w:rsidP="006E5CAF">
            <w:pPr>
              <w:autoSpaceDE w:val="0"/>
              <w:autoSpaceDN w:val="0"/>
              <w:adjustRightInd w:val="0"/>
              <w:jc w:val="center"/>
            </w:pPr>
            <w:r w:rsidRPr="006E5CAF">
              <w:t>GT</w:t>
            </w:r>
            <w:r w:rsidRPr="006E5CAF">
              <w:rPr>
                <w:vertAlign w:val="subscript"/>
              </w:rPr>
              <w:t>F</w:t>
            </w:r>
            <w:r w:rsidRPr="006E5CAF">
              <w:t>10</w:t>
            </w:r>
          </w:p>
          <w:p w14:paraId="2D2E1CBF" w14:textId="77777777" w:rsidR="006E5CAF" w:rsidRPr="006E5CAF" w:rsidRDefault="006E5CAF" w:rsidP="006E5CAF">
            <w:pPr>
              <w:autoSpaceDE w:val="0"/>
              <w:autoSpaceDN w:val="0"/>
              <w:adjustRightInd w:val="0"/>
              <w:jc w:val="center"/>
            </w:pPr>
            <w:r w:rsidRPr="006E5CAF">
              <w:t>GT</w:t>
            </w:r>
            <w:r w:rsidRPr="006E5CAF">
              <w:rPr>
                <w:vertAlign w:val="subscript"/>
              </w:rPr>
              <w:t>A</w:t>
            </w:r>
            <w:r w:rsidRPr="006E5CAF">
              <w:t>20</w:t>
            </w:r>
          </w:p>
        </w:tc>
        <w:tc>
          <w:tcPr>
            <w:tcW w:w="2770" w:type="dxa"/>
            <w:vAlign w:val="center"/>
          </w:tcPr>
          <w:p w14:paraId="5D119B69" w14:textId="77777777" w:rsidR="006E5CAF" w:rsidRPr="006E5CAF" w:rsidRDefault="006E5CAF" w:rsidP="006E5CAF">
            <w:pPr>
              <w:ind w:firstLine="0"/>
              <w:jc w:val="center"/>
            </w:pPr>
            <w:r w:rsidRPr="006E5CAF">
              <w:t>GT</w:t>
            </w:r>
            <w:r w:rsidRPr="006E5CAF">
              <w:rPr>
                <w:vertAlign w:val="subscript"/>
              </w:rPr>
              <w:t>F</w:t>
            </w:r>
            <w:r w:rsidRPr="006E5CAF">
              <w:t xml:space="preserve">  20</w:t>
            </w:r>
          </w:p>
          <w:p w14:paraId="0783E4B0" w14:textId="77777777" w:rsidR="006E5CAF" w:rsidRPr="006E5CAF" w:rsidRDefault="006E5CAF" w:rsidP="006E5CAF">
            <w:pPr>
              <w:ind w:firstLine="0"/>
              <w:jc w:val="center"/>
            </w:pPr>
            <w:r w:rsidRPr="006E5CAF">
              <w:t>GT</w:t>
            </w:r>
            <w:r w:rsidRPr="006E5CAF">
              <w:rPr>
                <w:vertAlign w:val="subscript"/>
              </w:rPr>
              <w:t>A</w:t>
            </w:r>
            <w:r w:rsidRPr="006E5CAF">
              <w:t>20</w:t>
            </w:r>
          </w:p>
        </w:tc>
      </w:tr>
      <w:tr w:rsidR="006E5CAF" w:rsidRPr="006E5CAF" w14:paraId="0BE7A3A7" w14:textId="77777777" w:rsidTr="00975059">
        <w:trPr>
          <w:trHeight w:val="209"/>
          <w:jc w:val="center"/>
        </w:trPr>
        <w:tc>
          <w:tcPr>
            <w:tcW w:w="529" w:type="dxa"/>
            <w:vMerge w:val="restart"/>
            <w:vAlign w:val="center"/>
          </w:tcPr>
          <w:p w14:paraId="275BBB2C" w14:textId="77777777" w:rsidR="006E5CAF" w:rsidRPr="006E5CAF" w:rsidRDefault="006E5CAF" w:rsidP="006E5CAF">
            <w:pPr>
              <w:ind w:firstLine="0"/>
            </w:pPr>
            <w:r w:rsidRPr="006E5CAF">
              <w:t>4.</w:t>
            </w:r>
          </w:p>
        </w:tc>
        <w:tc>
          <w:tcPr>
            <w:tcW w:w="2928" w:type="dxa"/>
            <w:vAlign w:val="center"/>
          </w:tcPr>
          <w:p w14:paraId="052853B7" w14:textId="77777777" w:rsidR="006E5CAF" w:rsidRPr="006E5CAF" w:rsidRDefault="006E5CAF" w:rsidP="006E5CAF">
            <w:pPr>
              <w:ind w:firstLine="0"/>
              <w:rPr>
                <w:vertAlign w:val="superscript"/>
              </w:rPr>
            </w:pPr>
            <w:r w:rsidRPr="006E5CAF">
              <w:t>Kształt kruszywa grubego lub kruszywa grubego (≥4mm) wydzielonego z kruszywa o ciągłym uziarnieniu wg PN-EN 933-3</w:t>
            </w:r>
            <w:r w:rsidRPr="006E5CAF">
              <w:rPr>
                <w:vertAlign w:val="superscript"/>
              </w:rPr>
              <w:t>a)</w:t>
            </w:r>
          </w:p>
          <w:p w14:paraId="772046F4" w14:textId="77777777" w:rsidR="006E5CAF" w:rsidRPr="006E5CAF" w:rsidRDefault="006E5CAF" w:rsidP="006E5CAF">
            <w:pPr>
              <w:ind w:firstLine="0"/>
            </w:pPr>
            <w:r w:rsidRPr="006E5CAF">
              <w:t>a) wskaźnik płaskości,</w:t>
            </w:r>
          </w:p>
          <w:p w14:paraId="2C4EF6AD" w14:textId="77777777" w:rsidR="006E5CAF" w:rsidRPr="006E5CAF" w:rsidRDefault="006E5CAF" w:rsidP="006E5CAF">
            <w:pPr>
              <w:ind w:firstLine="0"/>
            </w:pPr>
            <w:r w:rsidRPr="006E5CAF">
              <w:t>kategoria nie wyższa niż</w:t>
            </w:r>
          </w:p>
        </w:tc>
        <w:tc>
          <w:tcPr>
            <w:tcW w:w="2770" w:type="dxa"/>
            <w:vAlign w:val="center"/>
          </w:tcPr>
          <w:p w14:paraId="6C5A2462" w14:textId="77777777" w:rsidR="006E5CAF" w:rsidRPr="006E5CAF" w:rsidRDefault="006E5CAF" w:rsidP="006E5CAF">
            <w:pPr>
              <w:autoSpaceDE w:val="0"/>
              <w:autoSpaceDN w:val="0"/>
              <w:adjustRightInd w:val="0"/>
              <w:jc w:val="center"/>
              <w:rPr>
                <w:vertAlign w:val="subscript"/>
              </w:rPr>
            </w:pPr>
            <w:r w:rsidRPr="006E5CAF">
              <w:t>FI</w:t>
            </w:r>
            <w:r w:rsidRPr="006E5CAF">
              <w:rPr>
                <w:vertAlign w:val="subscript"/>
              </w:rPr>
              <w:t>50</w:t>
            </w:r>
          </w:p>
        </w:tc>
        <w:tc>
          <w:tcPr>
            <w:tcW w:w="2770" w:type="dxa"/>
            <w:vAlign w:val="center"/>
          </w:tcPr>
          <w:p w14:paraId="5932C620" w14:textId="77777777" w:rsidR="006E5CAF" w:rsidRPr="006E5CAF" w:rsidRDefault="006E5CAF" w:rsidP="006E5CAF">
            <w:pPr>
              <w:ind w:firstLine="0"/>
              <w:jc w:val="center"/>
              <w:rPr>
                <w:vertAlign w:val="subscript"/>
              </w:rPr>
            </w:pPr>
            <w:r w:rsidRPr="006E5CAF">
              <w:t>FI</w:t>
            </w:r>
            <w:r w:rsidRPr="006E5CAF">
              <w:rPr>
                <w:vertAlign w:val="subscript"/>
              </w:rPr>
              <w:t>50</w:t>
            </w:r>
          </w:p>
        </w:tc>
      </w:tr>
      <w:tr w:rsidR="006E5CAF" w:rsidRPr="006E5CAF" w14:paraId="22708EC5" w14:textId="77777777" w:rsidTr="00975059">
        <w:trPr>
          <w:trHeight w:val="209"/>
          <w:jc w:val="center"/>
        </w:trPr>
        <w:tc>
          <w:tcPr>
            <w:tcW w:w="529" w:type="dxa"/>
            <w:vMerge/>
            <w:vAlign w:val="center"/>
          </w:tcPr>
          <w:p w14:paraId="507DF1F8" w14:textId="77777777" w:rsidR="006E5CAF" w:rsidRPr="006E5CAF" w:rsidRDefault="006E5CAF" w:rsidP="006E5CAF">
            <w:pPr>
              <w:ind w:firstLine="0"/>
            </w:pPr>
          </w:p>
        </w:tc>
        <w:tc>
          <w:tcPr>
            <w:tcW w:w="2928" w:type="dxa"/>
            <w:vAlign w:val="center"/>
          </w:tcPr>
          <w:p w14:paraId="0AB888B2" w14:textId="77777777" w:rsidR="006E5CAF" w:rsidRPr="006E5CAF" w:rsidRDefault="006E5CAF" w:rsidP="006E5CAF">
            <w:pPr>
              <w:ind w:firstLine="0"/>
            </w:pPr>
            <w:r w:rsidRPr="006E5CAF">
              <w:t>lub</w:t>
            </w:r>
          </w:p>
          <w:p w14:paraId="6460C0B8" w14:textId="77777777" w:rsidR="006E5CAF" w:rsidRPr="006E5CAF" w:rsidRDefault="006E5CAF" w:rsidP="006E5CAF">
            <w:pPr>
              <w:ind w:firstLine="0"/>
            </w:pPr>
            <w:r w:rsidRPr="006E5CAF">
              <w:t>b) wskaźnik kształtu wg PN-EN 933-4</w:t>
            </w:r>
            <w:r w:rsidRPr="006E5CAF">
              <w:rPr>
                <w:vertAlign w:val="superscript"/>
              </w:rPr>
              <w:t xml:space="preserve"> a)</w:t>
            </w:r>
            <w:r w:rsidRPr="006E5CAF">
              <w:t>,</w:t>
            </w:r>
          </w:p>
          <w:p w14:paraId="6ECE4B8D" w14:textId="77777777" w:rsidR="006E5CAF" w:rsidRPr="006E5CAF" w:rsidRDefault="006E5CAF" w:rsidP="006E5CAF">
            <w:pPr>
              <w:ind w:firstLine="0"/>
            </w:pPr>
            <w:r w:rsidRPr="006E5CAF">
              <w:t>kategoria nie wyższa niż</w:t>
            </w:r>
          </w:p>
        </w:tc>
        <w:tc>
          <w:tcPr>
            <w:tcW w:w="2770" w:type="dxa"/>
            <w:vAlign w:val="center"/>
          </w:tcPr>
          <w:p w14:paraId="7B3551F6" w14:textId="77777777" w:rsidR="006E5CAF" w:rsidRPr="006E5CAF" w:rsidRDefault="006E5CAF" w:rsidP="006E5CAF">
            <w:pPr>
              <w:autoSpaceDE w:val="0"/>
              <w:autoSpaceDN w:val="0"/>
              <w:adjustRightInd w:val="0"/>
              <w:jc w:val="center"/>
            </w:pPr>
          </w:p>
          <w:p w14:paraId="47964061" w14:textId="77777777" w:rsidR="006E5CAF" w:rsidRPr="006E5CAF" w:rsidRDefault="006E5CAF" w:rsidP="006E5CAF">
            <w:pPr>
              <w:autoSpaceDE w:val="0"/>
              <w:autoSpaceDN w:val="0"/>
              <w:adjustRightInd w:val="0"/>
              <w:jc w:val="center"/>
              <w:rPr>
                <w:vertAlign w:val="subscript"/>
              </w:rPr>
            </w:pPr>
            <w:r w:rsidRPr="006E5CAF">
              <w:t>SI</w:t>
            </w:r>
            <w:r w:rsidRPr="006E5CAF">
              <w:rPr>
                <w:vertAlign w:val="subscript"/>
              </w:rPr>
              <w:t>55</w:t>
            </w:r>
          </w:p>
        </w:tc>
        <w:tc>
          <w:tcPr>
            <w:tcW w:w="2770" w:type="dxa"/>
            <w:vAlign w:val="center"/>
          </w:tcPr>
          <w:p w14:paraId="6A30A65F" w14:textId="77777777" w:rsidR="006E5CAF" w:rsidRPr="006E5CAF" w:rsidRDefault="006E5CAF" w:rsidP="006E5CAF">
            <w:pPr>
              <w:ind w:firstLine="0"/>
              <w:jc w:val="center"/>
            </w:pPr>
          </w:p>
          <w:p w14:paraId="676B823F" w14:textId="77777777" w:rsidR="006E5CAF" w:rsidRPr="006E5CAF" w:rsidRDefault="006E5CAF" w:rsidP="006E5CAF">
            <w:pPr>
              <w:ind w:firstLine="0"/>
              <w:jc w:val="center"/>
              <w:rPr>
                <w:vertAlign w:val="subscript"/>
              </w:rPr>
            </w:pPr>
            <w:r w:rsidRPr="006E5CAF">
              <w:t>SI</w:t>
            </w:r>
            <w:r w:rsidRPr="006E5CAF">
              <w:rPr>
                <w:vertAlign w:val="subscript"/>
              </w:rPr>
              <w:t>55</w:t>
            </w:r>
          </w:p>
        </w:tc>
      </w:tr>
      <w:tr w:rsidR="006E5CAF" w:rsidRPr="006E5CAF" w14:paraId="36F272AA" w14:textId="77777777" w:rsidTr="00975059">
        <w:trPr>
          <w:trHeight w:val="415"/>
          <w:jc w:val="center"/>
        </w:trPr>
        <w:tc>
          <w:tcPr>
            <w:tcW w:w="529" w:type="dxa"/>
            <w:vAlign w:val="center"/>
          </w:tcPr>
          <w:p w14:paraId="5321D3E9" w14:textId="77777777" w:rsidR="006E5CAF" w:rsidRPr="006E5CAF" w:rsidRDefault="006E5CAF" w:rsidP="006E5CAF">
            <w:pPr>
              <w:ind w:firstLine="0"/>
            </w:pPr>
            <w:r w:rsidRPr="006E5CAF">
              <w:t>5.</w:t>
            </w:r>
          </w:p>
        </w:tc>
        <w:tc>
          <w:tcPr>
            <w:tcW w:w="2928" w:type="dxa"/>
            <w:vAlign w:val="center"/>
          </w:tcPr>
          <w:p w14:paraId="53CB8243" w14:textId="77777777" w:rsidR="006E5CAF" w:rsidRPr="006E5CAF" w:rsidRDefault="006E5CAF" w:rsidP="006E5CAF">
            <w:pPr>
              <w:ind w:firstLine="0"/>
            </w:pPr>
            <w:r w:rsidRPr="006E5CAF">
              <w:t xml:space="preserve">Kategorie procentowych zawartości ziaren o powierzchni </w:t>
            </w:r>
            <w:proofErr w:type="spellStart"/>
            <w:r w:rsidRPr="006E5CAF">
              <w:t>przekruszonej</w:t>
            </w:r>
            <w:proofErr w:type="spellEnd"/>
            <w:r w:rsidRPr="006E5CAF">
              <w:t xml:space="preserve"> lub łamanych oraz ziaren  całkowicie zaokrąglonych w kruszywie grubym lub w kruszywie grubym (≥4mm) wydzielonym z kruszywa o ciągłym uziarnieniu wg PN-EN 933-5, kategoria nie niższa niż:</w:t>
            </w:r>
          </w:p>
        </w:tc>
        <w:tc>
          <w:tcPr>
            <w:tcW w:w="2770" w:type="dxa"/>
            <w:vAlign w:val="center"/>
          </w:tcPr>
          <w:p w14:paraId="41511E67" w14:textId="77777777" w:rsidR="006E5CAF" w:rsidRPr="006E5CAF" w:rsidRDefault="006E5CAF" w:rsidP="006E5CAF">
            <w:pPr>
              <w:autoSpaceDE w:val="0"/>
              <w:autoSpaceDN w:val="0"/>
              <w:adjustRightInd w:val="0"/>
              <w:jc w:val="center"/>
              <w:rPr>
                <w:vertAlign w:val="subscript"/>
              </w:rPr>
            </w:pPr>
            <w:r w:rsidRPr="006E5CAF">
              <w:t>C</w:t>
            </w:r>
            <w:r w:rsidRPr="006E5CAF">
              <w:rPr>
                <w:vertAlign w:val="subscript"/>
              </w:rPr>
              <w:t>50/30</w:t>
            </w:r>
          </w:p>
        </w:tc>
        <w:tc>
          <w:tcPr>
            <w:tcW w:w="2770" w:type="dxa"/>
            <w:vAlign w:val="center"/>
          </w:tcPr>
          <w:p w14:paraId="60083BFE" w14:textId="77777777" w:rsidR="006E5CAF" w:rsidRPr="006E5CAF" w:rsidRDefault="006E5CAF" w:rsidP="006E5CAF">
            <w:pPr>
              <w:ind w:firstLine="0"/>
              <w:jc w:val="center"/>
              <w:rPr>
                <w:vertAlign w:val="subscript"/>
              </w:rPr>
            </w:pPr>
            <w:r w:rsidRPr="006E5CAF">
              <w:t>C</w:t>
            </w:r>
            <w:r w:rsidRPr="006E5CAF">
              <w:rPr>
                <w:vertAlign w:val="subscript"/>
              </w:rPr>
              <w:t>NR/70</w:t>
            </w:r>
          </w:p>
        </w:tc>
      </w:tr>
      <w:tr w:rsidR="006E5CAF" w:rsidRPr="006E5CAF" w14:paraId="4C9A40BF" w14:textId="77777777" w:rsidTr="00975059">
        <w:trPr>
          <w:trHeight w:val="209"/>
          <w:jc w:val="center"/>
        </w:trPr>
        <w:tc>
          <w:tcPr>
            <w:tcW w:w="529" w:type="dxa"/>
            <w:vAlign w:val="center"/>
          </w:tcPr>
          <w:p w14:paraId="0E25B31C" w14:textId="77777777" w:rsidR="006E5CAF" w:rsidRPr="006E5CAF" w:rsidRDefault="006E5CAF" w:rsidP="006E5CAF">
            <w:pPr>
              <w:ind w:firstLine="0"/>
            </w:pPr>
            <w:r w:rsidRPr="006E5CAF">
              <w:t>6.</w:t>
            </w:r>
          </w:p>
        </w:tc>
        <w:tc>
          <w:tcPr>
            <w:tcW w:w="2928" w:type="dxa"/>
            <w:vAlign w:val="center"/>
          </w:tcPr>
          <w:p w14:paraId="5754FA5C" w14:textId="77777777" w:rsidR="006E5CAF" w:rsidRPr="006E5CAF" w:rsidRDefault="006E5CAF" w:rsidP="006E5CAF">
            <w:pPr>
              <w:ind w:firstLine="0"/>
            </w:pPr>
            <w:r w:rsidRPr="006E5CAF">
              <w:t>Zawartość pyłów</w:t>
            </w:r>
            <w:r w:rsidRPr="006E5CAF">
              <w:rPr>
                <w:vertAlign w:val="superscript"/>
              </w:rPr>
              <w:t xml:space="preserve"> b)</w:t>
            </w:r>
            <w:r w:rsidRPr="006E5CAF">
              <w:t xml:space="preserve"> w kruszywie</w:t>
            </w:r>
          </w:p>
          <w:p w14:paraId="7215764F" w14:textId="77777777" w:rsidR="006E5CAF" w:rsidRPr="006E5CAF" w:rsidRDefault="006E5CAF" w:rsidP="006E5CAF">
            <w:pPr>
              <w:ind w:firstLine="0"/>
            </w:pPr>
            <w:r w:rsidRPr="006E5CAF">
              <w:t>wg PN-EN 933-1</w:t>
            </w:r>
          </w:p>
        </w:tc>
        <w:tc>
          <w:tcPr>
            <w:tcW w:w="2770" w:type="dxa"/>
            <w:vAlign w:val="center"/>
          </w:tcPr>
          <w:p w14:paraId="3C689B34" w14:textId="77777777" w:rsidR="006E5CAF" w:rsidRPr="006E5CAF" w:rsidRDefault="006E5CAF" w:rsidP="006E5CAF">
            <w:pPr>
              <w:ind w:firstLine="0"/>
              <w:jc w:val="center"/>
              <w:rPr>
                <w:vertAlign w:val="subscript"/>
              </w:rPr>
            </w:pPr>
            <w:proofErr w:type="spellStart"/>
            <w:r w:rsidRPr="006E5CAF">
              <w:t>f</w:t>
            </w:r>
            <w:r w:rsidRPr="006E5CAF">
              <w:rPr>
                <w:vertAlign w:val="subscript"/>
              </w:rPr>
              <w:t>Deklarowana</w:t>
            </w:r>
            <w:proofErr w:type="spellEnd"/>
          </w:p>
        </w:tc>
        <w:tc>
          <w:tcPr>
            <w:tcW w:w="2770" w:type="dxa"/>
            <w:vAlign w:val="center"/>
          </w:tcPr>
          <w:p w14:paraId="1416DFF4" w14:textId="77777777" w:rsidR="006E5CAF" w:rsidRPr="006E5CAF" w:rsidRDefault="006E5CAF" w:rsidP="006E5CAF">
            <w:pPr>
              <w:ind w:firstLine="0"/>
              <w:jc w:val="center"/>
              <w:rPr>
                <w:vertAlign w:val="subscript"/>
              </w:rPr>
            </w:pPr>
            <w:proofErr w:type="spellStart"/>
            <w:r w:rsidRPr="006E5CAF">
              <w:t>f</w:t>
            </w:r>
            <w:r w:rsidRPr="006E5CAF">
              <w:rPr>
                <w:vertAlign w:val="subscript"/>
              </w:rPr>
              <w:t>Deklarowana</w:t>
            </w:r>
            <w:proofErr w:type="spellEnd"/>
          </w:p>
        </w:tc>
      </w:tr>
      <w:tr w:rsidR="006E5CAF" w:rsidRPr="006E5CAF" w14:paraId="7ED99CBA" w14:textId="77777777" w:rsidTr="00975059">
        <w:trPr>
          <w:trHeight w:val="158"/>
          <w:jc w:val="center"/>
        </w:trPr>
        <w:tc>
          <w:tcPr>
            <w:tcW w:w="529" w:type="dxa"/>
            <w:vAlign w:val="center"/>
          </w:tcPr>
          <w:p w14:paraId="54B2C690" w14:textId="77777777" w:rsidR="006E5CAF" w:rsidRPr="006E5CAF" w:rsidRDefault="006E5CAF" w:rsidP="006E5CAF">
            <w:pPr>
              <w:ind w:firstLine="0"/>
            </w:pPr>
            <w:r w:rsidRPr="006E5CAF">
              <w:t>7.</w:t>
            </w:r>
          </w:p>
        </w:tc>
        <w:tc>
          <w:tcPr>
            <w:tcW w:w="2928" w:type="dxa"/>
            <w:vAlign w:val="center"/>
          </w:tcPr>
          <w:p w14:paraId="697860B8" w14:textId="77777777" w:rsidR="006E5CAF" w:rsidRPr="006E5CAF" w:rsidRDefault="006E5CAF" w:rsidP="006E5CAF">
            <w:pPr>
              <w:ind w:firstLine="0"/>
            </w:pPr>
            <w:r w:rsidRPr="006E5CAF">
              <w:t>Odporność na rozdrabnianie kruszywa grubego lub kruszywa grubego wydzielonego z kruszywa o ciągłym uziarnieniu (frakcja referencyjna do badania #10/14mm)  wg PN-EN 1097-2, kategoria nie wyższa niż</w:t>
            </w:r>
          </w:p>
        </w:tc>
        <w:tc>
          <w:tcPr>
            <w:tcW w:w="2770" w:type="dxa"/>
            <w:vAlign w:val="center"/>
          </w:tcPr>
          <w:p w14:paraId="4A236DF3" w14:textId="77777777" w:rsidR="006E5CAF" w:rsidRPr="006E5CAF" w:rsidRDefault="006E5CAF" w:rsidP="006E5CAF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 w:rsidRPr="006E5CAF">
              <w:t>LA</w:t>
            </w:r>
            <w:r w:rsidRPr="006E5CAF">
              <w:rPr>
                <w:vertAlign w:val="subscript"/>
              </w:rPr>
              <w:t>40</w:t>
            </w:r>
          </w:p>
        </w:tc>
        <w:tc>
          <w:tcPr>
            <w:tcW w:w="2770" w:type="dxa"/>
            <w:vAlign w:val="center"/>
          </w:tcPr>
          <w:p w14:paraId="4C3DEDD3" w14:textId="77777777" w:rsidR="006E5CAF" w:rsidRPr="006E5CAF" w:rsidRDefault="006E5CAF" w:rsidP="006E5CAF">
            <w:pPr>
              <w:ind w:firstLine="0"/>
              <w:jc w:val="center"/>
              <w:rPr>
                <w:vertAlign w:val="superscript"/>
              </w:rPr>
            </w:pPr>
            <w:r w:rsidRPr="006E5CAF">
              <w:t>LA</w:t>
            </w:r>
            <w:r w:rsidRPr="006E5CAF">
              <w:rPr>
                <w:vertAlign w:val="subscript"/>
              </w:rPr>
              <w:t>50</w:t>
            </w:r>
          </w:p>
        </w:tc>
      </w:tr>
      <w:tr w:rsidR="006E5CAF" w:rsidRPr="006E5CAF" w14:paraId="4F75CC82" w14:textId="77777777" w:rsidTr="00975059">
        <w:trPr>
          <w:trHeight w:val="122"/>
          <w:jc w:val="center"/>
        </w:trPr>
        <w:tc>
          <w:tcPr>
            <w:tcW w:w="529" w:type="dxa"/>
            <w:vAlign w:val="center"/>
          </w:tcPr>
          <w:p w14:paraId="7D5E8D0B" w14:textId="77777777" w:rsidR="006E5CAF" w:rsidRPr="006E5CAF" w:rsidRDefault="006E5CAF" w:rsidP="006E5CAF">
            <w:pPr>
              <w:ind w:firstLine="0"/>
            </w:pPr>
            <w:r w:rsidRPr="006E5CAF">
              <w:t>8.</w:t>
            </w:r>
          </w:p>
        </w:tc>
        <w:tc>
          <w:tcPr>
            <w:tcW w:w="2928" w:type="dxa"/>
            <w:vAlign w:val="center"/>
          </w:tcPr>
          <w:p w14:paraId="2F55DA68" w14:textId="77777777" w:rsidR="006E5CAF" w:rsidRPr="006E5CAF" w:rsidRDefault="006E5CAF" w:rsidP="006E5CAF">
            <w:pPr>
              <w:ind w:firstLine="0"/>
            </w:pPr>
            <w:r w:rsidRPr="006E5CAF">
              <w:t>Odporność na ścieranie kruszywa grubego lub kruszywa grubego wydzielonego z kruszywa o ciągłym uziarnieniu  (frakcja referencyjna do badania #10/14mm) wg PN-EN 1097-1, kategoria nie wyższa niż</w:t>
            </w:r>
          </w:p>
        </w:tc>
        <w:tc>
          <w:tcPr>
            <w:tcW w:w="2770" w:type="dxa"/>
            <w:vAlign w:val="center"/>
          </w:tcPr>
          <w:p w14:paraId="0BA8818E" w14:textId="77777777" w:rsidR="006E5CAF" w:rsidRPr="006E5CAF" w:rsidRDefault="006E5CAF" w:rsidP="006E5CAF">
            <w:pPr>
              <w:jc w:val="center"/>
            </w:pPr>
            <w:r w:rsidRPr="006E5CAF">
              <w:t>M</w:t>
            </w:r>
            <w:r w:rsidRPr="006E5CAF">
              <w:rPr>
                <w:vertAlign w:val="subscript"/>
              </w:rPr>
              <w:t>DE</w:t>
            </w:r>
            <w:r w:rsidRPr="006E5CAF">
              <w:t>35</w:t>
            </w:r>
          </w:p>
        </w:tc>
        <w:tc>
          <w:tcPr>
            <w:tcW w:w="2770" w:type="dxa"/>
            <w:vAlign w:val="center"/>
          </w:tcPr>
          <w:p w14:paraId="5A7ED9C9" w14:textId="77777777" w:rsidR="006E5CAF" w:rsidRPr="006E5CAF" w:rsidRDefault="006E5CAF" w:rsidP="006E5CAF">
            <w:pPr>
              <w:ind w:firstLine="0"/>
              <w:jc w:val="center"/>
            </w:pPr>
            <w:r w:rsidRPr="006E5CAF">
              <w:t>M</w:t>
            </w:r>
            <w:r w:rsidRPr="006E5CAF">
              <w:rPr>
                <w:vertAlign w:val="subscript"/>
              </w:rPr>
              <w:t>DE</w:t>
            </w:r>
            <w:r w:rsidRPr="006E5CAF">
              <w:t>35</w:t>
            </w:r>
          </w:p>
        </w:tc>
      </w:tr>
      <w:tr w:rsidR="006E5CAF" w:rsidRPr="006E5CAF" w14:paraId="0F36CF41" w14:textId="77777777" w:rsidTr="00975059">
        <w:trPr>
          <w:trHeight w:val="209"/>
          <w:jc w:val="center"/>
        </w:trPr>
        <w:tc>
          <w:tcPr>
            <w:tcW w:w="529" w:type="dxa"/>
            <w:vAlign w:val="center"/>
          </w:tcPr>
          <w:p w14:paraId="753384EB" w14:textId="77777777" w:rsidR="006E5CAF" w:rsidRPr="006E5CAF" w:rsidRDefault="006E5CAF" w:rsidP="006E5CAF">
            <w:pPr>
              <w:ind w:firstLine="0"/>
            </w:pPr>
            <w:r w:rsidRPr="006E5CAF">
              <w:t>9.</w:t>
            </w:r>
          </w:p>
        </w:tc>
        <w:tc>
          <w:tcPr>
            <w:tcW w:w="2928" w:type="dxa"/>
            <w:vAlign w:val="center"/>
          </w:tcPr>
          <w:p w14:paraId="547F2893" w14:textId="77777777" w:rsidR="006E5CAF" w:rsidRPr="006E5CAF" w:rsidRDefault="006E5CAF" w:rsidP="006E5CAF">
            <w:pPr>
              <w:ind w:firstLine="0"/>
            </w:pPr>
            <w:r w:rsidRPr="006E5CAF">
              <w:t>Gęstość ziaren wg PN-EN 1097-6, rozdział 7, 8 albo 9</w:t>
            </w:r>
          </w:p>
        </w:tc>
        <w:tc>
          <w:tcPr>
            <w:tcW w:w="2770" w:type="dxa"/>
            <w:vAlign w:val="center"/>
          </w:tcPr>
          <w:p w14:paraId="2D447D53" w14:textId="77777777" w:rsidR="006E5CAF" w:rsidRPr="006E5CAF" w:rsidRDefault="006E5CAF" w:rsidP="006E5CAF">
            <w:pPr>
              <w:ind w:firstLine="0"/>
              <w:jc w:val="center"/>
            </w:pPr>
            <w:r w:rsidRPr="006E5CAF">
              <w:t>Deklarowana</w:t>
            </w:r>
          </w:p>
        </w:tc>
        <w:tc>
          <w:tcPr>
            <w:tcW w:w="2770" w:type="dxa"/>
            <w:vAlign w:val="center"/>
          </w:tcPr>
          <w:p w14:paraId="37889E89" w14:textId="77777777" w:rsidR="006E5CAF" w:rsidRPr="006E5CAF" w:rsidRDefault="006E5CAF" w:rsidP="006E5CAF">
            <w:pPr>
              <w:ind w:firstLine="0"/>
              <w:jc w:val="center"/>
            </w:pPr>
            <w:r w:rsidRPr="006E5CAF">
              <w:t>Deklarowana</w:t>
            </w:r>
          </w:p>
        </w:tc>
      </w:tr>
      <w:tr w:rsidR="006E5CAF" w:rsidRPr="006E5CAF" w14:paraId="38ABD63C" w14:textId="77777777" w:rsidTr="00975059">
        <w:trPr>
          <w:trHeight w:val="209"/>
          <w:jc w:val="center"/>
        </w:trPr>
        <w:tc>
          <w:tcPr>
            <w:tcW w:w="529" w:type="dxa"/>
            <w:vAlign w:val="center"/>
          </w:tcPr>
          <w:p w14:paraId="44B9B027" w14:textId="77777777" w:rsidR="006E5CAF" w:rsidRPr="006E5CAF" w:rsidRDefault="006E5CAF" w:rsidP="006E5CAF">
            <w:pPr>
              <w:ind w:firstLine="0"/>
            </w:pPr>
            <w:r w:rsidRPr="006E5CAF">
              <w:t>10.</w:t>
            </w:r>
          </w:p>
        </w:tc>
        <w:tc>
          <w:tcPr>
            <w:tcW w:w="2928" w:type="dxa"/>
            <w:vAlign w:val="center"/>
          </w:tcPr>
          <w:p w14:paraId="22A7A335" w14:textId="77777777" w:rsidR="006E5CAF" w:rsidRPr="006E5CAF" w:rsidRDefault="006E5CAF" w:rsidP="006E5CAF">
            <w:pPr>
              <w:ind w:firstLine="0"/>
              <w:rPr>
                <w:vertAlign w:val="superscript"/>
              </w:rPr>
            </w:pPr>
            <w:r w:rsidRPr="006E5CAF">
              <w:t xml:space="preserve">Nasiąkliwość </w:t>
            </w:r>
            <w:r w:rsidRPr="006E5CAF">
              <w:rPr>
                <w:vertAlign w:val="superscript"/>
              </w:rPr>
              <w:t xml:space="preserve">c) </w:t>
            </w:r>
            <w:r w:rsidRPr="006E5CAF">
              <w:t>wg PN-EN 1097-6, rozdział 7, 8 albo 9, kategoria nie wyższa niż</w:t>
            </w:r>
          </w:p>
        </w:tc>
        <w:tc>
          <w:tcPr>
            <w:tcW w:w="2770" w:type="dxa"/>
            <w:vAlign w:val="center"/>
          </w:tcPr>
          <w:p w14:paraId="142CF655" w14:textId="77777777" w:rsidR="006E5CAF" w:rsidRPr="006E5CAF" w:rsidRDefault="006E5CAF" w:rsidP="006E5CAF">
            <w:pPr>
              <w:ind w:firstLine="0"/>
              <w:jc w:val="center"/>
            </w:pPr>
            <w:r w:rsidRPr="006E5CAF">
              <w:t>WA</w:t>
            </w:r>
            <w:r w:rsidRPr="006E5CAF">
              <w:rPr>
                <w:vertAlign w:val="subscript"/>
              </w:rPr>
              <w:t>24</w:t>
            </w:r>
            <w:r w:rsidRPr="006E5CAF">
              <w:t>2</w:t>
            </w:r>
          </w:p>
        </w:tc>
        <w:tc>
          <w:tcPr>
            <w:tcW w:w="2770" w:type="dxa"/>
            <w:vAlign w:val="center"/>
          </w:tcPr>
          <w:p w14:paraId="1BF2D8B3" w14:textId="77777777" w:rsidR="006E5CAF" w:rsidRPr="006E5CAF" w:rsidRDefault="006E5CAF" w:rsidP="006E5CAF">
            <w:pPr>
              <w:ind w:firstLine="0"/>
              <w:jc w:val="center"/>
              <w:rPr>
                <w:vertAlign w:val="subscript"/>
              </w:rPr>
            </w:pPr>
            <w:r w:rsidRPr="006E5CAF">
              <w:t>WA</w:t>
            </w:r>
            <w:r w:rsidRPr="006E5CAF">
              <w:rPr>
                <w:vertAlign w:val="subscript"/>
              </w:rPr>
              <w:t>24</w:t>
            </w:r>
            <w:r w:rsidRPr="006E5CAF">
              <w:t>2</w:t>
            </w:r>
          </w:p>
          <w:p w14:paraId="4E6FF8E2" w14:textId="77777777" w:rsidR="006E5CAF" w:rsidRPr="006E5CAF" w:rsidRDefault="006E5CAF" w:rsidP="006E5CAF">
            <w:pPr>
              <w:ind w:firstLine="0"/>
              <w:jc w:val="center"/>
            </w:pPr>
          </w:p>
        </w:tc>
      </w:tr>
      <w:tr w:rsidR="006E5CAF" w:rsidRPr="006E5CAF" w14:paraId="497C6755" w14:textId="77777777" w:rsidTr="00975059">
        <w:trPr>
          <w:trHeight w:val="209"/>
          <w:jc w:val="center"/>
        </w:trPr>
        <w:tc>
          <w:tcPr>
            <w:tcW w:w="529" w:type="dxa"/>
            <w:vAlign w:val="center"/>
          </w:tcPr>
          <w:p w14:paraId="3346975C" w14:textId="77777777" w:rsidR="006E5CAF" w:rsidRPr="006E5CAF" w:rsidRDefault="006E5CAF" w:rsidP="006E5CAF">
            <w:pPr>
              <w:ind w:firstLine="0"/>
            </w:pPr>
            <w:r w:rsidRPr="006E5CAF">
              <w:t>11.</w:t>
            </w:r>
          </w:p>
        </w:tc>
        <w:tc>
          <w:tcPr>
            <w:tcW w:w="2928" w:type="dxa"/>
            <w:vAlign w:val="center"/>
          </w:tcPr>
          <w:p w14:paraId="36297CEA" w14:textId="77777777" w:rsidR="006E5CAF" w:rsidRPr="006E5CAF" w:rsidRDefault="006E5CAF" w:rsidP="006E5CAF">
            <w:pPr>
              <w:ind w:firstLine="0"/>
            </w:pPr>
            <w:r w:rsidRPr="006E5CAF">
              <w:t>Siarczany rozpuszczalne w kwasie wg PN-EN 1744-1</w:t>
            </w:r>
          </w:p>
        </w:tc>
        <w:tc>
          <w:tcPr>
            <w:tcW w:w="2770" w:type="dxa"/>
            <w:vAlign w:val="center"/>
          </w:tcPr>
          <w:p w14:paraId="70A9E456" w14:textId="77777777" w:rsidR="006E5CAF" w:rsidRPr="006E5CAF" w:rsidRDefault="006E5CAF" w:rsidP="006E5CAF">
            <w:pPr>
              <w:ind w:firstLine="0"/>
              <w:jc w:val="center"/>
              <w:rPr>
                <w:vertAlign w:val="subscript"/>
              </w:rPr>
            </w:pPr>
            <w:r w:rsidRPr="006E5CAF">
              <w:t>AS</w:t>
            </w:r>
            <w:r w:rsidRPr="006E5CAF">
              <w:rPr>
                <w:vertAlign w:val="subscript"/>
              </w:rPr>
              <w:t>NR</w:t>
            </w:r>
          </w:p>
        </w:tc>
        <w:tc>
          <w:tcPr>
            <w:tcW w:w="2770" w:type="dxa"/>
            <w:vAlign w:val="center"/>
          </w:tcPr>
          <w:p w14:paraId="40A9B473" w14:textId="77777777" w:rsidR="006E5CAF" w:rsidRPr="006E5CAF" w:rsidRDefault="006E5CAF" w:rsidP="006E5CAF">
            <w:pPr>
              <w:ind w:firstLine="0"/>
              <w:jc w:val="center"/>
              <w:rPr>
                <w:vertAlign w:val="subscript"/>
              </w:rPr>
            </w:pPr>
            <w:r w:rsidRPr="006E5CAF">
              <w:t>AS</w:t>
            </w:r>
            <w:r w:rsidRPr="006E5CAF">
              <w:rPr>
                <w:vertAlign w:val="subscript"/>
              </w:rPr>
              <w:t>NR</w:t>
            </w:r>
          </w:p>
        </w:tc>
      </w:tr>
      <w:tr w:rsidR="006E5CAF" w:rsidRPr="006E5CAF" w14:paraId="14D4CF1C" w14:textId="77777777" w:rsidTr="00975059">
        <w:trPr>
          <w:trHeight w:val="158"/>
          <w:jc w:val="center"/>
        </w:trPr>
        <w:tc>
          <w:tcPr>
            <w:tcW w:w="529" w:type="dxa"/>
            <w:vAlign w:val="center"/>
          </w:tcPr>
          <w:p w14:paraId="449513A0" w14:textId="77777777" w:rsidR="006E5CAF" w:rsidRPr="006E5CAF" w:rsidRDefault="006E5CAF" w:rsidP="006E5CAF">
            <w:pPr>
              <w:ind w:firstLine="0"/>
            </w:pPr>
            <w:r w:rsidRPr="006E5CAF">
              <w:t>12.</w:t>
            </w:r>
          </w:p>
        </w:tc>
        <w:tc>
          <w:tcPr>
            <w:tcW w:w="2928" w:type="dxa"/>
            <w:vAlign w:val="center"/>
          </w:tcPr>
          <w:p w14:paraId="261EC29C" w14:textId="77777777" w:rsidR="006E5CAF" w:rsidRPr="006E5CAF" w:rsidRDefault="006E5CAF" w:rsidP="006E5CAF">
            <w:pPr>
              <w:ind w:firstLine="0"/>
            </w:pPr>
            <w:r w:rsidRPr="006E5CAF">
              <w:t>Całkowita zawartość siarki wg PN-EN 1744-1</w:t>
            </w:r>
          </w:p>
        </w:tc>
        <w:tc>
          <w:tcPr>
            <w:tcW w:w="2770" w:type="dxa"/>
            <w:vAlign w:val="center"/>
          </w:tcPr>
          <w:p w14:paraId="051C9A37" w14:textId="77777777" w:rsidR="006E5CAF" w:rsidRPr="006E5CAF" w:rsidRDefault="006E5CAF" w:rsidP="006E5CAF">
            <w:pPr>
              <w:ind w:firstLine="0"/>
              <w:jc w:val="center"/>
              <w:rPr>
                <w:vertAlign w:val="subscript"/>
              </w:rPr>
            </w:pPr>
            <w:r w:rsidRPr="006E5CAF">
              <w:t>S</w:t>
            </w:r>
            <w:r w:rsidRPr="006E5CAF">
              <w:rPr>
                <w:vertAlign w:val="subscript"/>
              </w:rPr>
              <w:t>NR</w:t>
            </w:r>
          </w:p>
        </w:tc>
        <w:tc>
          <w:tcPr>
            <w:tcW w:w="2770" w:type="dxa"/>
            <w:vAlign w:val="center"/>
          </w:tcPr>
          <w:p w14:paraId="3554E4A8" w14:textId="77777777" w:rsidR="006E5CAF" w:rsidRPr="006E5CAF" w:rsidRDefault="006E5CAF" w:rsidP="006E5CAF">
            <w:pPr>
              <w:ind w:firstLine="0"/>
              <w:jc w:val="center"/>
              <w:rPr>
                <w:vertAlign w:val="subscript"/>
              </w:rPr>
            </w:pPr>
            <w:r w:rsidRPr="006E5CAF">
              <w:t>S</w:t>
            </w:r>
            <w:r w:rsidRPr="006E5CAF">
              <w:rPr>
                <w:vertAlign w:val="subscript"/>
              </w:rPr>
              <w:t>NR</w:t>
            </w:r>
          </w:p>
        </w:tc>
      </w:tr>
      <w:tr w:rsidR="006E5CAF" w:rsidRPr="006E5CAF" w14:paraId="73015124" w14:textId="77777777" w:rsidTr="00975059">
        <w:trPr>
          <w:trHeight w:val="209"/>
          <w:jc w:val="center"/>
        </w:trPr>
        <w:tc>
          <w:tcPr>
            <w:tcW w:w="529" w:type="dxa"/>
            <w:vAlign w:val="center"/>
          </w:tcPr>
          <w:p w14:paraId="431A22FD" w14:textId="77777777" w:rsidR="006E5CAF" w:rsidRPr="006E5CAF" w:rsidRDefault="006E5CAF" w:rsidP="006E5CAF">
            <w:pPr>
              <w:ind w:firstLine="0"/>
            </w:pPr>
            <w:r w:rsidRPr="006E5CAF">
              <w:t>13.</w:t>
            </w:r>
          </w:p>
        </w:tc>
        <w:tc>
          <w:tcPr>
            <w:tcW w:w="2928" w:type="dxa"/>
            <w:vAlign w:val="center"/>
          </w:tcPr>
          <w:p w14:paraId="5CBD1821" w14:textId="77777777" w:rsidR="006E5CAF" w:rsidRPr="006E5CAF" w:rsidRDefault="006E5CAF" w:rsidP="006E5CAF">
            <w:pPr>
              <w:ind w:firstLine="0"/>
            </w:pPr>
            <w:r w:rsidRPr="006E5CAF">
              <w:t>Stałość objętości żużla stalowniczego wg PN-EN 1744-1. p. 19.3, kategoria nie wyższa niż:</w:t>
            </w:r>
          </w:p>
        </w:tc>
        <w:tc>
          <w:tcPr>
            <w:tcW w:w="2770" w:type="dxa"/>
            <w:vAlign w:val="center"/>
          </w:tcPr>
          <w:p w14:paraId="5D538A1F" w14:textId="77777777" w:rsidR="006E5CAF" w:rsidRPr="006E5CAF" w:rsidRDefault="006E5CAF" w:rsidP="006E5CAF">
            <w:pPr>
              <w:ind w:firstLine="0"/>
              <w:jc w:val="center"/>
              <w:rPr>
                <w:vertAlign w:val="subscript"/>
              </w:rPr>
            </w:pPr>
            <w:r w:rsidRPr="006E5CAF">
              <w:t>V</w:t>
            </w:r>
            <w:r w:rsidRPr="006E5CAF">
              <w:rPr>
                <w:vertAlign w:val="subscript"/>
              </w:rPr>
              <w:t>5</w:t>
            </w:r>
          </w:p>
        </w:tc>
        <w:tc>
          <w:tcPr>
            <w:tcW w:w="2770" w:type="dxa"/>
            <w:vAlign w:val="center"/>
          </w:tcPr>
          <w:p w14:paraId="68E6A2D2" w14:textId="77777777" w:rsidR="006E5CAF" w:rsidRPr="006E5CAF" w:rsidRDefault="006E5CAF" w:rsidP="006E5CAF">
            <w:pPr>
              <w:ind w:firstLine="0"/>
              <w:jc w:val="center"/>
              <w:rPr>
                <w:vertAlign w:val="subscript"/>
              </w:rPr>
            </w:pPr>
            <w:r w:rsidRPr="006E5CAF">
              <w:t>V</w:t>
            </w:r>
            <w:r w:rsidRPr="006E5CAF">
              <w:rPr>
                <w:vertAlign w:val="subscript"/>
              </w:rPr>
              <w:t>5</w:t>
            </w:r>
          </w:p>
        </w:tc>
      </w:tr>
      <w:tr w:rsidR="006E5CAF" w:rsidRPr="006E5CAF" w14:paraId="469D2756" w14:textId="77777777" w:rsidTr="00975059">
        <w:trPr>
          <w:trHeight w:val="209"/>
          <w:jc w:val="center"/>
        </w:trPr>
        <w:tc>
          <w:tcPr>
            <w:tcW w:w="529" w:type="dxa"/>
            <w:vAlign w:val="center"/>
          </w:tcPr>
          <w:p w14:paraId="1492BFC7" w14:textId="77777777" w:rsidR="006E5CAF" w:rsidRPr="006E5CAF" w:rsidRDefault="006E5CAF" w:rsidP="006E5CAF">
            <w:pPr>
              <w:ind w:firstLine="0"/>
            </w:pPr>
            <w:r w:rsidRPr="006E5CAF">
              <w:t>14.</w:t>
            </w:r>
          </w:p>
        </w:tc>
        <w:tc>
          <w:tcPr>
            <w:tcW w:w="2928" w:type="dxa"/>
            <w:vAlign w:val="center"/>
          </w:tcPr>
          <w:p w14:paraId="5CD3E5C5" w14:textId="77777777" w:rsidR="006E5CAF" w:rsidRPr="006E5CAF" w:rsidRDefault="006E5CAF" w:rsidP="006E5CAF">
            <w:pPr>
              <w:ind w:firstLine="0"/>
            </w:pPr>
            <w:r w:rsidRPr="006E5CAF">
              <w:t>Rozpad krzemianowy w żużlu wielkopiecowym kawałkowym wg PN-EN 1744-1, p.19.1</w:t>
            </w:r>
          </w:p>
        </w:tc>
        <w:tc>
          <w:tcPr>
            <w:tcW w:w="2770" w:type="dxa"/>
            <w:vAlign w:val="center"/>
          </w:tcPr>
          <w:p w14:paraId="4822A469" w14:textId="77777777" w:rsidR="006E5CAF" w:rsidRPr="006E5CAF" w:rsidRDefault="006E5CAF" w:rsidP="006E5CAF">
            <w:pPr>
              <w:ind w:firstLine="0"/>
              <w:jc w:val="center"/>
            </w:pPr>
            <w:r w:rsidRPr="006E5CAF">
              <w:t>Brak rozpadu</w:t>
            </w:r>
          </w:p>
        </w:tc>
        <w:tc>
          <w:tcPr>
            <w:tcW w:w="2770" w:type="dxa"/>
            <w:vAlign w:val="center"/>
          </w:tcPr>
          <w:p w14:paraId="740A34EC" w14:textId="77777777" w:rsidR="006E5CAF" w:rsidRPr="006E5CAF" w:rsidRDefault="006E5CAF" w:rsidP="006E5CAF">
            <w:pPr>
              <w:ind w:firstLine="0"/>
              <w:jc w:val="center"/>
            </w:pPr>
            <w:r w:rsidRPr="006E5CAF">
              <w:t>Brak rozpadu</w:t>
            </w:r>
          </w:p>
        </w:tc>
      </w:tr>
      <w:tr w:rsidR="006E5CAF" w:rsidRPr="006E5CAF" w14:paraId="14AF7869" w14:textId="77777777" w:rsidTr="00975059">
        <w:trPr>
          <w:trHeight w:val="209"/>
          <w:jc w:val="center"/>
        </w:trPr>
        <w:tc>
          <w:tcPr>
            <w:tcW w:w="529" w:type="dxa"/>
            <w:vAlign w:val="center"/>
          </w:tcPr>
          <w:p w14:paraId="15FAF3C6" w14:textId="77777777" w:rsidR="006E5CAF" w:rsidRPr="006E5CAF" w:rsidRDefault="006E5CAF" w:rsidP="006E5CAF">
            <w:pPr>
              <w:ind w:firstLine="0"/>
            </w:pPr>
            <w:r w:rsidRPr="006E5CAF">
              <w:t>15.</w:t>
            </w:r>
          </w:p>
        </w:tc>
        <w:tc>
          <w:tcPr>
            <w:tcW w:w="2928" w:type="dxa"/>
            <w:vAlign w:val="center"/>
          </w:tcPr>
          <w:p w14:paraId="5766AB20" w14:textId="77777777" w:rsidR="006E5CAF" w:rsidRPr="006E5CAF" w:rsidRDefault="006E5CAF" w:rsidP="006E5CAF">
            <w:pPr>
              <w:ind w:firstLine="0"/>
            </w:pPr>
            <w:r w:rsidRPr="006E5CAF">
              <w:t>Rozpad żelazawy w żużlu wielkopiecowym kawałkowym wg PN-EN 1744-1, p.19.2</w:t>
            </w:r>
          </w:p>
        </w:tc>
        <w:tc>
          <w:tcPr>
            <w:tcW w:w="2770" w:type="dxa"/>
            <w:vAlign w:val="center"/>
          </w:tcPr>
          <w:p w14:paraId="18BFCD4F" w14:textId="77777777" w:rsidR="006E5CAF" w:rsidRPr="006E5CAF" w:rsidRDefault="006E5CAF" w:rsidP="006E5CAF">
            <w:pPr>
              <w:ind w:firstLine="0"/>
              <w:jc w:val="center"/>
            </w:pPr>
            <w:r w:rsidRPr="006E5CAF">
              <w:t>Brak rozpadu</w:t>
            </w:r>
          </w:p>
        </w:tc>
        <w:tc>
          <w:tcPr>
            <w:tcW w:w="2770" w:type="dxa"/>
            <w:vAlign w:val="center"/>
          </w:tcPr>
          <w:p w14:paraId="11340BA5" w14:textId="77777777" w:rsidR="006E5CAF" w:rsidRPr="006E5CAF" w:rsidRDefault="006E5CAF" w:rsidP="006E5CAF">
            <w:pPr>
              <w:ind w:firstLine="0"/>
              <w:jc w:val="center"/>
            </w:pPr>
            <w:r w:rsidRPr="006E5CAF">
              <w:t>Brak rozpadu</w:t>
            </w:r>
          </w:p>
        </w:tc>
      </w:tr>
      <w:tr w:rsidR="006E5CAF" w:rsidRPr="006E5CAF" w14:paraId="07917A19" w14:textId="77777777" w:rsidTr="00975059">
        <w:trPr>
          <w:trHeight w:val="312"/>
          <w:jc w:val="center"/>
        </w:trPr>
        <w:tc>
          <w:tcPr>
            <w:tcW w:w="529" w:type="dxa"/>
            <w:vAlign w:val="center"/>
          </w:tcPr>
          <w:p w14:paraId="2AAB01DA" w14:textId="77777777" w:rsidR="006E5CAF" w:rsidRPr="006E5CAF" w:rsidRDefault="006E5CAF" w:rsidP="006E5CAF">
            <w:pPr>
              <w:ind w:firstLine="0"/>
            </w:pPr>
            <w:r w:rsidRPr="006E5CAF">
              <w:t>16.</w:t>
            </w:r>
          </w:p>
        </w:tc>
        <w:tc>
          <w:tcPr>
            <w:tcW w:w="2928" w:type="dxa"/>
            <w:vAlign w:val="center"/>
          </w:tcPr>
          <w:p w14:paraId="7D72DA63" w14:textId="77777777" w:rsidR="006E5CAF" w:rsidRPr="006E5CAF" w:rsidRDefault="006E5CAF" w:rsidP="006E5CAF">
            <w:pPr>
              <w:ind w:firstLine="0"/>
            </w:pPr>
            <w:r w:rsidRPr="006E5CAF">
              <w:t>Składniki rozpuszczalne w wodzie wg PN-EN 1744-3</w:t>
            </w:r>
          </w:p>
        </w:tc>
        <w:tc>
          <w:tcPr>
            <w:tcW w:w="5540" w:type="dxa"/>
            <w:gridSpan w:val="2"/>
            <w:vAlign w:val="center"/>
          </w:tcPr>
          <w:p w14:paraId="3A311222" w14:textId="77777777" w:rsidR="006E5CAF" w:rsidRPr="006E5CAF" w:rsidRDefault="006E5CAF" w:rsidP="006E5CAF">
            <w:pPr>
              <w:ind w:firstLine="0"/>
              <w:jc w:val="center"/>
            </w:pPr>
            <w:r w:rsidRPr="006E5CAF">
              <w:t>Brak substancji szkodliwych w stosunku do środowiska wg odrębnych przepisów</w:t>
            </w:r>
          </w:p>
        </w:tc>
      </w:tr>
      <w:tr w:rsidR="006E5CAF" w:rsidRPr="006E5CAF" w14:paraId="13A502E2" w14:textId="77777777" w:rsidTr="00975059">
        <w:trPr>
          <w:trHeight w:val="415"/>
          <w:jc w:val="center"/>
        </w:trPr>
        <w:tc>
          <w:tcPr>
            <w:tcW w:w="529" w:type="dxa"/>
            <w:vAlign w:val="center"/>
          </w:tcPr>
          <w:p w14:paraId="7305B917" w14:textId="77777777" w:rsidR="006E5CAF" w:rsidRPr="006E5CAF" w:rsidRDefault="006E5CAF" w:rsidP="006E5CAF">
            <w:pPr>
              <w:ind w:firstLine="0"/>
            </w:pPr>
            <w:r w:rsidRPr="006E5CAF">
              <w:lastRenderedPageBreak/>
              <w:t>17.</w:t>
            </w:r>
          </w:p>
        </w:tc>
        <w:tc>
          <w:tcPr>
            <w:tcW w:w="2928" w:type="dxa"/>
            <w:vAlign w:val="center"/>
          </w:tcPr>
          <w:p w14:paraId="3D9AA769" w14:textId="77777777" w:rsidR="006E5CAF" w:rsidRPr="006E5CAF" w:rsidRDefault="006E5CAF" w:rsidP="006E5CAF">
            <w:pPr>
              <w:ind w:firstLine="0"/>
            </w:pPr>
            <w:r w:rsidRPr="006E5CAF">
              <w:t>Zanieczyszczenia</w:t>
            </w:r>
          </w:p>
          <w:p w14:paraId="71152AF4" w14:textId="77777777" w:rsidR="006E5CAF" w:rsidRPr="006E5CAF" w:rsidRDefault="006E5CAF" w:rsidP="006E5CAF">
            <w:pPr>
              <w:ind w:firstLine="0"/>
            </w:pPr>
            <w:r w:rsidRPr="006E5CAF">
              <w:t>(dot. kruszyw naturalnych)</w:t>
            </w:r>
          </w:p>
        </w:tc>
        <w:tc>
          <w:tcPr>
            <w:tcW w:w="5540" w:type="dxa"/>
            <w:gridSpan w:val="2"/>
            <w:vAlign w:val="center"/>
          </w:tcPr>
          <w:p w14:paraId="541DBB3D" w14:textId="77777777" w:rsidR="006E5CAF" w:rsidRPr="006E5CAF" w:rsidRDefault="006E5CAF" w:rsidP="006E5CAF">
            <w:pPr>
              <w:ind w:firstLine="0"/>
              <w:jc w:val="center"/>
            </w:pPr>
            <w:r w:rsidRPr="006E5CAF">
              <w:t>Brak ciał obcych takich, jak: drewno, szkło i plastik, mogących pogorszyć  wyrób końcowy (dotyczy kruszyw naturalnych)</w:t>
            </w:r>
          </w:p>
        </w:tc>
      </w:tr>
      <w:tr w:rsidR="006E5CAF" w:rsidRPr="006E5CAF" w14:paraId="70801EF9" w14:textId="77777777" w:rsidTr="00975059">
        <w:trPr>
          <w:trHeight w:val="209"/>
          <w:jc w:val="center"/>
        </w:trPr>
        <w:tc>
          <w:tcPr>
            <w:tcW w:w="529" w:type="dxa"/>
            <w:vAlign w:val="center"/>
          </w:tcPr>
          <w:p w14:paraId="3C6C44E9" w14:textId="77777777" w:rsidR="006E5CAF" w:rsidRPr="006E5CAF" w:rsidRDefault="006E5CAF" w:rsidP="006E5CAF">
            <w:pPr>
              <w:ind w:firstLine="0"/>
            </w:pPr>
            <w:r w:rsidRPr="006E5CAF">
              <w:t>18.</w:t>
            </w:r>
          </w:p>
        </w:tc>
        <w:tc>
          <w:tcPr>
            <w:tcW w:w="2928" w:type="dxa"/>
            <w:vAlign w:val="center"/>
          </w:tcPr>
          <w:p w14:paraId="209C69F3" w14:textId="77777777" w:rsidR="006E5CAF" w:rsidRPr="006E5CAF" w:rsidRDefault="006E5CAF" w:rsidP="006E5CAF">
            <w:pPr>
              <w:ind w:firstLine="0"/>
            </w:pPr>
            <w:r w:rsidRPr="006E5CAF">
              <w:t>Zawartość składników kruszyw grubych z recyklingu, oznaczona wg PN-EN 933-11, wymagane kategorie nie wyższe niż:</w:t>
            </w:r>
          </w:p>
        </w:tc>
        <w:tc>
          <w:tcPr>
            <w:tcW w:w="2770" w:type="dxa"/>
            <w:vAlign w:val="center"/>
          </w:tcPr>
          <w:p w14:paraId="2B9957CF" w14:textId="77777777" w:rsidR="006E5CAF" w:rsidRPr="006E5CAF" w:rsidRDefault="006E5CAF" w:rsidP="006E5CAF">
            <w:pPr>
              <w:ind w:firstLine="0"/>
              <w:jc w:val="center"/>
              <w:rPr>
                <w:vertAlign w:val="subscript"/>
              </w:rPr>
            </w:pPr>
            <w:proofErr w:type="spellStart"/>
            <w:r w:rsidRPr="006E5CAF">
              <w:t>Rc</w:t>
            </w:r>
            <w:proofErr w:type="spellEnd"/>
            <w:r w:rsidRPr="006E5CAF">
              <w:t xml:space="preserve"> </w:t>
            </w:r>
            <w:r w:rsidRPr="006E5CAF">
              <w:rPr>
                <w:vertAlign w:val="subscript"/>
              </w:rPr>
              <w:t>Deklarowana</w:t>
            </w:r>
          </w:p>
          <w:p w14:paraId="34CA7372" w14:textId="77777777" w:rsidR="006E5CAF" w:rsidRPr="006E5CAF" w:rsidRDefault="006E5CAF" w:rsidP="006E5CAF">
            <w:pPr>
              <w:ind w:firstLine="0"/>
              <w:jc w:val="center"/>
              <w:rPr>
                <w:vertAlign w:val="subscript"/>
              </w:rPr>
            </w:pPr>
            <w:proofErr w:type="spellStart"/>
            <w:r w:rsidRPr="006E5CAF">
              <w:t>Rcug</w:t>
            </w:r>
            <w:proofErr w:type="spellEnd"/>
            <w:r w:rsidRPr="006E5CAF">
              <w:t xml:space="preserve"> </w:t>
            </w:r>
            <w:r w:rsidRPr="006E5CAF">
              <w:rPr>
                <w:vertAlign w:val="subscript"/>
              </w:rPr>
              <w:t>Deklarowana</w:t>
            </w:r>
          </w:p>
          <w:p w14:paraId="55BBAEAF" w14:textId="77777777" w:rsidR="006E5CAF" w:rsidRPr="006E5CAF" w:rsidRDefault="006E5CAF" w:rsidP="006E5CAF">
            <w:pPr>
              <w:ind w:firstLine="0"/>
              <w:jc w:val="center"/>
              <w:rPr>
                <w:vertAlign w:val="subscript"/>
              </w:rPr>
            </w:pPr>
            <w:r w:rsidRPr="006E5CAF">
              <w:t xml:space="preserve">Rb </w:t>
            </w:r>
            <w:r w:rsidRPr="006E5CAF">
              <w:rPr>
                <w:vertAlign w:val="subscript"/>
              </w:rPr>
              <w:t>Deklarowana</w:t>
            </w:r>
          </w:p>
          <w:p w14:paraId="1C295A59" w14:textId="77777777" w:rsidR="006E5CAF" w:rsidRPr="006E5CAF" w:rsidRDefault="006E5CAF" w:rsidP="006E5CAF">
            <w:pPr>
              <w:ind w:firstLine="0"/>
              <w:jc w:val="center"/>
            </w:pPr>
            <w:r w:rsidRPr="006E5CAF">
              <w:t xml:space="preserve">Ra </w:t>
            </w:r>
            <w:r w:rsidRPr="006E5CAF">
              <w:rPr>
                <w:vertAlign w:val="subscript"/>
              </w:rPr>
              <w:t>Deklarowana</w:t>
            </w:r>
          </w:p>
          <w:p w14:paraId="797BDBF3" w14:textId="77777777" w:rsidR="006E5CAF" w:rsidRPr="006E5CAF" w:rsidRDefault="006E5CAF" w:rsidP="006E5CAF">
            <w:pPr>
              <w:ind w:firstLine="0"/>
              <w:jc w:val="center"/>
            </w:pPr>
            <w:r w:rsidRPr="006E5CAF">
              <w:t xml:space="preserve">Rg </w:t>
            </w:r>
            <w:r w:rsidRPr="006E5CAF">
              <w:rPr>
                <w:vertAlign w:val="subscript"/>
              </w:rPr>
              <w:t>Deklarowana</w:t>
            </w:r>
          </w:p>
          <w:p w14:paraId="1FB1EE64" w14:textId="77777777" w:rsidR="006E5CAF" w:rsidRPr="006E5CAF" w:rsidRDefault="006E5CAF" w:rsidP="006E5CAF">
            <w:pPr>
              <w:ind w:firstLine="0"/>
              <w:jc w:val="center"/>
            </w:pPr>
          </w:p>
          <w:p w14:paraId="08134893" w14:textId="77777777" w:rsidR="006E5CAF" w:rsidRPr="006E5CAF" w:rsidRDefault="006E5CAF" w:rsidP="006E5CAF">
            <w:pPr>
              <w:ind w:firstLine="0"/>
              <w:jc w:val="center"/>
              <w:rPr>
                <w:vertAlign w:val="subscript"/>
              </w:rPr>
            </w:pPr>
            <w:r w:rsidRPr="006E5CAF">
              <w:t xml:space="preserve">X </w:t>
            </w:r>
            <w:r w:rsidRPr="006E5CAF">
              <w:rPr>
                <w:vertAlign w:val="subscript"/>
              </w:rPr>
              <w:t>1-</w:t>
            </w:r>
          </w:p>
          <w:p w14:paraId="66D3E580" w14:textId="77777777" w:rsidR="006E5CAF" w:rsidRPr="006E5CAF" w:rsidRDefault="006E5CAF" w:rsidP="006E5CAF">
            <w:pPr>
              <w:ind w:firstLine="0"/>
              <w:jc w:val="center"/>
              <w:rPr>
                <w:vertAlign w:val="subscript"/>
              </w:rPr>
            </w:pPr>
          </w:p>
          <w:p w14:paraId="6A183EE2" w14:textId="77777777" w:rsidR="006E5CAF" w:rsidRPr="006E5CAF" w:rsidRDefault="006E5CAF" w:rsidP="006E5CAF">
            <w:pPr>
              <w:ind w:firstLine="0"/>
              <w:jc w:val="center"/>
              <w:rPr>
                <w:vertAlign w:val="subscript"/>
                <w:lang w:val="da-DK"/>
              </w:rPr>
            </w:pPr>
            <w:r w:rsidRPr="006E5CAF">
              <w:rPr>
                <w:lang w:val="da-DK"/>
              </w:rPr>
              <w:t xml:space="preserve">FL </w:t>
            </w:r>
            <w:r w:rsidRPr="006E5CAF">
              <w:rPr>
                <w:vertAlign w:val="subscript"/>
                <w:lang w:val="da-DK"/>
              </w:rPr>
              <w:t>10-</w:t>
            </w:r>
          </w:p>
        </w:tc>
        <w:tc>
          <w:tcPr>
            <w:tcW w:w="2770" w:type="dxa"/>
            <w:vAlign w:val="center"/>
          </w:tcPr>
          <w:p w14:paraId="3F3146B5" w14:textId="77777777" w:rsidR="006E5CAF" w:rsidRPr="006E5CAF" w:rsidRDefault="006E5CAF" w:rsidP="006E5CAF">
            <w:pPr>
              <w:ind w:firstLine="0"/>
              <w:jc w:val="center"/>
              <w:rPr>
                <w:vertAlign w:val="subscript"/>
              </w:rPr>
            </w:pPr>
            <w:proofErr w:type="spellStart"/>
            <w:r w:rsidRPr="006E5CAF">
              <w:t>Rc</w:t>
            </w:r>
            <w:proofErr w:type="spellEnd"/>
            <w:r w:rsidRPr="006E5CAF">
              <w:t xml:space="preserve"> </w:t>
            </w:r>
            <w:r w:rsidRPr="006E5CAF">
              <w:rPr>
                <w:vertAlign w:val="subscript"/>
              </w:rPr>
              <w:t>Deklarowana</w:t>
            </w:r>
          </w:p>
          <w:p w14:paraId="60726917" w14:textId="77777777" w:rsidR="006E5CAF" w:rsidRPr="006E5CAF" w:rsidRDefault="006E5CAF" w:rsidP="006E5CAF">
            <w:pPr>
              <w:ind w:firstLine="0"/>
              <w:jc w:val="center"/>
              <w:rPr>
                <w:vertAlign w:val="subscript"/>
              </w:rPr>
            </w:pPr>
            <w:proofErr w:type="spellStart"/>
            <w:r w:rsidRPr="006E5CAF">
              <w:t>Rcug</w:t>
            </w:r>
            <w:proofErr w:type="spellEnd"/>
            <w:r w:rsidRPr="006E5CAF">
              <w:t xml:space="preserve"> </w:t>
            </w:r>
            <w:r w:rsidRPr="006E5CAF">
              <w:rPr>
                <w:vertAlign w:val="subscript"/>
              </w:rPr>
              <w:t>Deklarowana</w:t>
            </w:r>
          </w:p>
          <w:p w14:paraId="2036814E" w14:textId="77777777" w:rsidR="006E5CAF" w:rsidRPr="006E5CAF" w:rsidRDefault="006E5CAF" w:rsidP="006E5CAF">
            <w:pPr>
              <w:ind w:firstLine="0"/>
              <w:jc w:val="center"/>
              <w:rPr>
                <w:vertAlign w:val="subscript"/>
              </w:rPr>
            </w:pPr>
            <w:r w:rsidRPr="006E5CAF">
              <w:t xml:space="preserve">Rb </w:t>
            </w:r>
            <w:r w:rsidRPr="006E5CAF">
              <w:rPr>
                <w:vertAlign w:val="subscript"/>
              </w:rPr>
              <w:t>Deklarowana</w:t>
            </w:r>
          </w:p>
          <w:p w14:paraId="660B6107" w14:textId="77777777" w:rsidR="006E5CAF" w:rsidRPr="006E5CAF" w:rsidRDefault="006E5CAF" w:rsidP="006E5CAF">
            <w:pPr>
              <w:ind w:firstLine="0"/>
              <w:jc w:val="center"/>
            </w:pPr>
            <w:r w:rsidRPr="006E5CAF">
              <w:t xml:space="preserve">Ra </w:t>
            </w:r>
            <w:r w:rsidRPr="006E5CAF">
              <w:rPr>
                <w:vertAlign w:val="subscript"/>
              </w:rPr>
              <w:t>Deklarowana</w:t>
            </w:r>
          </w:p>
          <w:p w14:paraId="5D96459F" w14:textId="77777777" w:rsidR="006E5CAF" w:rsidRPr="006E5CAF" w:rsidRDefault="006E5CAF" w:rsidP="006E5CAF">
            <w:pPr>
              <w:ind w:firstLine="0"/>
              <w:jc w:val="center"/>
            </w:pPr>
            <w:r w:rsidRPr="006E5CAF">
              <w:t xml:space="preserve">Rg </w:t>
            </w:r>
            <w:r w:rsidRPr="006E5CAF">
              <w:rPr>
                <w:vertAlign w:val="subscript"/>
              </w:rPr>
              <w:t>Deklarowana</w:t>
            </w:r>
          </w:p>
          <w:p w14:paraId="68F9DD2B" w14:textId="77777777" w:rsidR="006E5CAF" w:rsidRPr="006E5CAF" w:rsidRDefault="006E5CAF" w:rsidP="006E5CAF">
            <w:pPr>
              <w:ind w:firstLine="0"/>
              <w:jc w:val="center"/>
            </w:pPr>
          </w:p>
          <w:p w14:paraId="54A6B6DA" w14:textId="77777777" w:rsidR="006E5CAF" w:rsidRPr="006E5CAF" w:rsidRDefault="006E5CAF" w:rsidP="006E5CAF">
            <w:pPr>
              <w:ind w:firstLine="0"/>
              <w:jc w:val="center"/>
              <w:rPr>
                <w:vertAlign w:val="subscript"/>
              </w:rPr>
            </w:pPr>
            <w:r w:rsidRPr="006E5CAF">
              <w:t xml:space="preserve">X </w:t>
            </w:r>
            <w:r w:rsidRPr="006E5CAF">
              <w:rPr>
                <w:vertAlign w:val="subscript"/>
              </w:rPr>
              <w:t>1-</w:t>
            </w:r>
          </w:p>
          <w:p w14:paraId="1AC1A92E" w14:textId="77777777" w:rsidR="006E5CAF" w:rsidRPr="006E5CAF" w:rsidRDefault="006E5CAF" w:rsidP="006E5CAF">
            <w:pPr>
              <w:ind w:firstLine="0"/>
              <w:jc w:val="center"/>
              <w:rPr>
                <w:vertAlign w:val="subscript"/>
              </w:rPr>
            </w:pPr>
          </w:p>
          <w:p w14:paraId="12841757" w14:textId="77777777" w:rsidR="006E5CAF" w:rsidRPr="006E5CAF" w:rsidRDefault="006E5CAF" w:rsidP="006E5CAF">
            <w:pPr>
              <w:ind w:firstLine="0"/>
              <w:jc w:val="center"/>
              <w:rPr>
                <w:vertAlign w:val="subscript"/>
                <w:lang w:val="da-DK"/>
              </w:rPr>
            </w:pPr>
            <w:r w:rsidRPr="006E5CAF">
              <w:rPr>
                <w:lang w:val="da-DK"/>
              </w:rPr>
              <w:t xml:space="preserve">FL </w:t>
            </w:r>
            <w:r w:rsidRPr="006E5CAF">
              <w:rPr>
                <w:vertAlign w:val="subscript"/>
                <w:lang w:val="da-DK"/>
              </w:rPr>
              <w:t>10-</w:t>
            </w:r>
          </w:p>
        </w:tc>
      </w:tr>
      <w:tr w:rsidR="006E5CAF" w:rsidRPr="006E5CAF" w14:paraId="4286C223" w14:textId="77777777" w:rsidTr="00975059">
        <w:trPr>
          <w:trHeight w:val="209"/>
          <w:jc w:val="center"/>
        </w:trPr>
        <w:tc>
          <w:tcPr>
            <w:tcW w:w="529" w:type="dxa"/>
            <w:vAlign w:val="center"/>
          </w:tcPr>
          <w:p w14:paraId="7E312366" w14:textId="77777777" w:rsidR="006E5CAF" w:rsidRPr="006E5CAF" w:rsidRDefault="006E5CAF" w:rsidP="006E5CAF">
            <w:pPr>
              <w:ind w:firstLine="0"/>
            </w:pPr>
            <w:r w:rsidRPr="006E5CAF">
              <w:t>19.</w:t>
            </w:r>
          </w:p>
        </w:tc>
        <w:tc>
          <w:tcPr>
            <w:tcW w:w="2928" w:type="dxa"/>
            <w:vAlign w:val="center"/>
          </w:tcPr>
          <w:p w14:paraId="3E280474" w14:textId="77777777" w:rsidR="006E5CAF" w:rsidRPr="006E5CAF" w:rsidRDefault="006E5CAF" w:rsidP="006E5CAF">
            <w:pPr>
              <w:ind w:firstLine="0"/>
            </w:pPr>
            <w:r w:rsidRPr="006E5CAF">
              <w:t>Zgorzel słoneczna bazaltu wg PN-EN 1367-3 pkt. 7.3 oraz pkt. 8.3, (frakcja referencyjna do badania #10/14mm) wymagana kategoria</w:t>
            </w:r>
          </w:p>
        </w:tc>
        <w:tc>
          <w:tcPr>
            <w:tcW w:w="2770" w:type="dxa"/>
            <w:vAlign w:val="center"/>
          </w:tcPr>
          <w:p w14:paraId="203FAE7C" w14:textId="77777777" w:rsidR="006E5CAF" w:rsidRPr="006E5CAF" w:rsidRDefault="006E5CAF" w:rsidP="006E5CAF">
            <w:pPr>
              <w:ind w:firstLine="0"/>
              <w:jc w:val="center"/>
              <w:rPr>
                <w:vertAlign w:val="subscript"/>
              </w:rPr>
            </w:pPr>
            <w:r w:rsidRPr="006E5CAF">
              <w:t>SB</w:t>
            </w:r>
            <w:r w:rsidRPr="006E5CAF">
              <w:rPr>
                <w:vertAlign w:val="subscript"/>
              </w:rPr>
              <w:t>LA</w:t>
            </w:r>
          </w:p>
        </w:tc>
        <w:tc>
          <w:tcPr>
            <w:tcW w:w="2770" w:type="dxa"/>
            <w:vAlign w:val="center"/>
          </w:tcPr>
          <w:p w14:paraId="46158471" w14:textId="77777777" w:rsidR="006E5CAF" w:rsidRPr="006E5CAF" w:rsidRDefault="006E5CAF" w:rsidP="006E5CAF">
            <w:pPr>
              <w:ind w:firstLine="0"/>
              <w:jc w:val="center"/>
              <w:rPr>
                <w:vertAlign w:val="subscript"/>
              </w:rPr>
            </w:pPr>
            <w:r w:rsidRPr="006E5CAF">
              <w:t>SB</w:t>
            </w:r>
            <w:r w:rsidRPr="006E5CAF">
              <w:rPr>
                <w:vertAlign w:val="subscript"/>
              </w:rPr>
              <w:t>LA</w:t>
            </w:r>
          </w:p>
        </w:tc>
      </w:tr>
      <w:tr w:rsidR="006E5CAF" w:rsidRPr="006E5CAF" w14:paraId="69E9D6FC" w14:textId="77777777" w:rsidTr="00975059">
        <w:trPr>
          <w:trHeight w:val="209"/>
          <w:jc w:val="center"/>
        </w:trPr>
        <w:tc>
          <w:tcPr>
            <w:tcW w:w="529" w:type="dxa"/>
            <w:vAlign w:val="center"/>
          </w:tcPr>
          <w:p w14:paraId="46D27F72" w14:textId="77777777" w:rsidR="006E5CAF" w:rsidRPr="006E5CAF" w:rsidRDefault="006E5CAF" w:rsidP="006E5CAF">
            <w:pPr>
              <w:ind w:firstLine="0"/>
            </w:pPr>
            <w:r w:rsidRPr="006E5CAF">
              <w:t>20.</w:t>
            </w:r>
          </w:p>
        </w:tc>
        <w:tc>
          <w:tcPr>
            <w:tcW w:w="2928" w:type="dxa"/>
            <w:vAlign w:val="center"/>
          </w:tcPr>
          <w:p w14:paraId="1470243D" w14:textId="77777777" w:rsidR="006E5CAF" w:rsidRPr="006E5CAF" w:rsidRDefault="006E5CAF" w:rsidP="006E5CAF">
            <w:pPr>
              <w:ind w:firstLine="0"/>
            </w:pPr>
            <w:r w:rsidRPr="006E5CAF">
              <w:t>Mrozoodporność kruszywa (frakcja referencyjna do badania #8/16mm) wg PN-EN 1367-1,</w:t>
            </w:r>
          </w:p>
          <w:p w14:paraId="2D2AFA40" w14:textId="77777777" w:rsidR="006E5CAF" w:rsidRPr="006E5CAF" w:rsidRDefault="006E5CAF" w:rsidP="006E5CAF">
            <w:pPr>
              <w:ind w:firstLine="0"/>
            </w:pPr>
            <w:r w:rsidRPr="006E5CAF">
              <w:t>kategoria nie wyższa niż</w:t>
            </w:r>
          </w:p>
        </w:tc>
        <w:tc>
          <w:tcPr>
            <w:tcW w:w="2770" w:type="dxa"/>
            <w:vAlign w:val="center"/>
          </w:tcPr>
          <w:p w14:paraId="64CF24AB" w14:textId="77777777" w:rsidR="006E5CAF" w:rsidRPr="006E5CAF" w:rsidRDefault="006E5CAF" w:rsidP="006E5CAF">
            <w:pPr>
              <w:ind w:firstLine="0"/>
              <w:jc w:val="center"/>
              <w:rPr>
                <w:vertAlign w:val="subscript"/>
              </w:rPr>
            </w:pPr>
            <w:proofErr w:type="spellStart"/>
            <w:r w:rsidRPr="006E5CAF">
              <w:t>F</w:t>
            </w:r>
            <w:r w:rsidRPr="006E5CAF">
              <w:rPr>
                <w:vertAlign w:val="subscript"/>
              </w:rPr>
              <w:t>Deklarowana</w:t>
            </w:r>
            <w:proofErr w:type="spellEnd"/>
            <w:r w:rsidRPr="006E5CAF">
              <w:rPr>
                <w:vertAlign w:val="subscript"/>
              </w:rPr>
              <w:t xml:space="preserve"> (ubytek masy nie więcej niż 10% dla kruszyw naturalnych)</w:t>
            </w:r>
          </w:p>
          <w:p w14:paraId="79BE8F88" w14:textId="77777777" w:rsidR="006E5CAF" w:rsidRPr="006E5CAF" w:rsidRDefault="006E5CAF" w:rsidP="006E5CAF">
            <w:pPr>
              <w:ind w:firstLine="0"/>
              <w:jc w:val="center"/>
            </w:pPr>
          </w:p>
          <w:p w14:paraId="1E954553" w14:textId="77777777" w:rsidR="006E5CAF" w:rsidRPr="006E5CAF" w:rsidRDefault="006E5CAF" w:rsidP="006E5CAF">
            <w:pPr>
              <w:ind w:firstLine="0"/>
              <w:jc w:val="center"/>
              <w:rPr>
                <w:vertAlign w:val="subscript"/>
              </w:rPr>
            </w:pPr>
            <w:proofErr w:type="spellStart"/>
            <w:r w:rsidRPr="006E5CAF">
              <w:t>F</w:t>
            </w:r>
            <w:r w:rsidRPr="006E5CAF">
              <w:rPr>
                <w:vertAlign w:val="subscript"/>
              </w:rPr>
              <w:t>Deklarowana</w:t>
            </w:r>
            <w:proofErr w:type="spellEnd"/>
            <w:r w:rsidRPr="006E5CAF">
              <w:rPr>
                <w:vertAlign w:val="subscript"/>
              </w:rPr>
              <w:t xml:space="preserve"> (ubytek masy nie więcej niż 15% dla kruszyw sztucznych i z recyklingu)</w:t>
            </w:r>
          </w:p>
        </w:tc>
        <w:tc>
          <w:tcPr>
            <w:tcW w:w="2770" w:type="dxa"/>
            <w:vAlign w:val="center"/>
          </w:tcPr>
          <w:p w14:paraId="5F9150CD" w14:textId="77777777" w:rsidR="006E5CAF" w:rsidRPr="006E5CAF" w:rsidRDefault="006E5CAF" w:rsidP="006E5CAF">
            <w:pPr>
              <w:ind w:firstLine="0"/>
              <w:jc w:val="center"/>
              <w:rPr>
                <w:vertAlign w:val="subscript"/>
              </w:rPr>
            </w:pPr>
            <w:proofErr w:type="spellStart"/>
            <w:r w:rsidRPr="006E5CAF">
              <w:t>F</w:t>
            </w:r>
            <w:r w:rsidRPr="006E5CAF">
              <w:rPr>
                <w:vertAlign w:val="subscript"/>
              </w:rPr>
              <w:t>Deklarowana</w:t>
            </w:r>
            <w:proofErr w:type="spellEnd"/>
            <w:r w:rsidRPr="006E5CAF">
              <w:rPr>
                <w:vertAlign w:val="subscript"/>
              </w:rPr>
              <w:t xml:space="preserve"> (ubytek masy nie więcej niż 10% dla kruszyw naturalnych)</w:t>
            </w:r>
          </w:p>
          <w:p w14:paraId="64D5A588" w14:textId="77777777" w:rsidR="006E5CAF" w:rsidRPr="006E5CAF" w:rsidRDefault="006E5CAF" w:rsidP="006E5CAF">
            <w:pPr>
              <w:ind w:firstLine="0"/>
              <w:jc w:val="center"/>
            </w:pPr>
          </w:p>
          <w:p w14:paraId="733C432C" w14:textId="77777777" w:rsidR="006E5CAF" w:rsidRPr="006E5CAF" w:rsidRDefault="006E5CAF" w:rsidP="006E5CAF">
            <w:pPr>
              <w:ind w:firstLine="0"/>
              <w:jc w:val="center"/>
              <w:rPr>
                <w:vertAlign w:val="subscript"/>
              </w:rPr>
            </w:pPr>
            <w:proofErr w:type="spellStart"/>
            <w:r w:rsidRPr="006E5CAF">
              <w:t>F</w:t>
            </w:r>
            <w:r w:rsidRPr="006E5CAF">
              <w:rPr>
                <w:vertAlign w:val="subscript"/>
              </w:rPr>
              <w:t>Deklarowana</w:t>
            </w:r>
            <w:proofErr w:type="spellEnd"/>
            <w:r w:rsidRPr="006E5CAF">
              <w:rPr>
                <w:vertAlign w:val="subscript"/>
              </w:rPr>
              <w:t xml:space="preserve"> (ubytek masy nie więcej niż 15% dla kruszyw sztucznych i z recyklingu)</w:t>
            </w:r>
          </w:p>
        </w:tc>
      </w:tr>
      <w:tr w:rsidR="006E5CAF" w:rsidRPr="006E5CAF" w14:paraId="3D0A5BEF" w14:textId="77777777" w:rsidTr="00975059">
        <w:trPr>
          <w:trHeight w:val="379"/>
          <w:jc w:val="center"/>
        </w:trPr>
        <w:tc>
          <w:tcPr>
            <w:tcW w:w="529" w:type="dxa"/>
            <w:vAlign w:val="center"/>
          </w:tcPr>
          <w:p w14:paraId="4AE95FE2" w14:textId="77777777" w:rsidR="006E5CAF" w:rsidRPr="006E5CAF" w:rsidRDefault="006E5CAF" w:rsidP="006E5CAF">
            <w:pPr>
              <w:ind w:firstLine="0"/>
            </w:pPr>
            <w:r w:rsidRPr="006E5CAF">
              <w:t>21.</w:t>
            </w:r>
          </w:p>
        </w:tc>
        <w:tc>
          <w:tcPr>
            <w:tcW w:w="2928" w:type="dxa"/>
            <w:vAlign w:val="center"/>
          </w:tcPr>
          <w:p w14:paraId="76102EE0" w14:textId="77777777" w:rsidR="006E5CAF" w:rsidRPr="006E5CAF" w:rsidRDefault="006E5CAF" w:rsidP="006E5CAF">
            <w:pPr>
              <w:ind w:firstLine="0"/>
            </w:pPr>
            <w:r w:rsidRPr="006E5CAF">
              <w:t>Skład mineralogiczny</w:t>
            </w:r>
          </w:p>
          <w:p w14:paraId="65E3360B" w14:textId="77777777" w:rsidR="006E5CAF" w:rsidRPr="006E5CAF" w:rsidRDefault="006E5CAF" w:rsidP="006E5CAF">
            <w:pPr>
              <w:ind w:firstLine="0"/>
            </w:pPr>
            <w:r w:rsidRPr="006E5CAF">
              <w:t>wg Załącznik C, p. C.3.4.</w:t>
            </w:r>
          </w:p>
        </w:tc>
        <w:tc>
          <w:tcPr>
            <w:tcW w:w="2770" w:type="dxa"/>
            <w:vAlign w:val="center"/>
          </w:tcPr>
          <w:p w14:paraId="589D28C6" w14:textId="77777777" w:rsidR="006E5CAF" w:rsidRPr="006E5CAF" w:rsidRDefault="006E5CAF" w:rsidP="006E5CAF">
            <w:pPr>
              <w:ind w:firstLine="0"/>
              <w:jc w:val="center"/>
            </w:pPr>
            <w:r w:rsidRPr="006E5CAF">
              <w:t>Deklarowany</w:t>
            </w:r>
          </w:p>
        </w:tc>
        <w:tc>
          <w:tcPr>
            <w:tcW w:w="2770" w:type="dxa"/>
            <w:vAlign w:val="center"/>
          </w:tcPr>
          <w:p w14:paraId="20321989" w14:textId="77777777" w:rsidR="006E5CAF" w:rsidRPr="006E5CAF" w:rsidRDefault="006E5CAF" w:rsidP="006E5CAF">
            <w:pPr>
              <w:ind w:firstLine="0"/>
              <w:jc w:val="center"/>
            </w:pPr>
            <w:r w:rsidRPr="006E5CAF">
              <w:t>Deklarowany</w:t>
            </w:r>
          </w:p>
        </w:tc>
      </w:tr>
      <w:tr w:rsidR="006E5CAF" w:rsidRPr="006E5CAF" w14:paraId="356C68B2" w14:textId="77777777" w:rsidTr="00975059">
        <w:tblPrEx>
          <w:tblCellMar>
            <w:left w:w="70" w:type="dxa"/>
            <w:right w:w="70" w:type="dxa"/>
          </w:tblCellMar>
        </w:tblPrEx>
        <w:trPr>
          <w:trHeight w:val="379"/>
          <w:jc w:val="center"/>
        </w:trPr>
        <w:tc>
          <w:tcPr>
            <w:tcW w:w="8997" w:type="dxa"/>
            <w:gridSpan w:val="4"/>
            <w:vAlign w:val="center"/>
          </w:tcPr>
          <w:p w14:paraId="5175BE62" w14:textId="77777777" w:rsidR="006E5CAF" w:rsidRPr="006E5CAF" w:rsidRDefault="006E5CAF" w:rsidP="006E5CAF">
            <w:pPr>
              <w:ind w:firstLine="0"/>
            </w:pPr>
            <w:r w:rsidRPr="006E5CAF">
              <w:rPr>
                <w:vertAlign w:val="superscript"/>
              </w:rPr>
              <w:t>a</w:t>
            </w:r>
            <w:r w:rsidRPr="006E5CAF">
              <w:t>) Podstawą oznaczania kształtu kruszywa jest badanie wskaźnika płaskości, natomiast dodatkowo można badać wskaźnik kształtu</w:t>
            </w:r>
          </w:p>
          <w:p w14:paraId="2D159849" w14:textId="77777777" w:rsidR="006E5CAF" w:rsidRPr="006E5CAF" w:rsidRDefault="006E5CAF" w:rsidP="006E5CAF">
            <w:pPr>
              <w:ind w:firstLine="0"/>
            </w:pPr>
            <w:r w:rsidRPr="006E5CAF">
              <w:rPr>
                <w:vertAlign w:val="superscript"/>
              </w:rPr>
              <w:t>b)</w:t>
            </w:r>
            <w:r w:rsidRPr="006E5CAF">
              <w:t xml:space="preserve"> Łączna zawartość pyłów w złożonej mieszance z kruszyw powinna się mieścić w krzywych dla poszczególnych warstw rys. 1÷20</w:t>
            </w:r>
          </w:p>
          <w:p w14:paraId="307FE477" w14:textId="4A18D26B" w:rsidR="006E5CAF" w:rsidRPr="006E5CAF" w:rsidRDefault="006E5CAF" w:rsidP="006E5CAF">
            <w:pPr>
              <w:ind w:firstLine="0"/>
            </w:pPr>
            <w:r w:rsidRPr="006E5CAF">
              <w:rPr>
                <w:vertAlign w:val="superscript"/>
              </w:rPr>
              <w:t>c</w:t>
            </w:r>
            <w:r w:rsidRPr="006E5CAF">
              <w:t>) Jeżeli kruszywo nie spełnia warunku nasiąkliwości WA</w:t>
            </w:r>
            <w:r w:rsidRPr="006E5CAF">
              <w:rPr>
                <w:vertAlign w:val="subscript"/>
              </w:rPr>
              <w:t>24</w:t>
            </w:r>
            <w:r w:rsidRPr="006E5CAF">
              <w:t>2, należy wykonać dodatkowo badanie mrozoodporności, wg PN-EN 1367-1</w:t>
            </w:r>
            <w:r w:rsidR="00500BF7">
              <w:rPr>
                <w:rFonts w:eastAsia="Verdana"/>
                <w:color w:val="auto"/>
                <w:lang w:bidi="pl-PL"/>
              </w:rPr>
              <w:t xml:space="preserve"> lub równoważnej</w:t>
            </w:r>
            <w:r w:rsidRPr="006E5CAF">
              <w:t>. Mrozoodporność kruszywa powinna wykazywać % ubytek masy nie większy od zawartego w punkcie 20 Tablicy 1.</w:t>
            </w:r>
          </w:p>
        </w:tc>
      </w:tr>
    </w:tbl>
    <w:p w14:paraId="1AF948BC" w14:textId="77777777" w:rsidR="006E5CAF" w:rsidRPr="006E5CAF" w:rsidRDefault="006E5CAF" w:rsidP="006E5CAF"/>
    <w:p w14:paraId="6868267E" w14:textId="77777777" w:rsidR="006E5CAF" w:rsidRPr="006E5CAF" w:rsidRDefault="006E5CAF" w:rsidP="006E5CAF">
      <w:pPr>
        <w:numPr>
          <w:ilvl w:val="1"/>
          <w:numId w:val="10"/>
        </w:numPr>
        <w:spacing w:before="240" w:after="120"/>
        <w:outlineLvl w:val="1"/>
        <w:rPr>
          <w:b/>
        </w:rPr>
      </w:pPr>
      <w:bookmarkStart w:id="27" w:name="_Toc346191036"/>
      <w:r w:rsidRPr="006E5CAF">
        <w:rPr>
          <w:b/>
        </w:rPr>
        <w:t>Woda</w:t>
      </w:r>
      <w:bookmarkEnd w:id="27"/>
    </w:p>
    <w:p w14:paraId="7E999393" w14:textId="4420250A" w:rsidR="006E5CAF" w:rsidRPr="006E5CAF" w:rsidRDefault="006E5CAF" w:rsidP="006E5CAF">
      <w:pPr>
        <w:spacing w:before="120" w:after="120"/>
      </w:pPr>
      <w:r w:rsidRPr="006E5CAF">
        <w:t>Woda do produkcji mieszanek i ewentualnie do pielęgnacji wykonanej warstwy powinna być zgodna z PN-EN 1008</w:t>
      </w:r>
      <w:r w:rsidR="00500BF7">
        <w:rPr>
          <w:rFonts w:eastAsia="Verdana"/>
          <w:color w:val="auto"/>
          <w:lang w:bidi="pl-PL"/>
        </w:rPr>
        <w:t xml:space="preserve"> lub równoważnej</w:t>
      </w:r>
      <w:r w:rsidRPr="006E5CAF">
        <w:t>. Bez badań laboratoryjnych można stosować wodociągową wodę pitną. Kruszywo  należy doprowadzić do wilgotności optymalnej przy użyciu wody nie zawierającej składników wpływających szkodliwie na mieszankę niezwiązaną.</w:t>
      </w:r>
    </w:p>
    <w:p w14:paraId="64BF6C81" w14:textId="77777777" w:rsidR="006E5CAF" w:rsidRPr="006E5CAF" w:rsidRDefault="006E5CAF" w:rsidP="006E5CAF">
      <w:pPr>
        <w:numPr>
          <w:ilvl w:val="1"/>
          <w:numId w:val="10"/>
        </w:numPr>
        <w:spacing w:before="240" w:after="120"/>
        <w:outlineLvl w:val="1"/>
        <w:rPr>
          <w:b/>
        </w:rPr>
      </w:pPr>
      <w:bookmarkStart w:id="28" w:name="_Toc346191037"/>
      <w:r w:rsidRPr="006E5CAF">
        <w:rPr>
          <w:b/>
        </w:rPr>
        <w:t>Specyfikacja mieszanek</w:t>
      </w:r>
      <w:bookmarkEnd w:id="28"/>
    </w:p>
    <w:p w14:paraId="1EB285AE" w14:textId="77777777" w:rsidR="006E5CAF" w:rsidRPr="006E5CAF" w:rsidRDefault="006E5CAF" w:rsidP="006E5CAF">
      <w:pPr>
        <w:numPr>
          <w:ilvl w:val="2"/>
          <w:numId w:val="10"/>
        </w:numPr>
        <w:spacing w:before="240" w:after="120"/>
        <w:outlineLvl w:val="2"/>
        <w:rPr>
          <w:b/>
          <w:bCs/>
          <w:sz w:val="19"/>
          <w:szCs w:val="19"/>
          <w:u w:color="000000"/>
          <w:shd w:val="clear" w:color="auto" w:fill="FFFFFF"/>
        </w:rPr>
      </w:pPr>
      <w:bookmarkStart w:id="29" w:name="_Toc346191038"/>
      <w:r w:rsidRPr="006E5CAF">
        <w:rPr>
          <w:b/>
          <w:bCs/>
          <w:sz w:val="19"/>
          <w:szCs w:val="19"/>
          <w:u w:color="000000"/>
          <w:shd w:val="clear" w:color="auto" w:fill="FFFFFF"/>
        </w:rPr>
        <w:t>Przeznaczenie</w:t>
      </w:r>
      <w:bookmarkEnd w:id="29"/>
    </w:p>
    <w:p w14:paraId="41BF1E81" w14:textId="77777777" w:rsidR="006E5CAF" w:rsidRPr="006E5CAF" w:rsidRDefault="006E5CAF" w:rsidP="006E5CAF">
      <w:pPr>
        <w:tabs>
          <w:tab w:val="left" w:pos="0"/>
        </w:tabs>
        <w:spacing w:before="120"/>
        <w:ind w:firstLine="0"/>
      </w:pPr>
      <w:bookmarkStart w:id="30" w:name="_Toc346191039"/>
      <w:r w:rsidRPr="006E5CAF">
        <w:t>Wymagania mają zastosowanie do wykonania następujących warstw konstrukcyjnych nawierzchni:</w:t>
      </w:r>
    </w:p>
    <w:p w14:paraId="5C0220D7" w14:textId="77777777" w:rsidR="006E5CAF" w:rsidRPr="006E5CAF" w:rsidRDefault="006E5CAF" w:rsidP="006E5CAF">
      <w:pPr>
        <w:spacing w:before="240"/>
      </w:pPr>
      <w:r w:rsidRPr="006E5CAF">
        <w:t>Jezdnia:</w:t>
      </w:r>
    </w:p>
    <w:p w14:paraId="58B2BA1C" w14:textId="77777777" w:rsidR="006E5CAF" w:rsidRPr="006E5CAF" w:rsidRDefault="006E5CAF" w:rsidP="006E5CAF">
      <w:pPr>
        <w:numPr>
          <w:ilvl w:val="0"/>
          <w:numId w:val="86"/>
        </w:numPr>
        <w:spacing w:after="200" w:line="276" w:lineRule="auto"/>
        <w:outlineLvl w:val="9"/>
      </w:pPr>
      <w:r w:rsidRPr="006E5CAF">
        <w:t>Podbudowa z kruszywa łamanego stabilizowanego mechanicznie 0/31,5 – wymagania dla KR4,</w:t>
      </w:r>
    </w:p>
    <w:p w14:paraId="5B9AB47D" w14:textId="77777777" w:rsidR="006E5CAF" w:rsidRPr="006E5CAF" w:rsidRDefault="006E5CAF" w:rsidP="006E5CAF">
      <w:pPr>
        <w:spacing w:before="240"/>
      </w:pPr>
      <w:r w:rsidRPr="006E5CAF">
        <w:t>Chodniki, ścieżki rowerowe, zjazdy:</w:t>
      </w:r>
    </w:p>
    <w:p w14:paraId="590B03F6" w14:textId="77777777" w:rsidR="006E5CAF" w:rsidRPr="006E5CAF" w:rsidRDefault="006E5CAF" w:rsidP="006E5CAF">
      <w:pPr>
        <w:numPr>
          <w:ilvl w:val="0"/>
          <w:numId w:val="86"/>
        </w:numPr>
        <w:spacing w:after="200" w:line="276" w:lineRule="auto"/>
        <w:outlineLvl w:val="9"/>
      </w:pPr>
      <w:r w:rsidRPr="006E5CAF">
        <w:t>Podbudowa z tłucznia kamiennego stabilizowanego mechanicznie 0/31,5 – wymagania jak dla KR2</w:t>
      </w:r>
    </w:p>
    <w:p w14:paraId="16A3EB6E" w14:textId="77777777" w:rsidR="006E5CAF" w:rsidRPr="006E5CAF" w:rsidRDefault="006E5CAF" w:rsidP="006E5CAF">
      <w:pPr>
        <w:numPr>
          <w:ilvl w:val="2"/>
          <w:numId w:val="10"/>
        </w:numPr>
        <w:spacing w:before="240" w:after="120"/>
        <w:outlineLvl w:val="2"/>
        <w:rPr>
          <w:b/>
          <w:bCs/>
          <w:sz w:val="19"/>
          <w:szCs w:val="19"/>
          <w:u w:color="000000"/>
          <w:shd w:val="clear" w:color="auto" w:fill="FFFFFF"/>
        </w:rPr>
      </w:pPr>
      <w:r w:rsidRPr="006E5CAF">
        <w:rPr>
          <w:b/>
          <w:bCs/>
          <w:sz w:val="19"/>
          <w:szCs w:val="19"/>
          <w:u w:color="000000"/>
          <w:shd w:val="clear" w:color="auto" w:fill="FFFFFF"/>
        </w:rPr>
        <w:t>Projektowanie składu mieszanek</w:t>
      </w:r>
      <w:bookmarkEnd w:id="30"/>
    </w:p>
    <w:p w14:paraId="298BA67E" w14:textId="77777777" w:rsidR="006E5CAF" w:rsidRPr="006E5CAF" w:rsidRDefault="006E5CAF" w:rsidP="006E5CAF">
      <w:bookmarkStart w:id="31" w:name="_Toc223234206"/>
      <w:r w:rsidRPr="006E5CAF">
        <w:t xml:space="preserve">Procedura projektowania powinna być oparta na próbach laboratoryjnych. </w:t>
      </w:r>
      <w:bookmarkEnd w:id="31"/>
      <w:r w:rsidRPr="006E5CAF">
        <w:t xml:space="preserve">Skład mieszanki może być zweryfikowany na podstawie badań polowych przeprowadzonych na składnikach o takich samych właściwościach i pochodzących z tych samych źródeł. </w:t>
      </w:r>
    </w:p>
    <w:p w14:paraId="6D7EE6D8" w14:textId="77777777" w:rsidR="006E5CAF" w:rsidRPr="006E5CAF" w:rsidRDefault="006E5CAF" w:rsidP="006E5CAF">
      <w:r w:rsidRPr="006E5CAF">
        <w:t>Należy określić procentowy udział składników w stosunku do całkowitej masy mieszanki w stanie suchym oraz uziarnienie i gęstość objętościową. Proporcję należy określić laboratoryjnie. Ilość wody określona na podstawie badania laboratoryjnego powinna zapewnić właściwe zagęszczenie i uzyskanie oczekiwanych cech mechanicznych mieszanki.</w:t>
      </w:r>
    </w:p>
    <w:p w14:paraId="386AD9B7" w14:textId="77777777" w:rsidR="006E5CAF" w:rsidRPr="006E5CAF" w:rsidRDefault="006E5CAF" w:rsidP="006E5CAF">
      <w:pPr>
        <w:numPr>
          <w:ilvl w:val="2"/>
          <w:numId w:val="10"/>
        </w:numPr>
        <w:spacing w:before="240" w:after="120"/>
        <w:outlineLvl w:val="2"/>
        <w:rPr>
          <w:b/>
          <w:bCs/>
          <w:sz w:val="19"/>
          <w:szCs w:val="19"/>
          <w:u w:color="000000"/>
          <w:shd w:val="clear" w:color="auto" w:fill="FFFFFF"/>
        </w:rPr>
      </w:pPr>
      <w:bookmarkStart w:id="32" w:name="_Toc346191040"/>
      <w:r w:rsidRPr="006E5CAF">
        <w:rPr>
          <w:b/>
          <w:bCs/>
          <w:sz w:val="19"/>
          <w:szCs w:val="19"/>
          <w:u w:color="000000"/>
          <w:shd w:val="clear" w:color="auto" w:fill="FFFFFF"/>
        </w:rPr>
        <w:t>Wymagane właściwości mieszanek niezwiązanych – postanowienia ogólne</w:t>
      </w:r>
      <w:bookmarkEnd w:id="32"/>
    </w:p>
    <w:p w14:paraId="762F1506" w14:textId="414273FF" w:rsidR="006E5CAF" w:rsidRPr="006E5CAF" w:rsidRDefault="006E5CAF" w:rsidP="006E5CAF">
      <w:r w:rsidRPr="006E5CAF">
        <w:t xml:space="preserve">W przypadku zastosowania kopalin towarzyszących, kruszyw sztucznych, kruszyw z recyklingu i kruszyw z odpadów </w:t>
      </w:r>
      <w:proofErr w:type="spellStart"/>
      <w:r w:rsidRPr="006E5CAF">
        <w:t>powydobywczych</w:t>
      </w:r>
      <w:proofErr w:type="spellEnd"/>
      <w:r w:rsidRPr="006E5CAF">
        <w:t xml:space="preserve"> do produkcji mieszanek niezwiązanych, badania fizyko-mechaniczne należy wykonywać po 5-krotnym rozdrobnieniu w aparacie </w:t>
      </w:r>
      <w:proofErr w:type="spellStart"/>
      <w:r w:rsidRPr="006E5CAF">
        <w:t>Proctora</w:t>
      </w:r>
      <w:proofErr w:type="spellEnd"/>
      <w:r w:rsidRPr="006E5CAF">
        <w:t xml:space="preserve"> wg PN-EN 13286-2</w:t>
      </w:r>
      <w:r w:rsidR="00500BF7">
        <w:rPr>
          <w:rFonts w:eastAsia="Verdana"/>
          <w:color w:val="auto"/>
          <w:lang w:bidi="pl-PL"/>
        </w:rPr>
        <w:t xml:space="preserve"> lub równoważnej</w:t>
      </w:r>
      <w:r w:rsidRPr="006E5CAF">
        <w:t>.</w:t>
      </w:r>
    </w:p>
    <w:p w14:paraId="07467554" w14:textId="77777777" w:rsidR="006E5CAF" w:rsidRPr="006E5CAF" w:rsidRDefault="006E5CAF" w:rsidP="006E5CAF">
      <w:pPr>
        <w:numPr>
          <w:ilvl w:val="2"/>
          <w:numId w:val="10"/>
        </w:numPr>
        <w:spacing w:before="240" w:after="120"/>
        <w:outlineLvl w:val="2"/>
        <w:rPr>
          <w:b/>
          <w:bCs/>
          <w:sz w:val="19"/>
          <w:szCs w:val="19"/>
          <w:u w:color="000000"/>
          <w:shd w:val="clear" w:color="auto" w:fill="FFFFFF"/>
        </w:rPr>
      </w:pPr>
      <w:bookmarkStart w:id="33" w:name="_Toc346191041"/>
      <w:r w:rsidRPr="006E5CAF">
        <w:rPr>
          <w:b/>
          <w:bCs/>
          <w:sz w:val="19"/>
          <w:szCs w:val="19"/>
          <w:u w:color="000000"/>
          <w:shd w:val="clear" w:color="auto" w:fill="FFFFFF"/>
        </w:rPr>
        <w:t>Wartości graniczne i tolerancje</w:t>
      </w:r>
      <w:bookmarkEnd w:id="33"/>
    </w:p>
    <w:p w14:paraId="350FCB97" w14:textId="77777777" w:rsidR="006E5CAF" w:rsidRPr="006E5CAF" w:rsidRDefault="006E5CAF" w:rsidP="006E5CAF">
      <w:r w:rsidRPr="006E5CAF">
        <w:t xml:space="preserve">Wymagane właściwości mieszanek niezwiązanych zawarto w Tablicy 4. Podane wartości graniczne i tolerancje zawierają rozrzut wynikający ze zróżnicowanych warunków produkcji mieszanek, metod pobierania i dzielenia próbki oraz przedziału ufności. </w:t>
      </w:r>
    </w:p>
    <w:p w14:paraId="3A0242E9" w14:textId="77777777" w:rsidR="006E5CAF" w:rsidRPr="006E5CAF" w:rsidRDefault="006E5CAF" w:rsidP="006E5CAF">
      <w:pPr>
        <w:numPr>
          <w:ilvl w:val="2"/>
          <w:numId w:val="10"/>
        </w:numPr>
        <w:spacing w:before="240" w:after="120"/>
        <w:outlineLvl w:val="2"/>
        <w:rPr>
          <w:b/>
          <w:bCs/>
          <w:sz w:val="19"/>
          <w:szCs w:val="19"/>
          <w:u w:color="000000"/>
          <w:shd w:val="clear" w:color="auto" w:fill="FFFFFF"/>
        </w:rPr>
      </w:pPr>
      <w:bookmarkStart w:id="34" w:name="_Toc346191042"/>
      <w:r w:rsidRPr="006E5CAF">
        <w:rPr>
          <w:b/>
          <w:bCs/>
          <w:sz w:val="19"/>
          <w:szCs w:val="19"/>
          <w:u w:color="000000"/>
          <w:shd w:val="clear" w:color="auto" w:fill="FFFFFF"/>
        </w:rPr>
        <w:t>Mieszanki kruszywa</w:t>
      </w:r>
      <w:bookmarkEnd w:id="34"/>
    </w:p>
    <w:p w14:paraId="03CDC36F" w14:textId="77777777" w:rsidR="006E5CAF" w:rsidRPr="006E5CAF" w:rsidRDefault="006E5CAF" w:rsidP="006E5CAF">
      <w:pPr>
        <w:spacing w:before="120"/>
      </w:pPr>
      <w:r w:rsidRPr="006E5CAF">
        <w:t>Mieszanki kruszywa powinny być tak produkowane i składowane, aby miały  jednakowe właściwości i spełniały wymagania podane w Tablicy 4. Wyprodukowane mieszanki kruszywa powinny być jednorodnie wymieszane i charakteryzować się równomierną wilgotnością w trakcie zagęszczania.</w:t>
      </w:r>
    </w:p>
    <w:p w14:paraId="07CF2430" w14:textId="45504BC7" w:rsidR="006E5CAF" w:rsidRPr="006E5CAF" w:rsidRDefault="006E5CAF" w:rsidP="006E5CAF">
      <w:pPr>
        <w:spacing w:before="120"/>
      </w:pPr>
      <w:r w:rsidRPr="006E5CAF">
        <w:t>Zawartość wody w mieszance kruszywa w trakcie wbudowywania i zagęszczania, określona według PN-EN 13286-2</w:t>
      </w:r>
      <w:r w:rsidR="00500BF7">
        <w:rPr>
          <w:rFonts w:eastAsia="Verdana"/>
          <w:color w:val="auto"/>
          <w:lang w:bidi="pl-PL"/>
        </w:rPr>
        <w:t xml:space="preserve"> lub równoważnej</w:t>
      </w:r>
      <w:r w:rsidRPr="006E5CAF">
        <w:t>, powinna odpowiadać wymaganiom podanym w Tablicy 4.</w:t>
      </w:r>
    </w:p>
    <w:p w14:paraId="30ABF505" w14:textId="77777777" w:rsidR="006E5CAF" w:rsidRPr="006E5CAF" w:rsidRDefault="006E5CAF" w:rsidP="006E5CAF">
      <w:pPr>
        <w:numPr>
          <w:ilvl w:val="1"/>
          <w:numId w:val="10"/>
        </w:numPr>
        <w:spacing w:before="240" w:after="120"/>
        <w:outlineLvl w:val="1"/>
        <w:rPr>
          <w:b/>
        </w:rPr>
      </w:pPr>
      <w:bookmarkStart w:id="35" w:name="_Toc346191049"/>
      <w:r w:rsidRPr="006E5CAF">
        <w:rPr>
          <w:b/>
        </w:rPr>
        <w:t>Wymagane właściwości mieszanki niezwiązanej do podbudowy zasadniczej</w:t>
      </w:r>
      <w:bookmarkEnd w:id="35"/>
    </w:p>
    <w:p w14:paraId="4FE38167" w14:textId="77777777" w:rsidR="006E5CAF" w:rsidRPr="006E5CAF" w:rsidRDefault="006E5CAF" w:rsidP="006E5CAF">
      <w:pPr>
        <w:numPr>
          <w:ilvl w:val="2"/>
          <w:numId w:val="10"/>
        </w:numPr>
        <w:spacing w:before="240" w:after="120"/>
        <w:outlineLvl w:val="2"/>
        <w:rPr>
          <w:b/>
          <w:bCs/>
          <w:sz w:val="19"/>
          <w:szCs w:val="19"/>
          <w:u w:color="000000"/>
          <w:shd w:val="clear" w:color="auto" w:fill="FFFFFF"/>
        </w:rPr>
      </w:pPr>
      <w:bookmarkStart w:id="36" w:name="_Toc346191050"/>
      <w:r w:rsidRPr="006E5CAF">
        <w:rPr>
          <w:b/>
          <w:bCs/>
          <w:sz w:val="19"/>
          <w:szCs w:val="19"/>
          <w:u w:color="000000"/>
          <w:shd w:val="clear" w:color="auto" w:fill="FFFFFF"/>
        </w:rPr>
        <w:t>Postanowienia ogólne</w:t>
      </w:r>
      <w:bookmarkEnd w:id="36"/>
    </w:p>
    <w:p w14:paraId="65E83C49" w14:textId="77777777" w:rsidR="006E5CAF" w:rsidRPr="006E5CAF" w:rsidRDefault="006E5CAF" w:rsidP="006E5CAF">
      <w:pPr>
        <w:spacing w:before="120"/>
      </w:pPr>
      <w:r w:rsidRPr="006E5CAF">
        <w:t>Do podbudowy zasadniczej powinny być stosowane następujące mieszanki niezwiązane:</w:t>
      </w:r>
    </w:p>
    <w:p w14:paraId="195D9DA1" w14:textId="77777777" w:rsidR="006E5CAF" w:rsidRPr="006E5CAF" w:rsidRDefault="006E5CAF" w:rsidP="006E5CAF">
      <w:pPr>
        <w:spacing w:before="120"/>
      </w:pPr>
      <w:r w:rsidRPr="006E5CAF">
        <w:t>0/31,5</w:t>
      </w:r>
    </w:p>
    <w:p w14:paraId="3774EC8D" w14:textId="77777777" w:rsidR="006E5CAF" w:rsidRPr="006E5CAF" w:rsidRDefault="006E5CAF" w:rsidP="006E5CAF">
      <w:pPr>
        <w:numPr>
          <w:ilvl w:val="2"/>
          <w:numId w:val="10"/>
        </w:numPr>
        <w:spacing w:before="240" w:after="120"/>
        <w:outlineLvl w:val="2"/>
        <w:rPr>
          <w:b/>
          <w:bCs/>
          <w:sz w:val="19"/>
          <w:szCs w:val="19"/>
          <w:u w:color="000000"/>
          <w:shd w:val="clear" w:color="auto" w:fill="FFFFFF"/>
        </w:rPr>
      </w:pPr>
      <w:bookmarkStart w:id="37" w:name="_Toc346191051"/>
      <w:r w:rsidRPr="006E5CAF">
        <w:rPr>
          <w:b/>
          <w:bCs/>
          <w:sz w:val="19"/>
          <w:szCs w:val="19"/>
          <w:u w:color="000000"/>
          <w:shd w:val="clear" w:color="auto" w:fill="FFFFFF"/>
        </w:rPr>
        <w:t>Uziarnienie</w:t>
      </w:r>
      <w:bookmarkEnd w:id="37"/>
    </w:p>
    <w:p w14:paraId="1BA3A681" w14:textId="10CC98F3" w:rsidR="006E5CAF" w:rsidRPr="006E5CAF" w:rsidRDefault="006E5CAF" w:rsidP="006E5CAF">
      <w:r w:rsidRPr="006E5CAF">
        <w:t>Określone według PN-EN 933-1</w:t>
      </w:r>
      <w:r w:rsidR="00500BF7">
        <w:rPr>
          <w:rFonts w:eastAsia="Verdana"/>
          <w:color w:val="auto"/>
          <w:lang w:bidi="pl-PL"/>
        </w:rPr>
        <w:t xml:space="preserve"> lub równoważnej</w:t>
      </w:r>
      <w:r w:rsidRPr="006E5CAF">
        <w:t xml:space="preserve"> uziarnienie mieszanki niezwiązanej do podbudowy zasadniczej powinno spełniać wymagania przedstawione na </w:t>
      </w:r>
      <w:fldSimple w:instr=" REF _Ref447535704 ">
        <w:r w:rsidRPr="006E5CAF">
          <w:t xml:space="preserve">Rys. </w:t>
        </w:r>
        <w:r w:rsidRPr="006E5CAF">
          <w:rPr>
            <w:noProof/>
          </w:rPr>
          <w:t>1</w:t>
        </w:r>
      </w:fldSimple>
      <w:r w:rsidRPr="006E5CAF">
        <w:t>.</w:t>
      </w:r>
    </w:p>
    <w:p w14:paraId="70376F10" w14:textId="77777777" w:rsidR="006E5CAF" w:rsidRPr="006E5CAF" w:rsidRDefault="006E5CAF" w:rsidP="006E5CAF">
      <w:r w:rsidRPr="006E5CAF">
        <w:t xml:space="preserve">Aby zapewnić jednorodność i ciągłość uziarnienia mieszanki, oprócz wymagań podanych na </w:t>
      </w:r>
      <w:fldSimple w:instr=" REF _Ref447535704 ">
        <w:r w:rsidRPr="006E5CAF">
          <w:t xml:space="preserve">Rys. </w:t>
        </w:r>
        <w:r w:rsidRPr="006E5CAF">
          <w:rPr>
            <w:noProof/>
          </w:rPr>
          <w:t>1</w:t>
        </w:r>
      </w:fldSimple>
      <w:r w:rsidRPr="006E5CAF">
        <w:rPr>
          <w:noProof/>
        </w:rPr>
        <w:t xml:space="preserve">, </w:t>
      </w:r>
      <w:r w:rsidRPr="006E5CAF">
        <w:t xml:space="preserve"> 90% uziarnień zbadanych w ramach ZKP w okresie do 6 miesięcy powinno spełniać wymagania podane w </w:t>
      </w:r>
      <w:fldSimple w:instr=" REF _Ref447535489  \* MERGEFORMAT ">
        <w:r w:rsidRPr="006E5CAF">
          <w:t>Tablica 2</w:t>
        </w:r>
      </w:fldSimple>
      <w:r w:rsidRPr="006E5CAF">
        <w:t xml:space="preserve"> i </w:t>
      </w:r>
      <w:fldSimple w:instr=" REF _Ref447535586 ">
        <w:r w:rsidRPr="006E5CAF">
          <w:t xml:space="preserve">Tablica </w:t>
        </w:r>
        <w:r w:rsidRPr="006E5CAF">
          <w:rPr>
            <w:noProof/>
          </w:rPr>
          <w:t>3</w:t>
        </w:r>
      </w:fldSimple>
      <w:r w:rsidRPr="006E5CAF">
        <w:t>.</w:t>
      </w:r>
    </w:p>
    <w:p w14:paraId="19ACAE9A" w14:textId="77777777" w:rsidR="006E5CAF" w:rsidRPr="006E5CAF" w:rsidRDefault="006E5CAF" w:rsidP="006E5CAF">
      <w:pPr>
        <w:keepNext/>
        <w:spacing w:before="120"/>
        <w:ind w:firstLine="0"/>
        <w:rPr>
          <w:bCs/>
          <w:i/>
          <w:color w:val="auto"/>
        </w:rPr>
      </w:pPr>
      <w:r w:rsidRPr="006E5CAF">
        <w:rPr>
          <w:bCs/>
          <w:i/>
          <w:color w:val="auto"/>
        </w:rPr>
        <w:t xml:space="preserve"> </w:t>
      </w:r>
      <w:bookmarkStart w:id="38" w:name="_Ref447535489"/>
      <w:bookmarkStart w:id="39" w:name="_Ref447537640"/>
      <w:r w:rsidRPr="006E5CAF">
        <w:rPr>
          <w:bCs/>
          <w:i/>
          <w:color w:val="auto"/>
        </w:rPr>
        <w:t xml:space="preserve">Tablica </w:t>
      </w:r>
      <w:r w:rsidRPr="006E5CAF">
        <w:rPr>
          <w:bCs/>
          <w:i/>
          <w:color w:val="auto"/>
        </w:rPr>
        <w:fldChar w:fldCharType="begin"/>
      </w:r>
      <w:r w:rsidRPr="006E5CAF">
        <w:rPr>
          <w:bCs/>
          <w:i/>
          <w:color w:val="auto"/>
        </w:rPr>
        <w:instrText xml:space="preserve"> SEQ Tablica \* ARABIC </w:instrText>
      </w:r>
      <w:r w:rsidRPr="006E5CAF">
        <w:rPr>
          <w:bCs/>
          <w:i/>
          <w:color w:val="auto"/>
        </w:rPr>
        <w:fldChar w:fldCharType="separate"/>
      </w:r>
      <w:r w:rsidRPr="006E5CAF">
        <w:rPr>
          <w:bCs/>
          <w:i/>
          <w:noProof/>
          <w:color w:val="auto"/>
        </w:rPr>
        <w:t>2</w:t>
      </w:r>
      <w:r w:rsidRPr="006E5CAF">
        <w:rPr>
          <w:bCs/>
          <w:i/>
          <w:noProof/>
          <w:color w:val="auto"/>
        </w:rPr>
        <w:fldChar w:fldCharType="end"/>
      </w:r>
      <w:bookmarkEnd w:id="38"/>
      <w:r w:rsidRPr="006E5CAF">
        <w:rPr>
          <w:bCs/>
          <w:i/>
          <w:color w:val="auto"/>
        </w:rPr>
        <w:t xml:space="preserve"> Porównanie uziarnienia mieszanki niezwiązanej z uziarnieniem SDV deklarowanym przez producenta</w:t>
      </w:r>
      <w:bookmarkEnd w:id="39"/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720"/>
        <w:gridCol w:w="720"/>
        <w:gridCol w:w="720"/>
        <w:gridCol w:w="720"/>
        <w:gridCol w:w="632"/>
        <w:gridCol w:w="628"/>
        <w:gridCol w:w="808"/>
        <w:gridCol w:w="720"/>
        <w:gridCol w:w="720"/>
        <w:gridCol w:w="682"/>
      </w:tblGrid>
      <w:tr w:rsidR="006E5CAF" w:rsidRPr="006E5CAF" w14:paraId="7DF306AB" w14:textId="77777777" w:rsidTr="00975059">
        <w:trPr>
          <w:cantSplit/>
        </w:trPr>
        <w:tc>
          <w:tcPr>
            <w:tcW w:w="1440" w:type="dxa"/>
            <w:vMerge w:val="restart"/>
            <w:shd w:val="clear" w:color="auto" w:fill="auto"/>
          </w:tcPr>
          <w:p w14:paraId="10B3121B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Mieszanka niezwiązana</w:t>
            </w:r>
          </w:p>
        </w:tc>
        <w:tc>
          <w:tcPr>
            <w:tcW w:w="7070" w:type="dxa"/>
            <w:gridSpan w:val="10"/>
            <w:shd w:val="clear" w:color="auto" w:fill="auto"/>
          </w:tcPr>
          <w:p w14:paraId="40CA4636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Porównanie z deklarowanym SDV - tolerancja przesiewu przez sito</w:t>
            </w:r>
          </w:p>
          <w:p w14:paraId="2AF46C7F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[%(m/m)]</w:t>
            </w:r>
          </w:p>
        </w:tc>
      </w:tr>
      <w:tr w:rsidR="006E5CAF" w:rsidRPr="006E5CAF" w14:paraId="20B5D1B9" w14:textId="77777777" w:rsidTr="00975059">
        <w:trPr>
          <w:cantSplit/>
        </w:trPr>
        <w:tc>
          <w:tcPr>
            <w:tcW w:w="1440" w:type="dxa"/>
            <w:vMerge/>
            <w:shd w:val="clear" w:color="auto" w:fill="auto"/>
          </w:tcPr>
          <w:p w14:paraId="6F53D9B6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ED4043D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0,5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6B3925F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20303E1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B89F83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4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CC3716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5,6</w:t>
            </w:r>
          </w:p>
        </w:tc>
        <w:tc>
          <w:tcPr>
            <w:tcW w:w="628" w:type="dxa"/>
            <w:shd w:val="clear" w:color="auto" w:fill="auto"/>
            <w:vAlign w:val="center"/>
          </w:tcPr>
          <w:p w14:paraId="5E6A204E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8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28663DF5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11,2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563AFE0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16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C5F1658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22,4</w:t>
            </w:r>
          </w:p>
        </w:tc>
        <w:tc>
          <w:tcPr>
            <w:tcW w:w="682" w:type="dxa"/>
            <w:shd w:val="clear" w:color="auto" w:fill="auto"/>
            <w:vAlign w:val="center"/>
          </w:tcPr>
          <w:p w14:paraId="36E8EC16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31,5</w:t>
            </w:r>
          </w:p>
        </w:tc>
      </w:tr>
      <w:tr w:rsidR="006E5CAF" w:rsidRPr="006E5CAF" w14:paraId="350E38BC" w14:textId="77777777" w:rsidTr="00975059">
        <w:tc>
          <w:tcPr>
            <w:tcW w:w="1440" w:type="dxa"/>
            <w:shd w:val="clear" w:color="auto" w:fill="auto"/>
          </w:tcPr>
          <w:p w14:paraId="7A3B75DA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0/31,5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6252F9E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± 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BA0B150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± 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EBF4001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± 7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A07163E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± 8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ED24FC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-</w:t>
            </w:r>
          </w:p>
        </w:tc>
        <w:tc>
          <w:tcPr>
            <w:tcW w:w="628" w:type="dxa"/>
            <w:shd w:val="clear" w:color="auto" w:fill="auto"/>
            <w:vAlign w:val="center"/>
          </w:tcPr>
          <w:p w14:paraId="10B0B6EF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± 8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6666AB11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-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BBD8684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± 8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0DE398B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</w:p>
        </w:tc>
        <w:tc>
          <w:tcPr>
            <w:tcW w:w="682" w:type="dxa"/>
            <w:shd w:val="clear" w:color="auto" w:fill="auto"/>
            <w:vAlign w:val="center"/>
          </w:tcPr>
          <w:p w14:paraId="685236D3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</w:p>
        </w:tc>
      </w:tr>
      <w:tr w:rsidR="006E5CAF" w:rsidRPr="006E5CAF" w14:paraId="57B62E02" w14:textId="77777777" w:rsidTr="00975059">
        <w:tc>
          <w:tcPr>
            <w:tcW w:w="1440" w:type="dxa"/>
            <w:shd w:val="clear" w:color="auto" w:fill="auto"/>
          </w:tcPr>
          <w:p w14:paraId="7DA361CE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0/63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FEC100C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-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E309213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± 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860A42A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± 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E86C11D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± 7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B57EA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-</w:t>
            </w:r>
          </w:p>
        </w:tc>
        <w:tc>
          <w:tcPr>
            <w:tcW w:w="628" w:type="dxa"/>
            <w:shd w:val="clear" w:color="auto" w:fill="auto"/>
            <w:vAlign w:val="center"/>
          </w:tcPr>
          <w:p w14:paraId="125898CF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± 8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6BEAE6C8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-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DA47F98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± 8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ABFA44A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</w:p>
        </w:tc>
        <w:tc>
          <w:tcPr>
            <w:tcW w:w="682" w:type="dxa"/>
            <w:shd w:val="clear" w:color="auto" w:fill="auto"/>
            <w:vAlign w:val="center"/>
          </w:tcPr>
          <w:p w14:paraId="450E7BF5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± 8</w:t>
            </w:r>
          </w:p>
        </w:tc>
      </w:tr>
    </w:tbl>
    <w:p w14:paraId="030FF1ED" w14:textId="3030290D" w:rsidR="006E5CAF" w:rsidRPr="006E5CAF" w:rsidRDefault="006E5CAF" w:rsidP="006E5CAF">
      <w:r w:rsidRPr="006E5CAF">
        <w:t xml:space="preserve">Wartości uziarnienia SDV deklarowane przez producenta mieszanki powinny być zawarte między granicznymi wartościami podanymi na odpowiednich krzywych uziarnienia </w:t>
      </w:r>
      <w:fldSimple w:instr=" REF _Ref447535704 ">
        <w:r w:rsidRPr="006E5CAF">
          <w:t xml:space="preserve">Rys. </w:t>
        </w:r>
        <w:r w:rsidRPr="006E5CAF">
          <w:rPr>
            <w:noProof/>
          </w:rPr>
          <w:t>1</w:t>
        </w:r>
      </w:fldSimple>
      <w:r w:rsidRPr="006E5CAF">
        <w:t xml:space="preserve">. z uwzględnieniem dopuszczalnych tolerancji podanych w </w:t>
      </w:r>
      <w:fldSimple w:instr=" REF _Ref447535489 ">
        <w:r w:rsidRPr="006E5CAF">
          <w:t xml:space="preserve">Tablica </w:t>
        </w:r>
        <w:r w:rsidRPr="006E5CAF">
          <w:rPr>
            <w:noProof/>
          </w:rPr>
          <w:t>2</w:t>
        </w:r>
      </w:fldSimple>
      <w:r w:rsidRPr="006E5CAF">
        <w:t xml:space="preserve"> oraz spełniać wymagania ciągłości uziarnienia podane w </w:t>
      </w:r>
      <w:fldSimple w:instr=" REF _Ref447535586 ">
        <w:r w:rsidRPr="006E5CAF">
          <w:t xml:space="preserve">Tablica </w:t>
        </w:r>
        <w:r w:rsidRPr="006E5CAF">
          <w:rPr>
            <w:noProof/>
          </w:rPr>
          <w:t>3</w:t>
        </w:r>
      </w:fldSimple>
      <w:r w:rsidRPr="006E5CAF">
        <w:t>.</w:t>
      </w:r>
    </w:p>
    <w:p w14:paraId="15C0B37E" w14:textId="77777777" w:rsidR="006E5CAF" w:rsidRPr="006E5CAF" w:rsidRDefault="006E5CAF" w:rsidP="006E5CAF">
      <w:pPr>
        <w:keepNext/>
        <w:spacing w:before="120"/>
        <w:ind w:firstLine="0"/>
        <w:rPr>
          <w:bCs/>
          <w:i/>
          <w:color w:val="auto"/>
        </w:rPr>
      </w:pPr>
      <w:bookmarkStart w:id="40" w:name="_Ref447535586"/>
      <w:r w:rsidRPr="006E5CAF">
        <w:rPr>
          <w:bCs/>
          <w:i/>
          <w:color w:val="auto"/>
        </w:rPr>
        <w:t xml:space="preserve">Tablica </w:t>
      </w:r>
      <w:r w:rsidRPr="006E5CAF">
        <w:rPr>
          <w:bCs/>
          <w:i/>
          <w:color w:val="auto"/>
        </w:rPr>
        <w:fldChar w:fldCharType="begin"/>
      </w:r>
      <w:r w:rsidRPr="006E5CAF">
        <w:rPr>
          <w:bCs/>
          <w:i/>
          <w:color w:val="auto"/>
        </w:rPr>
        <w:instrText xml:space="preserve"> SEQ Tablica \* ARABIC </w:instrText>
      </w:r>
      <w:r w:rsidRPr="006E5CAF">
        <w:rPr>
          <w:bCs/>
          <w:i/>
          <w:color w:val="auto"/>
        </w:rPr>
        <w:fldChar w:fldCharType="separate"/>
      </w:r>
      <w:r w:rsidRPr="006E5CAF">
        <w:rPr>
          <w:bCs/>
          <w:i/>
          <w:noProof/>
          <w:color w:val="auto"/>
        </w:rPr>
        <w:t>3</w:t>
      </w:r>
      <w:r w:rsidRPr="006E5CAF">
        <w:rPr>
          <w:bCs/>
          <w:i/>
          <w:noProof/>
          <w:color w:val="auto"/>
        </w:rPr>
        <w:fldChar w:fldCharType="end"/>
      </w:r>
      <w:bookmarkEnd w:id="40"/>
      <w:r w:rsidRPr="006E5CAF">
        <w:rPr>
          <w:bCs/>
          <w:i/>
          <w:color w:val="auto"/>
        </w:rPr>
        <w:t xml:space="preserve"> Różnice przesiewów przy badaniu ciągłości uziarnienia mieszanki niezwiązanej</w:t>
      </w:r>
    </w:p>
    <w:tbl>
      <w:tblPr>
        <w:tblW w:w="9713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1128"/>
        <w:gridCol w:w="510"/>
        <w:gridCol w:w="488"/>
        <w:gridCol w:w="532"/>
        <w:gridCol w:w="585"/>
        <w:gridCol w:w="560"/>
        <w:gridCol w:w="574"/>
        <w:gridCol w:w="552"/>
        <w:gridCol w:w="547"/>
        <w:gridCol w:w="473"/>
        <w:gridCol w:w="519"/>
        <w:gridCol w:w="501"/>
        <w:gridCol w:w="491"/>
        <w:gridCol w:w="529"/>
        <w:gridCol w:w="605"/>
        <w:gridCol w:w="552"/>
        <w:gridCol w:w="567"/>
      </w:tblGrid>
      <w:tr w:rsidR="006E5CAF" w:rsidRPr="006E5CAF" w14:paraId="6CDD1C02" w14:textId="77777777" w:rsidTr="00975059">
        <w:trPr>
          <w:cantSplit/>
        </w:trPr>
        <w:tc>
          <w:tcPr>
            <w:tcW w:w="1128" w:type="dxa"/>
            <w:vMerge w:val="restart"/>
            <w:shd w:val="clear" w:color="auto" w:fill="auto"/>
          </w:tcPr>
          <w:p w14:paraId="1CB2AA91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Mieszanka</w:t>
            </w:r>
          </w:p>
        </w:tc>
        <w:tc>
          <w:tcPr>
            <w:tcW w:w="8585" w:type="dxa"/>
            <w:gridSpan w:val="16"/>
            <w:shd w:val="clear" w:color="auto" w:fill="auto"/>
          </w:tcPr>
          <w:p w14:paraId="0D46333A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Minimalna i maksymalna zawartość frakcji w mieszance - różnice przesiewów</w:t>
            </w:r>
          </w:p>
          <w:p w14:paraId="5927F489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[%(m/m)]</w:t>
            </w:r>
          </w:p>
        </w:tc>
      </w:tr>
      <w:tr w:rsidR="006E5CAF" w:rsidRPr="006E5CAF" w14:paraId="54A33374" w14:textId="77777777" w:rsidTr="00975059">
        <w:trPr>
          <w:cantSplit/>
          <w:trHeight w:val="330"/>
        </w:trPr>
        <w:tc>
          <w:tcPr>
            <w:tcW w:w="1128" w:type="dxa"/>
            <w:vMerge/>
            <w:shd w:val="clear" w:color="auto" w:fill="auto"/>
          </w:tcPr>
          <w:p w14:paraId="79887CAC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0423CDBF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1/2</w:t>
            </w:r>
          </w:p>
        </w:tc>
        <w:tc>
          <w:tcPr>
            <w:tcW w:w="1117" w:type="dxa"/>
            <w:gridSpan w:val="2"/>
            <w:shd w:val="clear" w:color="auto" w:fill="auto"/>
          </w:tcPr>
          <w:p w14:paraId="6C98C438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2/4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3BAC7C26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2/5,6</w:t>
            </w:r>
          </w:p>
        </w:tc>
        <w:tc>
          <w:tcPr>
            <w:tcW w:w="1099" w:type="dxa"/>
            <w:gridSpan w:val="2"/>
            <w:shd w:val="clear" w:color="auto" w:fill="auto"/>
          </w:tcPr>
          <w:p w14:paraId="6323958B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4/8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72CEA3B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5,6/11,2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122D97C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8/16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70FE5425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11,2/22,4</w:t>
            </w:r>
          </w:p>
        </w:tc>
        <w:tc>
          <w:tcPr>
            <w:tcW w:w="1119" w:type="dxa"/>
            <w:gridSpan w:val="2"/>
            <w:shd w:val="clear" w:color="auto" w:fill="auto"/>
          </w:tcPr>
          <w:p w14:paraId="67EEF112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16/31,5</w:t>
            </w:r>
          </w:p>
        </w:tc>
      </w:tr>
      <w:tr w:rsidR="006E5CAF" w:rsidRPr="006E5CAF" w14:paraId="32D1CBAA" w14:textId="77777777" w:rsidTr="00975059">
        <w:trPr>
          <w:cantSplit/>
          <w:trHeight w:val="282"/>
        </w:trPr>
        <w:tc>
          <w:tcPr>
            <w:tcW w:w="1128" w:type="dxa"/>
            <w:vMerge/>
            <w:shd w:val="clear" w:color="auto" w:fill="auto"/>
          </w:tcPr>
          <w:p w14:paraId="13F9C2E8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</w:p>
        </w:tc>
        <w:tc>
          <w:tcPr>
            <w:tcW w:w="510" w:type="dxa"/>
            <w:shd w:val="clear" w:color="auto" w:fill="auto"/>
          </w:tcPr>
          <w:p w14:paraId="6FB708FB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min.</w:t>
            </w:r>
          </w:p>
        </w:tc>
        <w:tc>
          <w:tcPr>
            <w:tcW w:w="488" w:type="dxa"/>
            <w:shd w:val="clear" w:color="auto" w:fill="auto"/>
          </w:tcPr>
          <w:p w14:paraId="5BE0890E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max</w:t>
            </w:r>
          </w:p>
        </w:tc>
        <w:tc>
          <w:tcPr>
            <w:tcW w:w="532" w:type="dxa"/>
            <w:shd w:val="clear" w:color="auto" w:fill="auto"/>
          </w:tcPr>
          <w:p w14:paraId="4FF6D24D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min.</w:t>
            </w:r>
          </w:p>
        </w:tc>
        <w:tc>
          <w:tcPr>
            <w:tcW w:w="585" w:type="dxa"/>
            <w:shd w:val="clear" w:color="auto" w:fill="auto"/>
          </w:tcPr>
          <w:p w14:paraId="4AEEA33F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max</w:t>
            </w:r>
          </w:p>
        </w:tc>
        <w:tc>
          <w:tcPr>
            <w:tcW w:w="560" w:type="dxa"/>
            <w:shd w:val="clear" w:color="auto" w:fill="auto"/>
          </w:tcPr>
          <w:p w14:paraId="3FF98878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min.</w:t>
            </w:r>
          </w:p>
        </w:tc>
        <w:tc>
          <w:tcPr>
            <w:tcW w:w="574" w:type="dxa"/>
            <w:shd w:val="clear" w:color="auto" w:fill="auto"/>
          </w:tcPr>
          <w:p w14:paraId="62F5429A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Max</w:t>
            </w:r>
          </w:p>
        </w:tc>
        <w:tc>
          <w:tcPr>
            <w:tcW w:w="552" w:type="dxa"/>
            <w:shd w:val="clear" w:color="auto" w:fill="auto"/>
          </w:tcPr>
          <w:p w14:paraId="7608F412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min</w:t>
            </w:r>
          </w:p>
        </w:tc>
        <w:tc>
          <w:tcPr>
            <w:tcW w:w="547" w:type="dxa"/>
            <w:shd w:val="clear" w:color="auto" w:fill="auto"/>
          </w:tcPr>
          <w:p w14:paraId="5088467B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max</w:t>
            </w:r>
          </w:p>
        </w:tc>
        <w:tc>
          <w:tcPr>
            <w:tcW w:w="473" w:type="dxa"/>
            <w:shd w:val="clear" w:color="auto" w:fill="auto"/>
          </w:tcPr>
          <w:p w14:paraId="1704C4E9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min.</w:t>
            </w:r>
          </w:p>
        </w:tc>
        <w:tc>
          <w:tcPr>
            <w:tcW w:w="519" w:type="dxa"/>
            <w:shd w:val="clear" w:color="auto" w:fill="auto"/>
          </w:tcPr>
          <w:p w14:paraId="2D02EB86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max</w:t>
            </w:r>
          </w:p>
        </w:tc>
        <w:tc>
          <w:tcPr>
            <w:tcW w:w="501" w:type="dxa"/>
            <w:shd w:val="clear" w:color="auto" w:fill="auto"/>
          </w:tcPr>
          <w:p w14:paraId="64123517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min.</w:t>
            </w:r>
          </w:p>
        </w:tc>
        <w:tc>
          <w:tcPr>
            <w:tcW w:w="491" w:type="dxa"/>
            <w:shd w:val="clear" w:color="auto" w:fill="auto"/>
          </w:tcPr>
          <w:p w14:paraId="298BA326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max</w:t>
            </w:r>
          </w:p>
        </w:tc>
        <w:tc>
          <w:tcPr>
            <w:tcW w:w="529" w:type="dxa"/>
            <w:shd w:val="clear" w:color="auto" w:fill="auto"/>
          </w:tcPr>
          <w:p w14:paraId="6CFEC2F1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min.</w:t>
            </w:r>
          </w:p>
        </w:tc>
        <w:tc>
          <w:tcPr>
            <w:tcW w:w="605" w:type="dxa"/>
            <w:shd w:val="clear" w:color="auto" w:fill="auto"/>
          </w:tcPr>
          <w:p w14:paraId="0489851A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max</w:t>
            </w:r>
          </w:p>
        </w:tc>
        <w:tc>
          <w:tcPr>
            <w:tcW w:w="552" w:type="dxa"/>
            <w:shd w:val="clear" w:color="auto" w:fill="auto"/>
          </w:tcPr>
          <w:p w14:paraId="2AC3D924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min</w:t>
            </w:r>
          </w:p>
        </w:tc>
        <w:tc>
          <w:tcPr>
            <w:tcW w:w="567" w:type="dxa"/>
            <w:shd w:val="clear" w:color="auto" w:fill="auto"/>
          </w:tcPr>
          <w:p w14:paraId="366DF160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max</w:t>
            </w:r>
          </w:p>
        </w:tc>
      </w:tr>
      <w:tr w:rsidR="006E5CAF" w:rsidRPr="006E5CAF" w14:paraId="6B719FEF" w14:textId="77777777" w:rsidTr="00975059">
        <w:tc>
          <w:tcPr>
            <w:tcW w:w="1128" w:type="dxa"/>
            <w:shd w:val="clear" w:color="auto" w:fill="auto"/>
          </w:tcPr>
          <w:p w14:paraId="357EFFCA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0/31,5</w:t>
            </w:r>
          </w:p>
        </w:tc>
        <w:tc>
          <w:tcPr>
            <w:tcW w:w="510" w:type="dxa"/>
            <w:shd w:val="clear" w:color="auto" w:fill="auto"/>
          </w:tcPr>
          <w:p w14:paraId="6427C9B6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4</w:t>
            </w:r>
          </w:p>
        </w:tc>
        <w:tc>
          <w:tcPr>
            <w:tcW w:w="488" w:type="dxa"/>
            <w:shd w:val="clear" w:color="auto" w:fill="auto"/>
          </w:tcPr>
          <w:p w14:paraId="65724972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15</w:t>
            </w:r>
          </w:p>
        </w:tc>
        <w:tc>
          <w:tcPr>
            <w:tcW w:w="532" w:type="dxa"/>
            <w:shd w:val="clear" w:color="auto" w:fill="auto"/>
          </w:tcPr>
          <w:p w14:paraId="6C787DB1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7</w:t>
            </w:r>
          </w:p>
        </w:tc>
        <w:tc>
          <w:tcPr>
            <w:tcW w:w="585" w:type="dxa"/>
            <w:shd w:val="clear" w:color="auto" w:fill="auto"/>
          </w:tcPr>
          <w:p w14:paraId="657AE2FD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20</w:t>
            </w:r>
          </w:p>
        </w:tc>
        <w:tc>
          <w:tcPr>
            <w:tcW w:w="560" w:type="dxa"/>
            <w:shd w:val="clear" w:color="auto" w:fill="auto"/>
          </w:tcPr>
          <w:p w14:paraId="3662EF22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-</w:t>
            </w:r>
          </w:p>
        </w:tc>
        <w:tc>
          <w:tcPr>
            <w:tcW w:w="574" w:type="dxa"/>
            <w:shd w:val="clear" w:color="auto" w:fill="auto"/>
          </w:tcPr>
          <w:p w14:paraId="0C7CC26C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-</w:t>
            </w:r>
          </w:p>
        </w:tc>
        <w:tc>
          <w:tcPr>
            <w:tcW w:w="552" w:type="dxa"/>
            <w:shd w:val="clear" w:color="auto" w:fill="auto"/>
          </w:tcPr>
          <w:p w14:paraId="293B5F42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10</w:t>
            </w:r>
          </w:p>
        </w:tc>
        <w:tc>
          <w:tcPr>
            <w:tcW w:w="547" w:type="dxa"/>
            <w:shd w:val="clear" w:color="auto" w:fill="auto"/>
          </w:tcPr>
          <w:p w14:paraId="65C23F64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25</w:t>
            </w:r>
          </w:p>
        </w:tc>
        <w:tc>
          <w:tcPr>
            <w:tcW w:w="473" w:type="dxa"/>
            <w:shd w:val="clear" w:color="auto" w:fill="auto"/>
          </w:tcPr>
          <w:p w14:paraId="6806C60D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-</w:t>
            </w:r>
          </w:p>
        </w:tc>
        <w:tc>
          <w:tcPr>
            <w:tcW w:w="519" w:type="dxa"/>
            <w:shd w:val="clear" w:color="auto" w:fill="auto"/>
          </w:tcPr>
          <w:p w14:paraId="66E8E20C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-</w:t>
            </w:r>
          </w:p>
        </w:tc>
        <w:tc>
          <w:tcPr>
            <w:tcW w:w="501" w:type="dxa"/>
            <w:shd w:val="clear" w:color="auto" w:fill="auto"/>
          </w:tcPr>
          <w:p w14:paraId="0F34D3D5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10</w:t>
            </w:r>
          </w:p>
        </w:tc>
        <w:tc>
          <w:tcPr>
            <w:tcW w:w="491" w:type="dxa"/>
            <w:shd w:val="clear" w:color="auto" w:fill="auto"/>
          </w:tcPr>
          <w:p w14:paraId="78AF5450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25</w:t>
            </w:r>
          </w:p>
        </w:tc>
        <w:tc>
          <w:tcPr>
            <w:tcW w:w="529" w:type="dxa"/>
            <w:shd w:val="clear" w:color="auto" w:fill="auto"/>
          </w:tcPr>
          <w:p w14:paraId="79427B44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-</w:t>
            </w:r>
          </w:p>
        </w:tc>
        <w:tc>
          <w:tcPr>
            <w:tcW w:w="605" w:type="dxa"/>
            <w:shd w:val="clear" w:color="auto" w:fill="auto"/>
          </w:tcPr>
          <w:p w14:paraId="067FE9CD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-</w:t>
            </w:r>
          </w:p>
        </w:tc>
        <w:tc>
          <w:tcPr>
            <w:tcW w:w="552" w:type="dxa"/>
            <w:shd w:val="clear" w:color="auto" w:fill="auto"/>
          </w:tcPr>
          <w:p w14:paraId="743907F4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4AF31B78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-</w:t>
            </w:r>
          </w:p>
        </w:tc>
      </w:tr>
      <w:tr w:rsidR="006E5CAF" w:rsidRPr="006E5CAF" w14:paraId="50D1606E" w14:textId="77777777" w:rsidTr="00975059">
        <w:tc>
          <w:tcPr>
            <w:tcW w:w="1128" w:type="dxa"/>
            <w:shd w:val="clear" w:color="auto" w:fill="auto"/>
          </w:tcPr>
          <w:p w14:paraId="01118FC3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0/63</w:t>
            </w:r>
          </w:p>
        </w:tc>
        <w:tc>
          <w:tcPr>
            <w:tcW w:w="510" w:type="dxa"/>
            <w:shd w:val="clear" w:color="auto" w:fill="auto"/>
          </w:tcPr>
          <w:p w14:paraId="19C4C9BD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-</w:t>
            </w:r>
          </w:p>
        </w:tc>
        <w:tc>
          <w:tcPr>
            <w:tcW w:w="488" w:type="dxa"/>
            <w:shd w:val="clear" w:color="auto" w:fill="auto"/>
          </w:tcPr>
          <w:p w14:paraId="2D7C1D59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-</w:t>
            </w:r>
          </w:p>
        </w:tc>
        <w:tc>
          <w:tcPr>
            <w:tcW w:w="532" w:type="dxa"/>
            <w:shd w:val="clear" w:color="auto" w:fill="auto"/>
          </w:tcPr>
          <w:p w14:paraId="0D7E9B77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4</w:t>
            </w:r>
          </w:p>
        </w:tc>
        <w:tc>
          <w:tcPr>
            <w:tcW w:w="585" w:type="dxa"/>
            <w:shd w:val="clear" w:color="auto" w:fill="auto"/>
          </w:tcPr>
          <w:p w14:paraId="4D1EE1EF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15</w:t>
            </w:r>
          </w:p>
        </w:tc>
        <w:tc>
          <w:tcPr>
            <w:tcW w:w="560" w:type="dxa"/>
            <w:shd w:val="clear" w:color="auto" w:fill="auto"/>
          </w:tcPr>
          <w:p w14:paraId="34CE6AC6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-</w:t>
            </w:r>
          </w:p>
        </w:tc>
        <w:tc>
          <w:tcPr>
            <w:tcW w:w="574" w:type="dxa"/>
            <w:shd w:val="clear" w:color="auto" w:fill="auto"/>
          </w:tcPr>
          <w:p w14:paraId="6DE30119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-</w:t>
            </w:r>
          </w:p>
        </w:tc>
        <w:tc>
          <w:tcPr>
            <w:tcW w:w="552" w:type="dxa"/>
            <w:shd w:val="clear" w:color="auto" w:fill="auto"/>
          </w:tcPr>
          <w:p w14:paraId="38AE0DC0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7</w:t>
            </w:r>
          </w:p>
        </w:tc>
        <w:tc>
          <w:tcPr>
            <w:tcW w:w="547" w:type="dxa"/>
            <w:shd w:val="clear" w:color="auto" w:fill="auto"/>
          </w:tcPr>
          <w:p w14:paraId="0852475C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20</w:t>
            </w:r>
          </w:p>
        </w:tc>
        <w:tc>
          <w:tcPr>
            <w:tcW w:w="473" w:type="dxa"/>
            <w:shd w:val="clear" w:color="auto" w:fill="auto"/>
          </w:tcPr>
          <w:p w14:paraId="57884845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-</w:t>
            </w:r>
          </w:p>
        </w:tc>
        <w:tc>
          <w:tcPr>
            <w:tcW w:w="519" w:type="dxa"/>
            <w:shd w:val="clear" w:color="auto" w:fill="auto"/>
          </w:tcPr>
          <w:p w14:paraId="22497395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-</w:t>
            </w:r>
          </w:p>
        </w:tc>
        <w:tc>
          <w:tcPr>
            <w:tcW w:w="501" w:type="dxa"/>
            <w:shd w:val="clear" w:color="auto" w:fill="auto"/>
          </w:tcPr>
          <w:p w14:paraId="76E3DFE9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10</w:t>
            </w:r>
          </w:p>
        </w:tc>
        <w:tc>
          <w:tcPr>
            <w:tcW w:w="491" w:type="dxa"/>
            <w:shd w:val="clear" w:color="auto" w:fill="auto"/>
          </w:tcPr>
          <w:p w14:paraId="1F11E41C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25</w:t>
            </w:r>
          </w:p>
        </w:tc>
        <w:tc>
          <w:tcPr>
            <w:tcW w:w="529" w:type="dxa"/>
            <w:shd w:val="clear" w:color="auto" w:fill="auto"/>
          </w:tcPr>
          <w:p w14:paraId="0C68C065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-</w:t>
            </w:r>
          </w:p>
        </w:tc>
        <w:tc>
          <w:tcPr>
            <w:tcW w:w="605" w:type="dxa"/>
            <w:shd w:val="clear" w:color="auto" w:fill="auto"/>
          </w:tcPr>
          <w:p w14:paraId="29A99B57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-</w:t>
            </w:r>
          </w:p>
        </w:tc>
        <w:tc>
          <w:tcPr>
            <w:tcW w:w="552" w:type="dxa"/>
            <w:shd w:val="clear" w:color="auto" w:fill="auto"/>
          </w:tcPr>
          <w:p w14:paraId="6AB9185E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14:paraId="59E8BE17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25</w:t>
            </w:r>
          </w:p>
        </w:tc>
      </w:tr>
    </w:tbl>
    <w:p w14:paraId="0B6D4144" w14:textId="77777777" w:rsidR="006E5CAF" w:rsidRPr="006E5CAF" w:rsidRDefault="006E5CAF" w:rsidP="006E5CAF">
      <w:pPr>
        <w:spacing w:before="120" w:after="120"/>
      </w:pPr>
    </w:p>
    <w:p w14:paraId="796D975B" w14:textId="77777777" w:rsidR="006E5CAF" w:rsidRPr="006E5CAF" w:rsidRDefault="006E5CAF" w:rsidP="006E5CAF">
      <w:r w:rsidRPr="006E5CAF">
        <w:rPr>
          <w:noProof/>
        </w:rPr>
        <w:drawing>
          <wp:inline distT="0" distB="0" distL="0" distR="0" wp14:anchorId="2589C6F2" wp14:editId="31A20409">
            <wp:extent cx="5381625" cy="2524125"/>
            <wp:effectExtent l="0" t="0" r="0" b="0"/>
            <wp:docPr id="37" name="Obraz 40" descr="GB-031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0" descr="GB-031z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625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5CAF">
        <w:t xml:space="preserve">  </w:t>
      </w:r>
    </w:p>
    <w:p w14:paraId="7C546D19" w14:textId="77777777" w:rsidR="006E5CAF" w:rsidRPr="006E5CAF" w:rsidRDefault="006E5CAF" w:rsidP="006E5CAF">
      <w:pPr>
        <w:keepNext/>
        <w:spacing w:before="120"/>
        <w:ind w:firstLine="0"/>
        <w:rPr>
          <w:bCs/>
          <w:i/>
          <w:color w:val="auto"/>
        </w:rPr>
      </w:pPr>
      <w:bookmarkStart w:id="41" w:name="_Ref447535704"/>
      <w:r w:rsidRPr="006E5CAF">
        <w:rPr>
          <w:bCs/>
          <w:i/>
          <w:color w:val="auto"/>
        </w:rPr>
        <w:t xml:space="preserve">Rys. </w:t>
      </w:r>
      <w:r w:rsidRPr="006E5CAF">
        <w:rPr>
          <w:bCs/>
          <w:i/>
          <w:color w:val="auto"/>
        </w:rPr>
        <w:fldChar w:fldCharType="begin"/>
      </w:r>
      <w:r w:rsidRPr="006E5CAF">
        <w:rPr>
          <w:bCs/>
          <w:i/>
          <w:color w:val="auto"/>
        </w:rPr>
        <w:instrText xml:space="preserve"> SEQ Rys. \* ARABIC </w:instrText>
      </w:r>
      <w:r w:rsidRPr="006E5CAF">
        <w:rPr>
          <w:bCs/>
          <w:i/>
          <w:color w:val="auto"/>
        </w:rPr>
        <w:fldChar w:fldCharType="separate"/>
      </w:r>
      <w:r w:rsidRPr="006E5CAF">
        <w:rPr>
          <w:bCs/>
          <w:i/>
          <w:noProof/>
          <w:color w:val="auto"/>
        </w:rPr>
        <w:t>1</w:t>
      </w:r>
      <w:r w:rsidRPr="006E5CAF">
        <w:rPr>
          <w:bCs/>
          <w:i/>
          <w:noProof/>
          <w:color w:val="auto"/>
        </w:rPr>
        <w:fldChar w:fldCharType="end"/>
      </w:r>
      <w:bookmarkEnd w:id="41"/>
      <w:r w:rsidRPr="006E5CAF">
        <w:rPr>
          <w:bCs/>
          <w:i/>
          <w:color w:val="auto"/>
        </w:rPr>
        <w:t>. Uziarnienie mieszanki niezwiązanej 0/31,5 dla  podbudowy zasadniczej</w:t>
      </w:r>
    </w:p>
    <w:p w14:paraId="4DEA5FC7" w14:textId="77777777" w:rsidR="006E5CAF" w:rsidRPr="006E5CAF" w:rsidRDefault="006E5CAF" w:rsidP="006E5CAF">
      <w:bookmarkStart w:id="42" w:name="_Toc346191052"/>
    </w:p>
    <w:p w14:paraId="33692D56" w14:textId="77777777" w:rsidR="006E5CAF" w:rsidRPr="006E5CAF" w:rsidRDefault="006E5CAF" w:rsidP="006E5CAF">
      <w:pPr>
        <w:keepNext/>
        <w:spacing w:before="120"/>
        <w:ind w:firstLine="0"/>
        <w:rPr>
          <w:i/>
          <w:color w:val="auto"/>
        </w:rPr>
      </w:pPr>
      <w:bookmarkStart w:id="43" w:name="_Ref447538885"/>
      <w:bookmarkEnd w:id="42"/>
      <w:r w:rsidRPr="006E5CAF">
        <w:rPr>
          <w:bCs/>
          <w:i/>
          <w:color w:val="auto"/>
        </w:rPr>
        <w:t xml:space="preserve">Tablica </w:t>
      </w:r>
      <w:r w:rsidRPr="006E5CAF">
        <w:rPr>
          <w:bCs/>
          <w:i/>
          <w:color w:val="auto"/>
        </w:rPr>
        <w:fldChar w:fldCharType="begin"/>
      </w:r>
      <w:r w:rsidRPr="006E5CAF">
        <w:rPr>
          <w:bCs/>
          <w:i/>
          <w:color w:val="auto"/>
        </w:rPr>
        <w:instrText xml:space="preserve"> SEQ Tablica \* ARABIC </w:instrText>
      </w:r>
      <w:r w:rsidRPr="006E5CAF">
        <w:rPr>
          <w:bCs/>
          <w:i/>
          <w:color w:val="auto"/>
        </w:rPr>
        <w:fldChar w:fldCharType="separate"/>
      </w:r>
      <w:r w:rsidRPr="006E5CAF">
        <w:rPr>
          <w:bCs/>
          <w:i/>
          <w:noProof/>
          <w:color w:val="auto"/>
        </w:rPr>
        <w:t>4</w:t>
      </w:r>
      <w:r w:rsidRPr="006E5CAF">
        <w:rPr>
          <w:bCs/>
          <w:i/>
          <w:noProof/>
          <w:color w:val="auto"/>
        </w:rPr>
        <w:fldChar w:fldCharType="end"/>
      </w:r>
      <w:bookmarkEnd w:id="43"/>
      <w:r w:rsidRPr="006E5CAF">
        <w:rPr>
          <w:bCs/>
          <w:i/>
          <w:color w:val="auto"/>
        </w:rPr>
        <w:t xml:space="preserve"> Wymagane właściwości mieszanki niezwiązanej do podbudowy zasadniczej </w:t>
      </w:r>
    </w:p>
    <w:tbl>
      <w:tblPr>
        <w:tblW w:w="5000" w:type="pct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"/>
        <w:gridCol w:w="4273"/>
        <w:gridCol w:w="2228"/>
        <w:gridCol w:w="2659"/>
      </w:tblGrid>
      <w:tr w:rsidR="006E5CAF" w:rsidRPr="006E5CAF" w14:paraId="15DF49BB" w14:textId="77777777" w:rsidTr="00975059">
        <w:trPr>
          <w:trHeight w:val="338"/>
          <w:tblHeader/>
        </w:trPr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D0020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</w:p>
          <w:p w14:paraId="58FABB31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LP</w:t>
            </w:r>
          </w:p>
        </w:tc>
        <w:tc>
          <w:tcPr>
            <w:tcW w:w="22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C3266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Właściwość</w:t>
            </w:r>
          </w:p>
        </w:tc>
        <w:tc>
          <w:tcPr>
            <w:tcW w:w="2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64699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Wymagane właściwości mieszanki niezwiązanej przeznaczonej do:</w:t>
            </w:r>
          </w:p>
        </w:tc>
      </w:tr>
      <w:tr w:rsidR="006E5CAF" w:rsidRPr="006E5CAF" w14:paraId="5869FD46" w14:textId="77777777" w:rsidTr="00975059">
        <w:trPr>
          <w:trHeight w:val="528"/>
          <w:tblHeader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C3F03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</w:p>
        </w:tc>
        <w:tc>
          <w:tcPr>
            <w:tcW w:w="2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A12C9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</w:p>
        </w:tc>
        <w:tc>
          <w:tcPr>
            <w:tcW w:w="2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F6171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podbudowy zasadniczej</w:t>
            </w:r>
          </w:p>
        </w:tc>
      </w:tr>
      <w:tr w:rsidR="006E5CAF" w:rsidRPr="006E5CAF" w14:paraId="0A82E9DF" w14:textId="77777777" w:rsidTr="00975059">
        <w:trPr>
          <w:trHeight w:val="134"/>
          <w:tblHeader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647DF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</w:p>
        </w:tc>
        <w:tc>
          <w:tcPr>
            <w:tcW w:w="2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02BA6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7600A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KR1-KR2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C2636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KR3-KR7</w:t>
            </w:r>
          </w:p>
        </w:tc>
      </w:tr>
      <w:tr w:rsidR="006E5CAF" w:rsidRPr="006E5CAF" w14:paraId="76FC0FA2" w14:textId="77777777" w:rsidTr="00975059">
        <w:trPr>
          <w:trHeight w:val="134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2B40D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</w:p>
          <w:p w14:paraId="0ED23EBA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1.</w:t>
            </w: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D1D8B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Uziarnienie mieszanki</w:t>
            </w:r>
          </w:p>
          <w:p w14:paraId="1C232B46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Niezwiązanej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FE4BD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0/31,5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6E501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0/31,5</w:t>
            </w:r>
          </w:p>
        </w:tc>
      </w:tr>
      <w:tr w:rsidR="006E5CAF" w:rsidRPr="006E5CAF" w14:paraId="31F33C77" w14:textId="77777777" w:rsidTr="00975059">
        <w:trPr>
          <w:trHeight w:val="158"/>
        </w:trPr>
        <w:tc>
          <w:tcPr>
            <w:tcW w:w="24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0A380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</w:p>
          <w:p w14:paraId="30BD43D6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2.</w:t>
            </w:r>
          </w:p>
        </w:tc>
        <w:tc>
          <w:tcPr>
            <w:tcW w:w="22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03684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Maksymalna zawartość pyłów, kategoria nie wyższa niż:</w:t>
            </w:r>
          </w:p>
        </w:tc>
        <w:tc>
          <w:tcPr>
            <w:tcW w:w="253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854A0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UF9</w:t>
            </w:r>
          </w:p>
        </w:tc>
      </w:tr>
      <w:tr w:rsidR="006E5CAF" w:rsidRPr="006E5CAF" w14:paraId="0685DE03" w14:textId="77777777" w:rsidTr="00975059">
        <w:trPr>
          <w:trHeight w:val="158"/>
        </w:trPr>
        <w:tc>
          <w:tcPr>
            <w:tcW w:w="24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37FDD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</w:p>
          <w:p w14:paraId="132D2AF0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3.</w:t>
            </w:r>
          </w:p>
        </w:tc>
        <w:tc>
          <w:tcPr>
            <w:tcW w:w="22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4F102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Minimalna zawartość pyłów</w:t>
            </w:r>
          </w:p>
        </w:tc>
        <w:tc>
          <w:tcPr>
            <w:tcW w:w="253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EBFED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LFNR</w:t>
            </w:r>
          </w:p>
        </w:tc>
      </w:tr>
      <w:tr w:rsidR="006E5CAF" w:rsidRPr="006E5CAF" w14:paraId="75A0F221" w14:textId="77777777" w:rsidTr="00975059">
        <w:trPr>
          <w:trHeight w:val="312"/>
        </w:trPr>
        <w:tc>
          <w:tcPr>
            <w:tcW w:w="24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2D6C1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</w:p>
          <w:p w14:paraId="7A1596C2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4.</w:t>
            </w:r>
          </w:p>
        </w:tc>
        <w:tc>
          <w:tcPr>
            <w:tcW w:w="22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578DA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Zawartość nadziarna, kategoria nie niższa niż:</w:t>
            </w:r>
          </w:p>
        </w:tc>
        <w:tc>
          <w:tcPr>
            <w:tcW w:w="253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A1E15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OC90</w:t>
            </w:r>
          </w:p>
        </w:tc>
      </w:tr>
      <w:tr w:rsidR="006E5CAF" w:rsidRPr="006E5CAF" w14:paraId="2A33007E" w14:textId="77777777" w:rsidTr="00975059">
        <w:trPr>
          <w:trHeight w:val="312"/>
        </w:trPr>
        <w:tc>
          <w:tcPr>
            <w:tcW w:w="24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5C869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</w:p>
          <w:p w14:paraId="539637B0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5.</w:t>
            </w:r>
          </w:p>
        </w:tc>
        <w:tc>
          <w:tcPr>
            <w:tcW w:w="22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34915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Uziarnienie</w:t>
            </w:r>
          </w:p>
        </w:tc>
        <w:tc>
          <w:tcPr>
            <w:tcW w:w="253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784EA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 xml:space="preserve">Krzywa uziarnienia wg </w:t>
            </w:r>
            <w:r w:rsidRPr="006E5CAF">
              <w:rPr>
                <w:shd w:val="clear" w:color="auto" w:fill="FFFFFF"/>
              </w:rPr>
              <w:fldChar w:fldCharType="begin"/>
            </w:r>
            <w:r w:rsidRPr="006E5CAF">
              <w:rPr>
                <w:shd w:val="clear" w:color="auto" w:fill="FFFFFF"/>
              </w:rPr>
              <w:instrText xml:space="preserve"> REF _Ref447535704  \* MERGEFORMAT </w:instrText>
            </w:r>
            <w:r w:rsidRPr="006E5CAF">
              <w:rPr>
                <w:shd w:val="clear" w:color="auto" w:fill="FFFFFF"/>
              </w:rPr>
              <w:fldChar w:fldCharType="separate"/>
            </w:r>
            <w:r w:rsidRPr="006E5CAF">
              <w:rPr>
                <w:shd w:val="clear" w:color="auto" w:fill="FFFFFF"/>
              </w:rPr>
              <w:t>Rys. 1</w:t>
            </w:r>
            <w:r w:rsidRPr="006E5CAF">
              <w:rPr>
                <w:shd w:val="clear" w:color="auto" w:fill="FFFFFF"/>
              </w:rPr>
              <w:fldChar w:fldCharType="end"/>
            </w:r>
            <w:r w:rsidRPr="006E5CAF">
              <w:rPr>
                <w:shd w:val="clear" w:color="auto" w:fill="FFFFFF"/>
              </w:rPr>
              <w:t xml:space="preserve"> </w:t>
            </w:r>
          </w:p>
        </w:tc>
      </w:tr>
      <w:tr w:rsidR="006E5CAF" w:rsidRPr="006E5CAF" w14:paraId="57B284D8" w14:textId="77777777" w:rsidTr="00975059">
        <w:trPr>
          <w:trHeight w:val="209"/>
        </w:trPr>
        <w:tc>
          <w:tcPr>
            <w:tcW w:w="24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6A271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</w:p>
          <w:p w14:paraId="70B27328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6.</w:t>
            </w:r>
          </w:p>
        </w:tc>
        <w:tc>
          <w:tcPr>
            <w:tcW w:w="22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8C8E3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 xml:space="preserve">Tolerancja przesiewu - porównanie z wartością S deklarowaną przez dostawcę </w:t>
            </w:r>
          </w:p>
        </w:tc>
        <w:tc>
          <w:tcPr>
            <w:tcW w:w="253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F5527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G B</w:t>
            </w:r>
          </w:p>
        </w:tc>
      </w:tr>
      <w:tr w:rsidR="006E5CAF" w:rsidRPr="006E5CAF" w14:paraId="2B80208A" w14:textId="77777777" w:rsidTr="00975059">
        <w:trPr>
          <w:trHeight w:val="209"/>
        </w:trPr>
        <w:tc>
          <w:tcPr>
            <w:tcW w:w="24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F3DD7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</w:p>
          <w:p w14:paraId="5614461C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7.</w:t>
            </w:r>
          </w:p>
        </w:tc>
        <w:tc>
          <w:tcPr>
            <w:tcW w:w="22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27451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 xml:space="preserve">Jednorodność uziarnienia - różnice w przesiewach </w:t>
            </w:r>
          </w:p>
        </w:tc>
        <w:tc>
          <w:tcPr>
            <w:tcW w:w="253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52097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G B</w:t>
            </w:r>
          </w:p>
        </w:tc>
      </w:tr>
      <w:tr w:rsidR="006E5CAF" w:rsidRPr="006E5CAF" w14:paraId="3B1F1FE1" w14:textId="77777777" w:rsidTr="00975059">
        <w:trPr>
          <w:trHeight w:val="209"/>
        </w:trPr>
        <w:tc>
          <w:tcPr>
            <w:tcW w:w="243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D263F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</w:p>
          <w:p w14:paraId="0F61301B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8.</w:t>
            </w:r>
          </w:p>
        </w:tc>
        <w:tc>
          <w:tcPr>
            <w:tcW w:w="22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F40F8" w14:textId="1274DBDA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Jakość pyłów oznaczona wg PN-EN 933-8</w:t>
            </w:r>
            <w:r w:rsidR="00500BF7">
              <w:rPr>
                <w:rFonts w:eastAsia="Verdana"/>
                <w:color w:val="auto"/>
                <w:lang w:bidi="pl-PL"/>
              </w:rPr>
              <w:t xml:space="preserve"> lub równoważnej</w:t>
            </w:r>
            <w:r w:rsidRPr="006E5CAF">
              <w:rPr>
                <w:shd w:val="clear" w:color="auto" w:fill="FFFFFF"/>
              </w:rPr>
              <w:t xml:space="preserve">  załącznik Ab)  na frakcji 0/4 (SE4), po pięciokrotnym zagęszczeniu metodą </w:t>
            </w:r>
            <w:proofErr w:type="spellStart"/>
            <w:r w:rsidRPr="006E5CAF">
              <w:rPr>
                <w:shd w:val="clear" w:color="auto" w:fill="FFFFFF"/>
              </w:rPr>
              <w:t>Proctora</w:t>
            </w:r>
            <w:proofErr w:type="spellEnd"/>
            <w:r w:rsidRPr="006E5CAF">
              <w:rPr>
                <w:shd w:val="clear" w:color="auto" w:fill="FFFFFF"/>
              </w:rPr>
              <w:t>, według PN-EN 13286-2</w:t>
            </w:r>
            <w:r w:rsidR="00500BF7">
              <w:rPr>
                <w:rFonts w:eastAsia="Verdana"/>
                <w:color w:val="auto"/>
                <w:lang w:bidi="pl-PL"/>
              </w:rPr>
              <w:t xml:space="preserve"> lub równoważnej</w:t>
            </w:r>
            <w:r w:rsidRPr="006E5CAF">
              <w:rPr>
                <w:shd w:val="clear" w:color="auto" w:fill="FFFFFF"/>
              </w:rPr>
              <w:t>, wartość nie niższa niż:</w:t>
            </w:r>
          </w:p>
        </w:tc>
        <w:tc>
          <w:tcPr>
            <w:tcW w:w="115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C36AC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30</w:t>
            </w:r>
          </w:p>
        </w:tc>
        <w:tc>
          <w:tcPr>
            <w:tcW w:w="13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A3064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35</w:t>
            </w:r>
          </w:p>
        </w:tc>
      </w:tr>
      <w:tr w:rsidR="006E5CAF" w:rsidRPr="006E5CAF" w14:paraId="21E9FF40" w14:textId="77777777" w:rsidTr="00975059">
        <w:trPr>
          <w:trHeight w:val="209"/>
        </w:trPr>
        <w:tc>
          <w:tcPr>
            <w:tcW w:w="24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6D361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9.</w:t>
            </w:r>
          </w:p>
        </w:tc>
        <w:tc>
          <w:tcPr>
            <w:tcW w:w="22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80581" w14:textId="6EBAE1C9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Odporność na rozdrabnianie (frakcja referencyjna do badania #10/14mm) wg PN-EN 1097-2</w:t>
            </w:r>
            <w:r w:rsidR="00500BF7">
              <w:rPr>
                <w:rFonts w:eastAsia="Verdana"/>
                <w:color w:val="auto"/>
                <w:lang w:bidi="pl-PL"/>
              </w:rPr>
              <w:t xml:space="preserve"> lub równoważnej</w:t>
            </w:r>
            <w:r w:rsidRPr="006E5CAF">
              <w:rPr>
                <w:shd w:val="clear" w:color="auto" w:fill="FFFFFF"/>
              </w:rPr>
              <w:t>, kategoria nie wyższa niż:</w:t>
            </w:r>
          </w:p>
        </w:tc>
        <w:tc>
          <w:tcPr>
            <w:tcW w:w="253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81AD4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LA40</w:t>
            </w:r>
          </w:p>
        </w:tc>
      </w:tr>
      <w:tr w:rsidR="006E5CAF" w:rsidRPr="006E5CAF" w14:paraId="786E7AC6" w14:textId="77777777" w:rsidTr="00975059">
        <w:trPr>
          <w:trHeight w:val="209"/>
        </w:trPr>
        <w:tc>
          <w:tcPr>
            <w:tcW w:w="24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1F1A0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10.</w:t>
            </w:r>
          </w:p>
        </w:tc>
        <w:tc>
          <w:tcPr>
            <w:tcW w:w="22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F4384" w14:textId="2822E92D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Odporność na ścieranie (frakcja referencyjna do badania #10/14mm) wg PN-EN 1097-1</w:t>
            </w:r>
            <w:r w:rsidR="00500BF7">
              <w:rPr>
                <w:rFonts w:eastAsia="Verdana"/>
                <w:color w:val="auto"/>
                <w:lang w:bidi="pl-PL"/>
              </w:rPr>
              <w:t xml:space="preserve"> lub równoważnej</w:t>
            </w:r>
            <w:r w:rsidRPr="006E5CAF">
              <w:rPr>
                <w:shd w:val="clear" w:color="auto" w:fill="FFFFFF"/>
              </w:rPr>
              <w:t>, kategoria nie wyższa niż</w:t>
            </w:r>
          </w:p>
        </w:tc>
        <w:tc>
          <w:tcPr>
            <w:tcW w:w="253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E0839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MDE35</w:t>
            </w:r>
          </w:p>
        </w:tc>
      </w:tr>
      <w:tr w:rsidR="006E5CAF" w:rsidRPr="006E5CAF" w14:paraId="329A9DB5" w14:textId="77777777" w:rsidTr="00975059">
        <w:trPr>
          <w:trHeight w:val="209"/>
        </w:trPr>
        <w:tc>
          <w:tcPr>
            <w:tcW w:w="24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8F8BD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11.</w:t>
            </w:r>
          </w:p>
        </w:tc>
        <w:tc>
          <w:tcPr>
            <w:tcW w:w="22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B3968" w14:textId="5E5838EA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Mrozoodporność wg PN-EN 1367-1</w:t>
            </w:r>
            <w:r w:rsidR="00500BF7">
              <w:rPr>
                <w:rFonts w:eastAsia="Verdana"/>
                <w:color w:val="auto"/>
                <w:lang w:bidi="pl-PL"/>
              </w:rPr>
              <w:t xml:space="preserve"> lub równoważnej</w:t>
            </w:r>
            <w:r w:rsidRPr="006E5CAF">
              <w:rPr>
                <w:shd w:val="clear" w:color="auto" w:fill="FFFFFF"/>
              </w:rPr>
              <w:t>, jako wartość średnia ważona, kategoria nie wyższa niż:</w:t>
            </w:r>
          </w:p>
        </w:tc>
        <w:tc>
          <w:tcPr>
            <w:tcW w:w="253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6474F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F4</w:t>
            </w:r>
          </w:p>
        </w:tc>
      </w:tr>
      <w:tr w:rsidR="006E5CAF" w:rsidRPr="006E5CAF" w14:paraId="10396092" w14:textId="77777777" w:rsidTr="00975059">
        <w:trPr>
          <w:trHeight w:val="209"/>
        </w:trPr>
        <w:tc>
          <w:tcPr>
            <w:tcW w:w="24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0F3E8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12.</w:t>
            </w:r>
          </w:p>
        </w:tc>
        <w:tc>
          <w:tcPr>
            <w:tcW w:w="22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9EC3C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 xml:space="preserve">Wartość </w:t>
            </w:r>
            <w:proofErr w:type="spellStart"/>
            <w:r w:rsidRPr="006E5CAF">
              <w:rPr>
                <w:shd w:val="clear" w:color="auto" w:fill="FFFFFF"/>
              </w:rPr>
              <w:t>CBRc</w:t>
            </w:r>
            <w:proofErr w:type="spellEnd"/>
            <w:r w:rsidRPr="006E5CAF">
              <w:rPr>
                <w:shd w:val="clear" w:color="auto" w:fill="FFFFFF"/>
              </w:rPr>
              <w:t xml:space="preserve">) [%] po zagęszczeniu wg metody </w:t>
            </w:r>
            <w:proofErr w:type="spellStart"/>
            <w:r w:rsidRPr="006E5CAF">
              <w:rPr>
                <w:shd w:val="clear" w:color="auto" w:fill="FFFFFF"/>
              </w:rPr>
              <w:t>Proctora</w:t>
            </w:r>
            <w:proofErr w:type="spellEnd"/>
            <w:r w:rsidRPr="006E5CAF">
              <w:rPr>
                <w:shd w:val="clear" w:color="auto" w:fill="FFFFFF"/>
              </w:rPr>
              <w:t xml:space="preserve"> do wskaźnika zagęszczenia wymaganego dla danej warstwy, przy energii 0,59 J/cm3 i moczeniu w wodzie 96 h, co najmniej:</w:t>
            </w:r>
          </w:p>
        </w:tc>
        <w:tc>
          <w:tcPr>
            <w:tcW w:w="253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8BBCD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80</w:t>
            </w:r>
          </w:p>
        </w:tc>
      </w:tr>
      <w:tr w:rsidR="006E5CAF" w:rsidRPr="006E5CAF" w14:paraId="3B5F35F4" w14:textId="77777777" w:rsidTr="00975059">
        <w:trPr>
          <w:trHeight w:val="209"/>
        </w:trPr>
        <w:tc>
          <w:tcPr>
            <w:tcW w:w="24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A8441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13.</w:t>
            </w:r>
          </w:p>
        </w:tc>
        <w:tc>
          <w:tcPr>
            <w:tcW w:w="22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06277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 xml:space="preserve">Wodoprzepuszczalność mieszanki w warstwie odsączającej po zagęszczeniu wg metody </w:t>
            </w:r>
            <w:proofErr w:type="spellStart"/>
            <w:r w:rsidRPr="006E5CAF">
              <w:rPr>
                <w:shd w:val="clear" w:color="auto" w:fill="FFFFFF"/>
              </w:rPr>
              <w:t>Proctora</w:t>
            </w:r>
            <w:proofErr w:type="spellEnd"/>
            <w:r w:rsidRPr="006E5CAF">
              <w:rPr>
                <w:shd w:val="clear" w:color="auto" w:fill="FFFFFF"/>
              </w:rPr>
              <w:t xml:space="preserve"> do wskaźnika zagęszczenia </w:t>
            </w:r>
            <w:proofErr w:type="spellStart"/>
            <w:r w:rsidRPr="006E5CAF">
              <w:rPr>
                <w:shd w:val="clear" w:color="auto" w:fill="FFFFFF"/>
              </w:rPr>
              <w:t>Is</w:t>
            </w:r>
            <w:proofErr w:type="spellEnd"/>
            <w:r w:rsidRPr="006E5CAF">
              <w:rPr>
                <w:shd w:val="clear" w:color="auto" w:fill="FFFFFF"/>
              </w:rPr>
              <w:t> = 1,0, przy energii 0,59 J/cm3; współczynnik filtracji k10 [cm/s], co najmniej:</w:t>
            </w:r>
          </w:p>
          <w:p w14:paraId="47FE598E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Wodoprzepuszczalność mieszanki w pozostałych warstwach</w:t>
            </w:r>
          </w:p>
        </w:tc>
        <w:tc>
          <w:tcPr>
            <w:tcW w:w="253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E6CC3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NR</w:t>
            </w:r>
          </w:p>
        </w:tc>
      </w:tr>
      <w:tr w:rsidR="006E5CAF" w:rsidRPr="006E5CAF" w14:paraId="6335ECFB" w14:textId="77777777" w:rsidTr="00975059">
        <w:trPr>
          <w:trHeight w:val="209"/>
        </w:trPr>
        <w:tc>
          <w:tcPr>
            <w:tcW w:w="24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5A58F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14.</w:t>
            </w:r>
          </w:p>
        </w:tc>
        <w:tc>
          <w:tcPr>
            <w:tcW w:w="22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D4993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 xml:space="preserve">Zawartość wody w mieszance zagęszczanej, [%(m/m)], według wilgotności optymalnej metodą </w:t>
            </w:r>
            <w:proofErr w:type="spellStart"/>
            <w:r w:rsidRPr="006E5CAF">
              <w:rPr>
                <w:shd w:val="clear" w:color="auto" w:fill="FFFFFF"/>
              </w:rPr>
              <w:t>Proctora</w:t>
            </w:r>
            <w:proofErr w:type="spellEnd"/>
          </w:p>
        </w:tc>
        <w:tc>
          <w:tcPr>
            <w:tcW w:w="253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C5216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80</w:t>
            </w:r>
            <w:r w:rsidRPr="006E5CAF">
              <w:rPr>
                <w:shd w:val="clear" w:color="auto" w:fill="FFFFFF"/>
              </w:rPr>
              <w:sym w:font="Symbol" w:char="F0B8"/>
            </w:r>
            <w:r w:rsidRPr="006E5CAF">
              <w:rPr>
                <w:shd w:val="clear" w:color="auto" w:fill="FFFFFF"/>
              </w:rPr>
              <w:t>120</w:t>
            </w:r>
          </w:p>
        </w:tc>
      </w:tr>
      <w:tr w:rsidR="006E5CAF" w:rsidRPr="006E5CAF" w14:paraId="1842A1F8" w14:textId="77777777" w:rsidTr="00975059">
        <w:trPr>
          <w:trHeight w:val="209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154F8" w14:textId="77777777" w:rsidR="006E5CAF" w:rsidRPr="006E5CAF" w:rsidRDefault="006E5CAF" w:rsidP="006E5CAF">
            <w:pPr>
              <w:ind w:firstLine="0"/>
              <w:jc w:val="left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a) Mieszankę 0/45 i 0/63 dopuszcza się tylko wyjątkowo, w wypadku przewidywanego wykonania powierzchniowego utrwalenia na nawierzchni z tych mieszanek, w ciągu najbliższego sezonu budowlanego</w:t>
            </w:r>
          </w:p>
          <w:p w14:paraId="47B56444" w14:textId="176B73CC" w:rsidR="006E5CAF" w:rsidRPr="006E5CAF" w:rsidRDefault="006E5CAF" w:rsidP="006E5CAF">
            <w:pPr>
              <w:ind w:firstLine="0"/>
              <w:jc w:val="left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b) Badanie wskaźnika piaskowego SE4 według normy PN-EN 933-8:2012, załącznik A</w:t>
            </w:r>
            <w:r w:rsidR="00500BF7">
              <w:rPr>
                <w:rFonts w:eastAsia="Verdana"/>
                <w:color w:val="auto"/>
                <w:lang w:bidi="pl-PL"/>
              </w:rPr>
              <w:t xml:space="preserve"> lub równoważnej</w:t>
            </w:r>
          </w:p>
          <w:p w14:paraId="14D46B0F" w14:textId="7D70A5B0" w:rsidR="006E5CAF" w:rsidRPr="006E5CAF" w:rsidRDefault="006E5CAF" w:rsidP="006E5CAF">
            <w:pPr>
              <w:ind w:firstLine="0"/>
              <w:jc w:val="left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Badanie wskaźnika piaskowego SE4 należy przeprowadzić według normy PN-EN 933-8 załącznik A</w:t>
            </w:r>
            <w:r w:rsidR="00500BF7">
              <w:rPr>
                <w:rFonts w:eastAsia="Verdana"/>
                <w:color w:val="auto"/>
                <w:lang w:bidi="pl-PL"/>
              </w:rPr>
              <w:t xml:space="preserve"> lub równoważnej</w:t>
            </w:r>
            <w:r w:rsidRPr="006E5CAF">
              <w:rPr>
                <w:shd w:val="clear" w:color="auto" w:fill="FFFFFF"/>
              </w:rPr>
              <w:t xml:space="preserve">, po wcześniejszym 5-cio krotnym ubiciu pojedynczej próbki mieszanki w wymaganej liczbie warstw przy użyciu aparatu </w:t>
            </w:r>
            <w:proofErr w:type="spellStart"/>
            <w:r w:rsidRPr="006E5CAF">
              <w:rPr>
                <w:shd w:val="clear" w:color="auto" w:fill="FFFFFF"/>
              </w:rPr>
              <w:t>Proctora</w:t>
            </w:r>
            <w:proofErr w:type="spellEnd"/>
            <w:r w:rsidRPr="006E5CAF">
              <w:rPr>
                <w:shd w:val="clear" w:color="auto" w:fill="FFFFFF"/>
              </w:rPr>
              <w:t xml:space="preserve"> według normy PN-EN 13286-2 </w:t>
            </w:r>
            <w:r w:rsidR="00500BF7">
              <w:rPr>
                <w:rFonts w:eastAsia="Verdana"/>
                <w:color w:val="auto"/>
                <w:lang w:bidi="pl-PL"/>
              </w:rPr>
              <w:t>lub równoważnej</w:t>
            </w:r>
            <w:r w:rsidR="00500BF7" w:rsidRPr="006E5CAF">
              <w:t xml:space="preserve"> </w:t>
            </w:r>
            <w:r w:rsidRPr="006E5CAF">
              <w:rPr>
                <w:shd w:val="clear" w:color="auto" w:fill="FFFFFF"/>
              </w:rPr>
              <w:t xml:space="preserve">(przy wilgotności optymalnej mieszanki ustalonej uprzednio podczas standardowego badania </w:t>
            </w:r>
            <w:proofErr w:type="spellStart"/>
            <w:r w:rsidRPr="006E5CAF">
              <w:rPr>
                <w:shd w:val="clear" w:color="auto" w:fill="FFFFFF"/>
              </w:rPr>
              <w:t>Proctora</w:t>
            </w:r>
            <w:proofErr w:type="spellEnd"/>
            <w:r w:rsidRPr="006E5CAF">
              <w:rPr>
                <w:shd w:val="clear" w:color="auto" w:fill="FFFFFF"/>
              </w:rPr>
              <w:t xml:space="preserve"> wg PN-EN 13286-2</w:t>
            </w:r>
            <w:r w:rsidR="00500BF7">
              <w:rPr>
                <w:rFonts w:eastAsia="Verdana"/>
                <w:color w:val="auto"/>
                <w:lang w:bidi="pl-PL"/>
              </w:rPr>
              <w:t xml:space="preserve"> lub równoważnej</w:t>
            </w:r>
            <w:r w:rsidRPr="006E5CAF">
              <w:rPr>
                <w:shd w:val="clear" w:color="auto" w:fill="FFFFFF"/>
              </w:rPr>
              <w:t xml:space="preserve"> dla badanej mieszanki niezwiązanej).</w:t>
            </w:r>
          </w:p>
          <w:p w14:paraId="341BD692" w14:textId="77777777" w:rsidR="006E5CAF" w:rsidRPr="006E5CAF" w:rsidRDefault="006E5CAF" w:rsidP="006E5CAF">
            <w:pPr>
              <w:ind w:firstLine="0"/>
              <w:jc w:val="left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 xml:space="preserve">Dla mieszanek o D ≤ 31,5mm stosuje się formę </w:t>
            </w:r>
            <w:proofErr w:type="spellStart"/>
            <w:r w:rsidRPr="006E5CAF">
              <w:rPr>
                <w:shd w:val="clear" w:color="auto" w:fill="FFFFFF"/>
              </w:rPr>
              <w:t>Proctora</w:t>
            </w:r>
            <w:proofErr w:type="spellEnd"/>
            <w:r w:rsidRPr="006E5CAF">
              <w:rPr>
                <w:shd w:val="clear" w:color="auto" w:fill="FFFFFF"/>
              </w:rPr>
              <w:t xml:space="preserve"> B i ubijak A, a dla mieszanek o D &gt; 31,5mm formę </w:t>
            </w:r>
            <w:proofErr w:type="spellStart"/>
            <w:r w:rsidRPr="006E5CAF">
              <w:rPr>
                <w:shd w:val="clear" w:color="auto" w:fill="FFFFFF"/>
              </w:rPr>
              <w:t>Proctora</w:t>
            </w:r>
            <w:proofErr w:type="spellEnd"/>
            <w:r w:rsidRPr="006E5CAF">
              <w:rPr>
                <w:shd w:val="clear" w:color="auto" w:fill="FFFFFF"/>
              </w:rPr>
              <w:t xml:space="preserve"> C  i ubijak C.</w:t>
            </w:r>
          </w:p>
          <w:p w14:paraId="2B037AC1" w14:textId="29D6F4C7" w:rsidR="006E5CAF" w:rsidRPr="006E5CAF" w:rsidRDefault="006E5CAF" w:rsidP="006E5CAF">
            <w:pPr>
              <w:ind w:firstLine="0"/>
              <w:jc w:val="left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 xml:space="preserve">Po 5-cio krotnym ubiciu mieszanki w aparacie </w:t>
            </w:r>
            <w:proofErr w:type="spellStart"/>
            <w:r w:rsidRPr="006E5CAF">
              <w:rPr>
                <w:shd w:val="clear" w:color="auto" w:fill="FFFFFF"/>
              </w:rPr>
              <w:t>Proctora</w:t>
            </w:r>
            <w:proofErr w:type="spellEnd"/>
            <w:r w:rsidRPr="006E5CAF">
              <w:rPr>
                <w:shd w:val="clear" w:color="auto" w:fill="FFFFFF"/>
              </w:rPr>
              <w:t xml:space="preserve"> należy przygotować próbkę zgodnie z normą PN-EN 933-8 załącznik A </w:t>
            </w:r>
            <w:r w:rsidR="00500BF7">
              <w:rPr>
                <w:rFonts w:eastAsia="Verdana"/>
                <w:color w:val="auto"/>
                <w:lang w:bidi="pl-PL"/>
              </w:rPr>
              <w:t>lub równoważnej</w:t>
            </w:r>
            <w:r w:rsidR="00500BF7" w:rsidRPr="006E5CAF">
              <w:t xml:space="preserve"> </w:t>
            </w:r>
            <w:r w:rsidRPr="006E5CAF">
              <w:rPr>
                <w:shd w:val="clear" w:color="auto" w:fill="FFFFFF"/>
              </w:rPr>
              <w:t>i wykonać badanie wskaźnika piaskowego dla frakcji 0/4mm.</w:t>
            </w:r>
          </w:p>
          <w:p w14:paraId="3F88FE2D" w14:textId="6B2C9EDA" w:rsidR="006E5CAF" w:rsidRPr="006E5CAF" w:rsidRDefault="006E5CAF" w:rsidP="006E5CAF">
            <w:pPr>
              <w:ind w:firstLine="0"/>
              <w:jc w:val="left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c) Badanie wskaźnika nośności CBR według normy PN-EN 13286-47:2012</w:t>
            </w:r>
            <w:r w:rsidR="00500BF7">
              <w:rPr>
                <w:rFonts w:eastAsia="Verdana"/>
                <w:color w:val="auto"/>
                <w:lang w:bidi="pl-PL"/>
              </w:rPr>
              <w:t xml:space="preserve"> lub równoważnej</w:t>
            </w:r>
          </w:p>
          <w:p w14:paraId="058BE9CE" w14:textId="66BD0B8A" w:rsidR="006E5CAF" w:rsidRPr="006E5CAF" w:rsidRDefault="006E5CAF" w:rsidP="006E5CAF">
            <w:pPr>
              <w:ind w:firstLine="0"/>
              <w:jc w:val="left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 xml:space="preserve">Badanie wskaźnika nośności CBR dla mieszanek niezwiązanych do warstw przywołanych w niniejszej ST należy wykonać po ich zagęszczeniu metodą </w:t>
            </w:r>
            <w:proofErr w:type="spellStart"/>
            <w:r w:rsidRPr="006E5CAF">
              <w:rPr>
                <w:shd w:val="clear" w:color="auto" w:fill="FFFFFF"/>
              </w:rPr>
              <w:t>Proctora</w:t>
            </w:r>
            <w:proofErr w:type="spellEnd"/>
            <w:r w:rsidRPr="006E5CAF">
              <w:rPr>
                <w:shd w:val="clear" w:color="auto" w:fill="FFFFFF"/>
              </w:rPr>
              <w:t xml:space="preserve"> zgodnie z normą PN–EN 13286-2</w:t>
            </w:r>
            <w:r w:rsidR="00500BF7">
              <w:rPr>
                <w:rFonts w:eastAsia="Verdana"/>
                <w:color w:val="auto"/>
                <w:lang w:bidi="pl-PL"/>
              </w:rPr>
              <w:t xml:space="preserve"> lub równoważną</w:t>
            </w:r>
            <w:r w:rsidRPr="006E5CAF">
              <w:rPr>
                <w:shd w:val="clear" w:color="auto" w:fill="FFFFFF"/>
              </w:rPr>
              <w:t xml:space="preserve"> do wskaźnika zagęszczenia </w:t>
            </w:r>
            <w:proofErr w:type="spellStart"/>
            <w:r w:rsidRPr="006E5CAF">
              <w:rPr>
                <w:shd w:val="clear" w:color="auto" w:fill="FFFFFF"/>
              </w:rPr>
              <w:t>Is</w:t>
            </w:r>
            <w:proofErr w:type="spellEnd"/>
            <w:r w:rsidRPr="006E5CAF">
              <w:rPr>
                <w:shd w:val="clear" w:color="auto" w:fill="FFFFFF"/>
              </w:rPr>
              <w:t xml:space="preserve"> = 1,0. Próba do badania CBR powinna być przygotowana zgodnie z pkt 6 i 7 normy PN–EN 13286-47 </w:t>
            </w:r>
            <w:r w:rsidR="00500BF7">
              <w:rPr>
                <w:rFonts w:eastAsia="Verdana"/>
                <w:color w:val="auto"/>
                <w:lang w:bidi="pl-PL"/>
              </w:rPr>
              <w:t>lub równoważnej</w:t>
            </w:r>
            <w:r w:rsidR="00500BF7" w:rsidRPr="006E5CAF">
              <w:t xml:space="preserve"> </w:t>
            </w:r>
            <w:r w:rsidRPr="006E5CAF">
              <w:rPr>
                <w:shd w:val="clear" w:color="auto" w:fill="FFFFFF"/>
              </w:rPr>
              <w:t>(materiał odsiany przez sito #22,4mm). Zagęszczenie mieszanki powinno zostać wykonane zgodnie z pkt 7.1 normy PN-EN 13286-47</w:t>
            </w:r>
            <w:r w:rsidR="00500BF7">
              <w:rPr>
                <w:rFonts w:eastAsia="Verdana"/>
                <w:color w:val="auto"/>
                <w:lang w:bidi="pl-PL"/>
              </w:rPr>
              <w:t xml:space="preserve"> lub równoważnej</w:t>
            </w:r>
            <w:r w:rsidRPr="006E5CAF">
              <w:rPr>
                <w:shd w:val="clear" w:color="auto" w:fill="FFFFFF"/>
              </w:rPr>
              <w:t xml:space="preserve"> (odwołanie do normy PN–EN 13286-2</w:t>
            </w:r>
            <w:r w:rsidR="00500BF7">
              <w:rPr>
                <w:rFonts w:eastAsia="Verdana"/>
                <w:color w:val="auto"/>
                <w:lang w:bidi="pl-PL"/>
              </w:rPr>
              <w:t xml:space="preserve"> lub równoważnej</w:t>
            </w:r>
            <w:r w:rsidRPr="006E5CAF">
              <w:rPr>
                <w:shd w:val="clear" w:color="auto" w:fill="FFFFFF"/>
              </w:rPr>
              <w:t>).</w:t>
            </w:r>
          </w:p>
          <w:p w14:paraId="63953510" w14:textId="4E70FF07" w:rsidR="006E5CAF" w:rsidRPr="006E5CAF" w:rsidRDefault="006E5CAF" w:rsidP="006E5CAF">
            <w:pPr>
              <w:ind w:firstLine="0"/>
              <w:jc w:val="left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Zgodnie z wymaganiami normy PN-EN 13286-2 pkt 5</w:t>
            </w:r>
            <w:r w:rsidR="00500BF7">
              <w:rPr>
                <w:rFonts w:eastAsia="Verdana"/>
                <w:color w:val="auto"/>
                <w:lang w:bidi="pl-PL"/>
              </w:rPr>
              <w:t xml:space="preserve"> lub równoważnej</w:t>
            </w:r>
            <w:r w:rsidRPr="006E5CAF">
              <w:rPr>
                <w:shd w:val="clear" w:color="auto" w:fill="FFFFFF"/>
              </w:rPr>
              <w:t>, powinna zostać wybrana forma B z ubijakiem A.</w:t>
            </w:r>
          </w:p>
          <w:p w14:paraId="6E218D9D" w14:textId="5FF47E37" w:rsidR="006E5CAF" w:rsidRPr="006E5CAF" w:rsidRDefault="006E5CAF" w:rsidP="006E5CAF">
            <w:pPr>
              <w:ind w:firstLine="0"/>
              <w:jc w:val="left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Po przygotowaniu próby do badania CBR, mieszanka powinna zostać przebadana zgodnie z procedurą zawartą w pkt 7, 8.1, 8.3 i 9 normy PN-EN 13286-47</w:t>
            </w:r>
            <w:r w:rsidR="00500BF7">
              <w:rPr>
                <w:rFonts w:eastAsia="Verdana"/>
                <w:color w:val="auto"/>
                <w:lang w:bidi="pl-PL"/>
              </w:rPr>
              <w:t xml:space="preserve"> lub równoważnej</w:t>
            </w:r>
            <w:r w:rsidRPr="006E5CAF">
              <w:rPr>
                <w:shd w:val="clear" w:color="auto" w:fill="FFFFFF"/>
              </w:rPr>
              <w:t>. Przy postępowaniu wg pkt 8.3.2 powinien zostać użyty obciążnik o masie 2 kg.</w:t>
            </w:r>
          </w:p>
        </w:tc>
      </w:tr>
    </w:tbl>
    <w:p w14:paraId="4F4C6A27" w14:textId="77777777" w:rsidR="006E5CAF" w:rsidRPr="006E5CAF" w:rsidRDefault="006E5CAF" w:rsidP="006E5CAF">
      <w:pPr>
        <w:numPr>
          <w:ilvl w:val="1"/>
          <w:numId w:val="10"/>
        </w:numPr>
        <w:spacing w:before="240" w:after="120"/>
        <w:outlineLvl w:val="1"/>
        <w:rPr>
          <w:b/>
        </w:rPr>
      </w:pPr>
      <w:bookmarkStart w:id="44" w:name="_Toc346191055"/>
      <w:r w:rsidRPr="006E5CAF">
        <w:rPr>
          <w:b/>
        </w:rPr>
        <w:t>Wytwarzanie mieszanki i składowanie</w:t>
      </w:r>
      <w:bookmarkEnd w:id="44"/>
    </w:p>
    <w:p w14:paraId="419149D0" w14:textId="77777777" w:rsidR="006E5CAF" w:rsidRPr="006E5CAF" w:rsidRDefault="006E5CAF" w:rsidP="006E5CAF">
      <w:r w:rsidRPr="006E5CAF">
        <w:t xml:space="preserve">Dla podbudowy chodników, ścieżek rowerowych oraz zjazdów mieszankę należy wykonywać bezpośrednio u producenta lub na budowie przy udziale mieszalnika. Składowanie mieszanki powinno odbywać się w sposób eliminujący segregację przy wbudowywaniu. </w:t>
      </w:r>
    </w:p>
    <w:p w14:paraId="7DC97CC3" w14:textId="77777777" w:rsidR="006E5CAF" w:rsidRPr="006E5CAF" w:rsidRDefault="006E5CAF" w:rsidP="006E5CAF">
      <w:r w:rsidRPr="006E5CAF">
        <w:t xml:space="preserve">Dla podbudowy zasadniczej jezdni KR5 niezbędne jest wykonywanie mieszanki na budowie przy użyciu mieszalnika z optymalnym dozowaniem wody tak aby utrzymać zawartość wody w mieszance wbudowywanej, [%(m/m)] w granicach określonych w </w:t>
      </w:r>
      <w:fldSimple w:instr=" REF _Ref447538885 ">
        <w:r w:rsidRPr="006E5CAF">
          <w:t xml:space="preserve">Tablica </w:t>
        </w:r>
        <w:r w:rsidRPr="006E5CAF">
          <w:rPr>
            <w:noProof/>
          </w:rPr>
          <w:t>4</w:t>
        </w:r>
      </w:fldSimple>
      <w:r w:rsidRPr="006E5CAF">
        <w:t xml:space="preserve"> (należy zastosować mieszalnik przy produkcji powyżej 5000 m</w:t>
      </w:r>
      <w:r w:rsidRPr="006E5CAF">
        <w:rPr>
          <w:vertAlign w:val="superscript"/>
        </w:rPr>
        <w:t>3</w:t>
      </w:r>
      <w:r w:rsidRPr="006E5CAF">
        <w:t xml:space="preserve"> dla całego zadania). </w:t>
      </w:r>
    </w:p>
    <w:p w14:paraId="35C43AA1" w14:textId="77777777" w:rsidR="006E5CAF" w:rsidRPr="006E5CAF" w:rsidRDefault="006E5CAF" w:rsidP="006E5CAF">
      <w:r w:rsidRPr="006E5CAF">
        <w:t>Z uwagi na możliwość segregacji  mieszanek 0/31mm i 0/63mm sugeruje się składowanie tychże mieszanek w hałdach nie wyższych niż 5m wysokości  a przy załadunku przed dowozem na budowę ponowne przemieszanie ładowarką lub wykonanie innych zabiegów uniemożliwiających jej rozsegregowanie.</w:t>
      </w:r>
    </w:p>
    <w:p w14:paraId="4409FAA5" w14:textId="77777777" w:rsidR="006E5CAF" w:rsidRPr="006E5CAF" w:rsidRDefault="006E5CAF" w:rsidP="006E5CAF">
      <w:r w:rsidRPr="006E5CAF">
        <w:t>W przypadku składników  przeznaczonych do komponowania mieszanki w mieszalniku nie ogranicza się wysokości przy składowaniu.</w:t>
      </w:r>
    </w:p>
    <w:p w14:paraId="4DE162B5" w14:textId="77777777" w:rsidR="006E5CAF" w:rsidRPr="006E5CAF" w:rsidRDefault="006E5CAF" w:rsidP="006E5CAF">
      <w:pPr>
        <w:numPr>
          <w:ilvl w:val="0"/>
          <w:numId w:val="49"/>
        </w:numPr>
        <w:spacing w:before="240" w:after="120"/>
        <w:rPr>
          <w:b/>
          <w:caps/>
        </w:rPr>
      </w:pPr>
      <w:bookmarkStart w:id="45" w:name="_Toc346191056"/>
      <w:bookmarkStart w:id="46" w:name="_Toc331503984"/>
      <w:r w:rsidRPr="006E5CAF">
        <w:rPr>
          <w:b/>
          <w:caps/>
        </w:rPr>
        <w:t>SPRZĘT</w:t>
      </w:r>
      <w:bookmarkEnd w:id="45"/>
    </w:p>
    <w:p w14:paraId="5A94A0A1" w14:textId="77777777" w:rsidR="006E5CAF" w:rsidRPr="006E5CAF" w:rsidRDefault="006E5CAF" w:rsidP="006E5CAF">
      <w:r w:rsidRPr="006E5CAF">
        <w:t xml:space="preserve">Wymagania dotyczące sprzętu podano w ST D-M-00.00.00 „Wymagania ogólne”. Sprzęt do wykonania podbudów powinien być dobrany przez wykonawcę tak aby zabezpieczył jakość zgodnie z wymaganiami projektowymi i harmonogramem  budowanej drogi . </w:t>
      </w:r>
    </w:p>
    <w:p w14:paraId="12E32964" w14:textId="77777777" w:rsidR="006E5CAF" w:rsidRPr="006E5CAF" w:rsidRDefault="006E5CAF" w:rsidP="006E5CAF">
      <w:r w:rsidRPr="006E5CAF">
        <w:t xml:space="preserve">Mieszanka kruszywa dla warstwy z mieszanki niezwiązanej winna być rozkładana za pomocą urządzeń uniemożliwiających segregację.  </w:t>
      </w:r>
    </w:p>
    <w:p w14:paraId="2FB7A032" w14:textId="77777777" w:rsidR="006E5CAF" w:rsidRPr="006E5CAF" w:rsidRDefault="006E5CAF" w:rsidP="006E5CAF">
      <w:pPr>
        <w:numPr>
          <w:ilvl w:val="0"/>
          <w:numId w:val="49"/>
        </w:numPr>
        <w:spacing w:before="240" w:after="120"/>
        <w:rPr>
          <w:b/>
          <w:caps/>
        </w:rPr>
      </w:pPr>
      <w:bookmarkStart w:id="47" w:name="_Toc346191057"/>
      <w:r w:rsidRPr="006E5CAF">
        <w:rPr>
          <w:b/>
          <w:caps/>
        </w:rPr>
        <w:t>TRANSPORT</w:t>
      </w:r>
      <w:bookmarkEnd w:id="47"/>
    </w:p>
    <w:p w14:paraId="328960DA" w14:textId="77777777" w:rsidR="006E5CAF" w:rsidRPr="006E5CAF" w:rsidRDefault="006E5CAF" w:rsidP="006E5CAF">
      <w:pPr>
        <w:numPr>
          <w:ilvl w:val="12"/>
          <w:numId w:val="0"/>
        </w:numPr>
      </w:pPr>
      <w:r w:rsidRPr="006E5CAF">
        <w:t xml:space="preserve">Wymagania dotyczące transportu podano w ST D-M-00.00.00 „Wymagania ogólne”. </w:t>
      </w:r>
    </w:p>
    <w:p w14:paraId="5B5557FF" w14:textId="77777777" w:rsidR="006E5CAF" w:rsidRPr="006E5CAF" w:rsidRDefault="006E5CAF" w:rsidP="006E5CAF">
      <w:r w:rsidRPr="006E5CAF">
        <w:t>Transport kruszywa należy dokonywać w taki sposób aby zminimalizować możliwość segregacji i zanieczyszczeń.</w:t>
      </w:r>
    </w:p>
    <w:p w14:paraId="741DB271" w14:textId="77777777" w:rsidR="006E5CAF" w:rsidRPr="006E5CAF" w:rsidRDefault="006E5CAF" w:rsidP="006E5CAF">
      <w:pPr>
        <w:numPr>
          <w:ilvl w:val="0"/>
          <w:numId w:val="49"/>
        </w:numPr>
        <w:spacing w:before="240" w:after="120"/>
        <w:rPr>
          <w:b/>
          <w:caps/>
        </w:rPr>
      </w:pPr>
      <w:bookmarkStart w:id="48" w:name="_Toc346191058"/>
      <w:r w:rsidRPr="006E5CAF">
        <w:rPr>
          <w:b/>
          <w:caps/>
        </w:rPr>
        <w:t>WYKONANIE ROBÓT</w:t>
      </w:r>
      <w:bookmarkEnd w:id="48"/>
    </w:p>
    <w:p w14:paraId="32538CF7" w14:textId="77777777" w:rsidR="006E5CAF" w:rsidRPr="006E5CAF" w:rsidRDefault="006E5CAF" w:rsidP="006E5CAF">
      <w:pPr>
        <w:numPr>
          <w:ilvl w:val="1"/>
          <w:numId w:val="10"/>
        </w:numPr>
        <w:spacing w:before="240" w:after="120"/>
        <w:outlineLvl w:val="1"/>
        <w:rPr>
          <w:b/>
        </w:rPr>
      </w:pPr>
      <w:bookmarkStart w:id="49" w:name="_Toc346191059"/>
      <w:r w:rsidRPr="006E5CAF">
        <w:rPr>
          <w:b/>
        </w:rPr>
        <w:t>Ogólne zasady wykonania robót</w:t>
      </w:r>
      <w:bookmarkEnd w:id="49"/>
    </w:p>
    <w:p w14:paraId="4A53B992" w14:textId="77777777" w:rsidR="006E5CAF" w:rsidRPr="006E5CAF" w:rsidRDefault="006E5CAF" w:rsidP="006E5CAF">
      <w:pPr>
        <w:numPr>
          <w:ilvl w:val="12"/>
          <w:numId w:val="0"/>
        </w:numPr>
      </w:pPr>
      <w:r w:rsidRPr="006E5CAF">
        <w:t>Ogólne zasady wykonania robót podano w ST D-M-00.00.00 „Wymagania ogólne”.</w:t>
      </w:r>
    </w:p>
    <w:p w14:paraId="0902E7B7" w14:textId="77777777" w:rsidR="006E5CAF" w:rsidRPr="006E5CAF" w:rsidRDefault="006E5CAF" w:rsidP="006E5CAF">
      <w:pPr>
        <w:numPr>
          <w:ilvl w:val="12"/>
          <w:numId w:val="0"/>
        </w:numPr>
      </w:pPr>
      <w:r w:rsidRPr="006E5CAF">
        <w:t>Warstwa z mieszanki kruszywa niezwiązanego nie może być wykonywana wtedy, gdy podłoże jest zamarznięte. Nie należy rozpoczynać wbudowywania mieszanki z kruszywa niezwiązanego, jeżeli prognozy meteorologiczne wskazują na możliwy spadek temperatury poniżej 0</w:t>
      </w:r>
      <w:r w:rsidRPr="006E5CAF">
        <w:rPr>
          <w:vertAlign w:val="superscript"/>
        </w:rPr>
        <w:t>o</w:t>
      </w:r>
      <w:r w:rsidRPr="006E5CAF">
        <w:t>C w czasie układania.</w:t>
      </w:r>
    </w:p>
    <w:p w14:paraId="4F800A82" w14:textId="77777777" w:rsidR="006E5CAF" w:rsidRPr="006E5CAF" w:rsidRDefault="006E5CAF" w:rsidP="006E5CAF">
      <w:pPr>
        <w:numPr>
          <w:ilvl w:val="12"/>
          <w:numId w:val="0"/>
        </w:numPr>
      </w:pPr>
    </w:p>
    <w:p w14:paraId="7E1FEB73" w14:textId="77777777" w:rsidR="006E5CAF" w:rsidRPr="006E5CAF" w:rsidRDefault="006E5CAF" w:rsidP="006E5CAF">
      <w:pPr>
        <w:numPr>
          <w:ilvl w:val="12"/>
          <w:numId w:val="0"/>
        </w:numPr>
      </w:pPr>
    </w:p>
    <w:p w14:paraId="29988CE5" w14:textId="77777777" w:rsidR="006E5CAF" w:rsidRPr="006E5CAF" w:rsidRDefault="006E5CAF" w:rsidP="006E5CAF">
      <w:pPr>
        <w:numPr>
          <w:ilvl w:val="1"/>
          <w:numId w:val="10"/>
        </w:numPr>
        <w:spacing w:before="240" w:after="120"/>
        <w:outlineLvl w:val="1"/>
        <w:rPr>
          <w:b/>
        </w:rPr>
      </w:pPr>
      <w:bookmarkStart w:id="50" w:name="_Toc346191060"/>
      <w:r w:rsidRPr="006E5CAF">
        <w:rPr>
          <w:b/>
        </w:rPr>
        <w:t>Przygotowanie podłoża</w:t>
      </w:r>
      <w:bookmarkEnd w:id="50"/>
    </w:p>
    <w:p w14:paraId="5C61F93E" w14:textId="77777777" w:rsidR="006E5CAF" w:rsidRPr="006E5CAF" w:rsidRDefault="006E5CAF" w:rsidP="006E5CAF">
      <w:pPr>
        <w:rPr>
          <w:b/>
          <w:bCs/>
        </w:rPr>
      </w:pPr>
      <w:r w:rsidRPr="006E5CAF">
        <w:t>Podłoże warstwy z mieszanki niezwiązanej powinno być przygotowane zgodnie z wymaganiami według odpowiedniej specyfikacji asortymentowej dla zaprojektowanego układu warstw.</w:t>
      </w:r>
    </w:p>
    <w:p w14:paraId="35A3A760" w14:textId="77777777" w:rsidR="006E5CAF" w:rsidRPr="006E5CAF" w:rsidRDefault="006E5CAF" w:rsidP="006E5CAF">
      <w:pPr>
        <w:numPr>
          <w:ilvl w:val="1"/>
          <w:numId w:val="10"/>
        </w:numPr>
        <w:spacing w:before="240" w:after="120"/>
        <w:outlineLvl w:val="1"/>
        <w:rPr>
          <w:b/>
        </w:rPr>
      </w:pPr>
      <w:bookmarkStart w:id="51" w:name="_Toc346191061"/>
      <w:r w:rsidRPr="006E5CAF">
        <w:rPr>
          <w:b/>
        </w:rPr>
        <w:t>Dostawa mieszanki niezwiązanej</w:t>
      </w:r>
      <w:bookmarkEnd w:id="51"/>
      <w:r w:rsidRPr="006E5CAF">
        <w:rPr>
          <w:b/>
        </w:rPr>
        <w:t xml:space="preserve"> </w:t>
      </w:r>
    </w:p>
    <w:p w14:paraId="6258DE45" w14:textId="77777777" w:rsidR="006E5CAF" w:rsidRPr="006E5CAF" w:rsidRDefault="006E5CAF" w:rsidP="006E5CAF">
      <w:r w:rsidRPr="006E5CAF">
        <w:t>Do każdej partii dostarczonej mieszanki niezwiązanej, powinien być dołączony dokument ze znakiem budowlanym B oraz deklaracja właściwości użytkowych wyrobu.</w:t>
      </w:r>
    </w:p>
    <w:p w14:paraId="0653F974" w14:textId="77777777" w:rsidR="006E5CAF" w:rsidRPr="006E5CAF" w:rsidRDefault="006E5CAF" w:rsidP="006E5CAF">
      <w:pPr>
        <w:numPr>
          <w:ilvl w:val="1"/>
          <w:numId w:val="10"/>
        </w:numPr>
        <w:spacing w:before="240" w:after="120"/>
        <w:outlineLvl w:val="1"/>
        <w:rPr>
          <w:b/>
        </w:rPr>
      </w:pPr>
      <w:bookmarkStart w:id="52" w:name="_Toc346191062"/>
      <w:r w:rsidRPr="006E5CAF">
        <w:rPr>
          <w:b/>
        </w:rPr>
        <w:t>Układanie i zagęszczanie mieszanki niezwiązanej</w:t>
      </w:r>
      <w:bookmarkEnd w:id="52"/>
    </w:p>
    <w:p w14:paraId="5E957855" w14:textId="77777777" w:rsidR="006E5CAF" w:rsidRPr="006E5CAF" w:rsidRDefault="006E5CAF" w:rsidP="006E5CAF">
      <w:r w:rsidRPr="006E5CAF">
        <w:t>Mieszanka niezwiązane przed zagęszczaniem powinna być nawilżona optymalnie w całym przekroju. Mieszanka kruszywa powinna być rozkładana w warstwie o jednakowej grubości, takiej, aby jej ostateczna grubość po zagęszczeniu była równa grubości projektowanej. Grubość pojedynczo układanej warstwy nie może przekraczać 20 cm po zagęszczeniu. Warstwa podbudowy powinna być rozłożona w sposób zapewniający osiągnięcie wymaganych spadków i rzędnych wysokościowych. Rozpoczęcie budowy każdej następnej warstwy może nastąpić po odbiorze poprzedniej warstwy przez Inżyniera.</w:t>
      </w:r>
    </w:p>
    <w:p w14:paraId="273640A1" w14:textId="77777777" w:rsidR="006E5CAF" w:rsidRPr="006E5CAF" w:rsidRDefault="006E5CAF" w:rsidP="006E5CAF">
      <w:r w:rsidRPr="006E5CAF">
        <w:t xml:space="preserve">Wilgotność mieszanki kruszywa podczas zagęszczania powinna odpowiadać wilgotności optymalnej, określonej według próby </w:t>
      </w:r>
      <w:proofErr w:type="spellStart"/>
      <w:r w:rsidRPr="006E5CAF">
        <w:t>Proctora</w:t>
      </w:r>
      <w:proofErr w:type="spellEnd"/>
      <w:r w:rsidRPr="006E5CAF">
        <w:t>, zgodnie z PN-B-04481 (metoda II). Materiał nadmiernie nawilgocony, powinien zostać osuszony przez mieszanie i napowietrzanie. Jeżeli wilgotność mieszanki kruszywa jest niższa od optymalnej o &lt;20% jej wartości, mieszanka powinna być zwilżona określoną ilością wody i równomiernie wymieszana. W przypadku, gdy wilgotność mieszanki kruszywa jest wyższa od optymalnej o &lt;10% jej wartości, mieszankę należy osuszyć.</w:t>
      </w:r>
    </w:p>
    <w:p w14:paraId="675A1B9B" w14:textId="77777777" w:rsidR="006E5CAF" w:rsidRPr="006E5CAF" w:rsidRDefault="006E5CAF" w:rsidP="006E5CAF">
      <w:r w:rsidRPr="006E5CAF">
        <w:t>Zagęszczanie warstwy z mieszanki kruszywa należy prowadzić przy użyciu sprzętu gwarantującego uzyskanie wymaganych parametrów projektowych.</w:t>
      </w:r>
    </w:p>
    <w:p w14:paraId="06E1EF37" w14:textId="77777777" w:rsidR="006E5CAF" w:rsidRPr="006E5CAF" w:rsidRDefault="006E5CAF" w:rsidP="006E5CAF">
      <w:pPr>
        <w:spacing w:after="120"/>
      </w:pPr>
      <w:r w:rsidRPr="006E5CAF">
        <w:t>Kontrolę zagęszczenia i nośności warstwy z mieszanki niezwiązanej należy oprzeć na metodzie obciążeń płytowych.</w:t>
      </w:r>
    </w:p>
    <w:p w14:paraId="24A2C5A8" w14:textId="1460F28D" w:rsidR="006E5CAF" w:rsidRPr="006E5CAF" w:rsidRDefault="006E5CAF" w:rsidP="006E5CAF">
      <w:pPr>
        <w:tabs>
          <w:tab w:val="left" w:pos="0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</w:pPr>
      <w:r w:rsidRPr="006E5CAF">
        <w:t>Dla kontroli modułów E i wskaźnika odkształcenia I</w:t>
      </w:r>
      <w:r w:rsidRPr="006E5CAF">
        <w:rPr>
          <w:vertAlign w:val="subscript"/>
        </w:rPr>
        <w:t>0</w:t>
      </w:r>
      <w:r w:rsidRPr="006E5CAF">
        <w:t xml:space="preserve"> warstwy z mieszanki niezwiązanej należy stosować metodę obciążeń płytowych wg załącznika B do normy PN-S-02205</w:t>
      </w:r>
      <w:r w:rsidR="00500BF7">
        <w:t xml:space="preserve"> </w:t>
      </w:r>
      <w:r w:rsidR="00500BF7">
        <w:rPr>
          <w:rFonts w:eastAsia="Verdana"/>
          <w:color w:val="auto"/>
          <w:lang w:bidi="pl-PL"/>
        </w:rPr>
        <w:t>lub równoważnej</w:t>
      </w:r>
      <w:r w:rsidRPr="006E5CAF">
        <w:t xml:space="preserve"> (w zakresie przyrostu obciążenia jednostkowego od 0,25 </w:t>
      </w:r>
      <w:proofErr w:type="spellStart"/>
      <w:r w:rsidRPr="006E5CAF">
        <w:t>MPa</w:t>
      </w:r>
      <w:proofErr w:type="spellEnd"/>
      <w:r w:rsidRPr="006E5CAF">
        <w:t xml:space="preserve"> do 0,35MPa, maksymalne obciążenie przy oznaczaniu E</w:t>
      </w:r>
      <w:r w:rsidRPr="006E5CAF">
        <w:rPr>
          <w:vertAlign w:val="subscript"/>
        </w:rPr>
        <w:t>1</w:t>
      </w:r>
      <w:r w:rsidRPr="006E5CAF">
        <w:t xml:space="preserve"> do 0,45MPa) albo inne metody zaakceptowane przez inżyniera.</w:t>
      </w:r>
    </w:p>
    <w:p w14:paraId="13858C1C" w14:textId="77777777" w:rsidR="006E5CAF" w:rsidRPr="006E5CAF" w:rsidRDefault="006E5CAF" w:rsidP="006E5CAF">
      <w:pPr>
        <w:tabs>
          <w:tab w:val="left" w:pos="0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</w:pPr>
      <w:r w:rsidRPr="006E5CAF">
        <w:t>Do obliczenia modułów E należy stosować następujący wzór:</w:t>
      </w:r>
    </w:p>
    <w:p w14:paraId="055CCBFE" w14:textId="77777777" w:rsidR="006E5CAF" w:rsidRPr="006E5CAF" w:rsidRDefault="006E5CAF" w:rsidP="006E5CAF">
      <w:pPr>
        <w:numPr>
          <w:ilvl w:val="12"/>
          <w:numId w:val="0"/>
        </w:numPr>
        <w:tabs>
          <w:tab w:val="left" w:pos="1440"/>
        </w:tabs>
        <w:suppressAutoHyphens/>
        <w:overflowPunct w:val="0"/>
        <w:autoSpaceDE w:val="0"/>
        <w:autoSpaceDN w:val="0"/>
        <w:ind w:left="810"/>
        <w:textAlignment w:val="baseline"/>
        <w:outlineLvl w:val="9"/>
        <w:rPr>
          <w:rFonts w:eastAsia="Arial"/>
          <w:color w:val="auto"/>
          <w:kern w:val="3"/>
          <w:lang w:eastAsia="zh-CN"/>
        </w:rPr>
      </w:pPr>
      <w:r w:rsidRPr="006E5CAF">
        <w:rPr>
          <w:rFonts w:eastAsia="Arial"/>
          <w:color w:val="auto"/>
          <w:kern w:val="3"/>
          <w:lang w:eastAsia="zh-CN"/>
        </w:rPr>
        <w:t>E</w:t>
      </w:r>
      <w:r w:rsidRPr="006E5CAF">
        <w:rPr>
          <w:rFonts w:eastAsia="Arial"/>
          <w:color w:val="auto"/>
          <w:kern w:val="3"/>
          <w:vertAlign w:val="subscript"/>
          <w:lang w:eastAsia="zh-CN"/>
        </w:rPr>
        <w:t>1,2</w:t>
      </w:r>
      <w:r w:rsidRPr="006E5CAF">
        <w:rPr>
          <w:rFonts w:eastAsia="Arial"/>
          <w:color w:val="auto"/>
          <w:kern w:val="3"/>
          <w:lang w:eastAsia="zh-CN"/>
        </w:rPr>
        <w:t xml:space="preserve"> = </w:t>
      </w:r>
      <w:r w:rsidRPr="006E5CAF">
        <w:rPr>
          <w:rFonts w:eastAsia="Arial"/>
          <w:color w:val="auto"/>
          <w:kern w:val="3"/>
          <w:position w:val="-24"/>
          <w:lang w:eastAsia="zh-CN"/>
        </w:rPr>
        <w:object w:dxaOrig="859" w:dyaOrig="620" w14:anchorId="43426A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30.75pt" o:ole="" fillcolor="window">
            <v:imagedata r:id="rId10" o:title=""/>
          </v:shape>
          <o:OLEObject Type="Embed" ProgID="Equation.3" ShapeID="_x0000_i1025" DrawAspect="Content" ObjectID="_1707306283" r:id="rId11"/>
        </w:object>
      </w:r>
      <w:r w:rsidRPr="006E5CAF">
        <w:rPr>
          <w:rFonts w:eastAsia="Arial"/>
          <w:color w:val="auto"/>
          <w:kern w:val="3"/>
          <w:lang w:eastAsia="zh-CN"/>
        </w:rPr>
        <w:t>D</w:t>
      </w:r>
    </w:p>
    <w:p w14:paraId="540A7D21" w14:textId="77777777" w:rsidR="006E5CAF" w:rsidRPr="006E5CAF" w:rsidRDefault="006E5CAF" w:rsidP="006E5CAF">
      <w:pPr>
        <w:numPr>
          <w:ilvl w:val="12"/>
          <w:numId w:val="0"/>
        </w:numPr>
        <w:tabs>
          <w:tab w:val="left" w:pos="1440"/>
        </w:tabs>
        <w:suppressAutoHyphens/>
        <w:overflowPunct w:val="0"/>
        <w:autoSpaceDE w:val="0"/>
        <w:autoSpaceDN w:val="0"/>
        <w:textAlignment w:val="baseline"/>
        <w:outlineLvl w:val="9"/>
        <w:rPr>
          <w:rFonts w:eastAsia="Arial"/>
          <w:color w:val="auto"/>
          <w:kern w:val="3"/>
          <w:lang w:eastAsia="zh-CN"/>
        </w:rPr>
      </w:pPr>
    </w:p>
    <w:p w14:paraId="316F3B1F" w14:textId="77777777" w:rsidR="006E5CAF" w:rsidRPr="006E5CAF" w:rsidRDefault="006E5CAF" w:rsidP="006E5CAF">
      <w:pPr>
        <w:numPr>
          <w:ilvl w:val="12"/>
          <w:numId w:val="0"/>
        </w:numPr>
        <w:tabs>
          <w:tab w:val="left" w:pos="1440"/>
        </w:tabs>
        <w:suppressAutoHyphens/>
        <w:overflowPunct w:val="0"/>
        <w:autoSpaceDE w:val="0"/>
        <w:autoSpaceDN w:val="0"/>
        <w:ind w:left="810"/>
        <w:textAlignment w:val="baseline"/>
        <w:outlineLvl w:val="9"/>
        <w:rPr>
          <w:rFonts w:eastAsia="Arial"/>
          <w:color w:val="auto"/>
          <w:kern w:val="3"/>
          <w:lang w:eastAsia="zh-CN"/>
        </w:rPr>
      </w:pPr>
      <w:r w:rsidRPr="006E5CAF">
        <w:rPr>
          <w:rFonts w:eastAsia="Arial"/>
          <w:color w:val="auto"/>
          <w:kern w:val="3"/>
          <w:lang w:eastAsia="zh-CN"/>
        </w:rPr>
        <w:sym w:font="Symbol" w:char="F044"/>
      </w:r>
      <w:r w:rsidRPr="006E5CAF">
        <w:rPr>
          <w:rFonts w:eastAsia="Arial"/>
          <w:color w:val="auto"/>
          <w:kern w:val="3"/>
          <w:lang w:eastAsia="zh-CN"/>
        </w:rPr>
        <w:t>p – różnica nacisków z zakresu 0.25 – 0.35 [</w:t>
      </w:r>
      <w:proofErr w:type="spellStart"/>
      <w:r w:rsidRPr="006E5CAF">
        <w:rPr>
          <w:rFonts w:eastAsia="Arial"/>
          <w:color w:val="auto"/>
          <w:kern w:val="3"/>
          <w:lang w:eastAsia="zh-CN"/>
        </w:rPr>
        <w:t>MPa</w:t>
      </w:r>
      <w:proofErr w:type="spellEnd"/>
      <w:r w:rsidRPr="006E5CAF">
        <w:rPr>
          <w:rFonts w:eastAsia="Arial"/>
          <w:color w:val="auto"/>
          <w:kern w:val="3"/>
          <w:lang w:eastAsia="zh-CN"/>
        </w:rPr>
        <w:t>]</w:t>
      </w:r>
    </w:p>
    <w:p w14:paraId="133BEFD4" w14:textId="77777777" w:rsidR="006E5CAF" w:rsidRPr="006E5CAF" w:rsidRDefault="006E5CAF" w:rsidP="006E5CAF">
      <w:pPr>
        <w:numPr>
          <w:ilvl w:val="12"/>
          <w:numId w:val="0"/>
        </w:numPr>
        <w:tabs>
          <w:tab w:val="left" w:pos="1440"/>
        </w:tabs>
        <w:suppressAutoHyphens/>
        <w:overflowPunct w:val="0"/>
        <w:autoSpaceDE w:val="0"/>
        <w:autoSpaceDN w:val="0"/>
        <w:ind w:left="810"/>
        <w:textAlignment w:val="baseline"/>
        <w:outlineLvl w:val="9"/>
        <w:rPr>
          <w:rFonts w:eastAsia="Arial"/>
          <w:color w:val="auto"/>
          <w:kern w:val="3"/>
          <w:lang w:eastAsia="zh-CN"/>
        </w:rPr>
      </w:pPr>
      <w:r w:rsidRPr="006E5CAF">
        <w:rPr>
          <w:rFonts w:eastAsia="Arial"/>
          <w:color w:val="auto"/>
          <w:kern w:val="3"/>
          <w:lang w:eastAsia="zh-CN"/>
        </w:rPr>
        <w:sym w:font="Symbol" w:char="F044"/>
      </w:r>
      <w:r w:rsidRPr="006E5CAF">
        <w:rPr>
          <w:rFonts w:eastAsia="Arial"/>
          <w:color w:val="auto"/>
          <w:kern w:val="3"/>
          <w:lang w:eastAsia="zh-CN"/>
        </w:rPr>
        <w:t xml:space="preserve">s – przyrost osiadania odpowiadający </w:t>
      </w:r>
      <w:r w:rsidRPr="006E5CAF">
        <w:rPr>
          <w:rFonts w:eastAsia="Arial"/>
          <w:color w:val="auto"/>
          <w:kern w:val="3"/>
          <w:lang w:eastAsia="zh-CN"/>
        </w:rPr>
        <w:sym w:font="Symbol" w:char="F044"/>
      </w:r>
      <w:r w:rsidRPr="006E5CAF">
        <w:rPr>
          <w:rFonts w:eastAsia="Arial"/>
          <w:color w:val="auto"/>
          <w:kern w:val="3"/>
          <w:lang w:eastAsia="zh-CN"/>
        </w:rPr>
        <w:t>p [mm]</w:t>
      </w:r>
    </w:p>
    <w:p w14:paraId="7D6C4A24" w14:textId="77777777" w:rsidR="006E5CAF" w:rsidRPr="006E5CAF" w:rsidRDefault="006E5CAF" w:rsidP="006E5CAF">
      <w:pPr>
        <w:numPr>
          <w:ilvl w:val="12"/>
          <w:numId w:val="0"/>
        </w:numPr>
        <w:tabs>
          <w:tab w:val="left" w:pos="1440"/>
        </w:tabs>
        <w:suppressAutoHyphens/>
        <w:overflowPunct w:val="0"/>
        <w:autoSpaceDE w:val="0"/>
        <w:autoSpaceDN w:val="0"/>
        <w:ind w:left="810"/>
        <w:textAlignment w:val="baseline"/>
        <w:outlineLvl w:val="9"/>
        <w:rPr>
          <w:rFonts w:eastAsia="Arial"/>
          <w:color w:val="auto"/>
          <w:kern w:val="3"/>
          <w:lang w:eastAsia="zh-CN"/>
        </w:rPr>
      </w:pPr>
      <w:r w:rsidRPr="006E5CAF">
        <w:rPr>
          <w:rFonts w:eastAsia="Arial"/>
          <w:color w:val="auto"/>
          <w:kern w:val="3"/>
          <w:lang w:eastAsia="zh-CN"/>
        </w:rPr>
        <w:t>D – średnica płyty [mm].</w:t>
      </w:r>
    </w:p>
    <w:p w14:paraId="3E6534C6" w14:textId="77777777" w:rsidR="006E5CAF" w:rsidRPr="006E5CAF" w:rsidRDefault="006E5CAF" w:rsidP="006E5CAF"/>
    <w:p w14:paraId="4BA666C5" w14:textId="77777777" w:rsidR="006E5CAF" w:rsidRPr="006E5CAF" w:rsidRDefault="006E5CAF" w:rsidP="006E5CAF">
      <w:r w:rsidRPr="006E5CAF">
        <w:t>Za zgodą inżyniera dopuszcza się alternatywne metody badań.</w:t>
      </w:r>
    </w:p>
    <w:p w14:paraId="49C18169" w14:textId="77777777" w:rsidR="006E5CAF" w:rsidRPr="006E5CAF" w:rsidRDefault="006E5CAF" w:rsidP="006E5CAF">
      <w:r w:rsidRPr="006E5CAF">
        <w:t>Wszelkie odstępstwa od podanych powyższych wymagań podlegają uzgodnieniu z inżynierem i po ich wykonaniu muszą być zgodne z wymogami ST.</w:t>
      </w:r>
    </w:p>
    <w:p w14:paraId="1E47A0A5" w14:textId="77777777" w:rsidR="006E5CAF" w:rsidRPr="006E5CAF" w:rsidRDefault="006E5CAF" w:rsidP="006E5CAF">
      <w:pPr>
        <w:numPr>
          <w:ilvl w:val="1"/>
          <w:numId w:val="10"/>
        </w:numPr>
        <w:spacing w:before="240" w:after="120"/>
        <w:outlineLvl w:val="1"/>
        <w:rPr>
          <w:b/>
        </w:rPr>
      </w:pPr>
      <w:bookmarkStart w:id="53" w:name="_Toc346191066"/>
      <w:r w:rsidRPr="006E5CAF">
        <w:rPr>
          <w:b/>
        </w:rPr>
        <w:t>Utrzymanie warstwy z mieszanki niezwiązanej</w:t>
      </w:r>
      <w:bookmarkEnd w:id="53"/>
    </w:p>
    <w:p w14:paraId="3CEA9968" w14:textId="77777777" w:rsidR="006E5CAF" w:rsidRPr="006E5CAF" w:rsidRDefault="006E5CAF" w:rsidP="006E5CAF">
      <w:r w:rsidRPr="006E5CAF">
        <w:t xml:space="preserve">Do chwili położenia następnej warstwy wykonawca ponosi odpowiedzialność za jej stan. </w:t>
      </w:r>
    </w:p>
    <w:p w14:paraId="0F0BFEDB" w14:textId="77777777" w:rsidR="006E5CAF" w:rsidRPr="006E5CAF" w:rsidRDefault="006E5CAF" w:rsidP="006E5CAF">
      <w:pPr>
        <w:numPr>
          <w:ilvl w:val="0"/>
          <w:numId w:val="49"/>
        </w:numPr>
        <w:spacing w:before="240" w:after="120"/>
        <w:rPr>
          <w:b/>
          <w:caps/>
        </w:rPr>
      </w:pPr>
      <w:bookmarkStart w:id="54" w:name="_Toc346191067"/>
      <w:r w:rsidRPr="006E5CAF">
        <w:rPr>
          <w:b/>
          <w:caps/>
        </w:rPr>
        <w:t>KONTROLA JAKOSCI ROBÓT</w:t>
      </w:r>
      <w:bookmarkEnd w:id="46"/>
      <w:bookmarkEnd w:id="54"/>
    </w:p>
    <w:p w14:paraId="5A3CC364" w14:textId="77777777" w:rsidR="006E5CAF" w:rsidRPr="006E5CAF" w:rsidRDefault="006E5CAF" w:rsidP="006E5CAF">
      <w:pPr>
        <w:numPr>
          <w:ilvl w:val="1"/>
          <w:numId w:val="10"/>
        </w:numPr>
        <w:spacing w:before="240" w:after="120"/>
        <w:outlineLvl w:val="1"/>
        <w:rPr>
          <w:b/>
        </w:rPr>
      </w:pPr>
      <w:bookmarkStart w:id="55" w:name="_Toc346191068"/>
      <w:r w:rsidRPr="006E5CAF">
        <w:rPr>
          <w:b/>
        </w:rPr>
        <w:t>Ogólne zasady kontroli jakości robót</w:t>
      </w:r>
      <w:bookmarkEnd w:id="55"/>
    </w:p>
    <w:p w14:paraId="6820B721" w14:textId="77777777" w:rsidR="006E5CAF" w:rsidRPr="006E5CAF" w:rsidRDefault="006E5CAF" w:rsidP="006E5CAF">
      <w:r w:rsidRPr="006E5CAF">
        <w:t>Ogólne zasady kontroli jakości robót podano w ST D-M-00.00.00 „Wymagania ogólne”. Przed przystąpieniem do robót Wykonawca powinien sprawdzić dane w dokumentach przewozowych mieszanki zgodnie z p. 5.3.</w:t>
      </w:r>
    </w:p>
    <w:p w14:paraId="4A1E6B18" w14:textId="77777777" w:rsidR="006E5CAF" w:rsidRPr="006E5CAF" w:rsidRDefault="006E5CAF" w:rsidP="006E5CAF">
      <w:pPr>
        <w:numPr>
          <w:ilvl w:val="1"/>
          <w:numId w:val="10"/>
        </w:numPr>
        <w:spacing w:before="240" w:after="120"/>
        <w:outlineLvl w:val="1"/>
        <w:rPr>
          <w:b/>
        </w:rPr>
      </w:pPr>
      <w:bookmarkStart w:id="56" w:name="_Toc346191069"/>
      <w:r w:rsidRPr="006E5CAF">
        <w:rPr>
          <w:b/>
        </w:rPr>
        <w:br w:type="page"/>
        <w:t>Badania przed przystąpieniem do robót</w:t>
      </w:r>
      <w:bookmarkEnd w:id="56"/>
    </w:p>
    <w:p w14:paraId="0BFF4619" w14:textId="2A567771" w:rsidR="006E5CAF" w:rsidRPr="006E5CAF" w:rsidRDefault="006E5CAF" w:rsidP="006E5CAF">
      <w:r w:rsidRPr="006E5CAF">
        <w:t xml:space="preserve">Dla wszystkich materiałów, które będą użyte do wykonania warstwy z mieszanki niezwiązanej, wykonawca musi przedstawić </w:t>
      </w:r>
      <w:r w:rsidR="00E510C0">
        <w:t>inspektorowi/osobie nadzorującej</w:t>
      </w:r>
      <w:r w:rsidRPr="006E5CAF">
        <w:t xml:space="preserve"> do akceptacji  wszystkie niezbędne dokumenty wymagane przepisami. </w:t>
      </w:r>
      <w:r w:rsidR="00E510C0">
        <w:t>Inspektor/osoba nadzorująca</w:t>
      </w:r>
      <w:r w:rsidRPr="006E5CAF">
        <w:t xml:space="preserve"> może zażądać przedstawienia poszczególnych materiałów do akceptacji. Koszty badań zleconych przez Nadzór pokrywa Inżynier Budowy. Akceptacja materiałów powinna nastąpić w terminie nie dłuższym niż 1 miesiąc (w przypadku przeprowadzenia badań przez nadzór).</w:t>
      </w:r>
      <w:r w:rsidRPr="006E5CAF" w:rsidDel="0064733E">
        <w:t xml:space="preserve"> </w:t>
      </w:r>
      <w:r w:rsidRPr="006E5CAF">
        <w:t>W wypadku oparcia się na przedstawionych  przez wykonawcę  dokumentach wymaganych przepisami czas zatwierdzenia winien wynosić  2 tygodnie.</w:t>
      </w:r>
    </w:p>
    <w:p w14:paraId="5B30E068" w14:textId="77777777" w:rsidR="006E5CAF" w:rsidRPr="006E5CAF" w:rsidRDefault="006E5CAF" w:rsidP="006E5CAF">
      <w:pPr>
        <w:numPr>
          <w:ilvl w:val="1"/>
          <w:numId w:val="10"/>
        </w:numPr>
        <w:spacing w:before="240" w:after="120"/>
        <w:outlineLvl w:val="1"/>
        <w:rPr>
          <w:b/>
        </w:rPr>
      </w:pPr>
      <w:bookmarkStart w:id="57" w:name="_Toc346191070"/>
      <w:r w:rsidRPr="006E5CAF">
        <w:rPr>
          <w:b/>
        </w:rPr>
        <w:t>Badania w czasie robót</w:t>
      </w:r>
      <w:bookmarkEnd w:id="57"/>
    </w:p>
    <w:p w14:paraId="7D1DDFE0" w14:textId="77777777" w:rsidR="006E5CAF" w:rsidRPr="006E5CAF" w:rsidRDefault="006E5CAF" w:rsidP="006E5CAF">
      <w:pPr>
        <w:numPr>
          <w:ilvl w:val="2"/>
          <w:numId w:val="10"/>
        </w:numPr>
        <w:spacing w:before="240" w:after="120"/>
        <w:outlineLvl w:val="2"/>
        <w:rPr>
          <w:b/>
          <w:bCs/>
          <w:sz w:val="19"/>
          <w:szCs w:val="19"/>
          <w:u w:color="000000"/>
          <w:shd w:val="clear" w:color="auto" w:fill="FFFFFF"/>
        </w:rPr>
      </w:pPr>
      <w:bookmarkStart w:id="58" w:name="_Toc346191071"/>
      <w:r w:rsidRPr="006E5CAF">
        <w:rPr>
          <w:b/>
          <w:bCs/>
          <w:sz w:val="19"/>
          <w:szCs w:val="19"/>
          <w:u w:color="000000"/>
          <w:shd w:val="clear" w:color="auto" w:fill="FFFFFF"/>
        </w:rPr>
        <w:t>Badania uziarnienia i wilgotności</w:t>
      </w:r>
      <w:bookmarkEnd w:id="58"/>
    </w:p>
    <w:p w14:paraId="7E229C5E" w14:textId="77777777" w:rsidR="006E5CAF" w:rsidRPr="006E5CAF" w:rsidRDefault="006E5CAF" w:rsidP="006E5CAF">
      <w:r w:rsidRPr="006E5CAF">
        <w:t>Pobieranie próbek mieszanki niezwiązanej do badania uziarnienia i wilgotności należy wykonywać w oparciu o ustalony system poboru próbek w zależności od kategorii ruchu przewidzianego na danej drodze z częstością 1 raz / na dziennej działce roboczej.</w:t>
      </w:r>
    </w:p>
    <w:p w14:paraId="10D5B611" w14:textId="041345E5" w:rsidR="006E5CAF" w:rsidRPr="006E5CAF" w:rsidRDefault="006E5CAF" w:rsidP="006E5CAF">
      <w:r w:rsidRPr="006E5CAF">
        <w:t xml:space="preserve">Dla chodników, ścieżek rowerowych oraz zjazdów pobieranie próbek mieszanki niezwiązanej winno się odbywać zgodnie z normą  PN-EN 932-1 </w:t>
      </w:r>
      <w:r w:rsidR="00500BF7">
        <w:rPr>
          <w:rFonts w:eastAsia="Verdana"/>
          <w:color w:val="auto"/>
          <w:lang w:bidi="pl-PL"/>
        </w:rPr>
        <w:t>lub równoważną</w:t>
      </w:r>
      <w:r w:rsidR="00500BF7" w:rsidRPr="006E5CAF">
        <w:t xml:space="preserve"> </w:t>
      </w:r>
      <w:r w:rsidRPr="006E5CAF">
        <w:t>z hałd składowanego kruszywa (mieszanki niezwiązanej) lub z samochodu dostarczającego mieszankę niezwiązaną do wbudowania, jeżeli mieszanie jest wykonywane przy zastosowaniu mieszalnika na budowie.</w:t>
      </w:r>
    </w:p>
    <w:p w14:paraId="71B65DA6" w14:textId="77777777" w:rsidR="006E5CAF" w:rsidRPr="006E5CAF" w:rsidRDefault="006E5CAF" w:rsidP="006E5CAF">
      <w:r w:rsidRPr="006E5CAF">
        <w:t>Dla jezdni (KR5) pobieranie próbek do badania uziarnienia powinno odbywać się w trzech różnych miejscach po szerokości i długości działki dziennej przed jej zagęszczeniem. Miejsca poboru prób powinny być ustalane wspólnie przez inżyniera i wykonawcę  na planie wykonanego odcinka.</w:t>
      </w:r>
    </w:p>
    <w:p w14:paraId="7C33A156" w14:textId="77777777" w:rsidR="006E5CAF" w:rsidRPr="006E5CAF" w:rsidRDefault="006E5CAF" w:rsidP="006E5CAF">
      <w:pPr>
        <w:numPr>
          <w:ilvl w:val="2"/>
          <w:numId w:val="10"/>
        </w:numPr>
        <w:spacing w:before="240" w:after="120"/>
        <w:outlineLvl w:val="2"/>
        <w:rPr>
          <w:b/>
          <w:bCs/>
          <w:sz w:val="19"/>
          <w:szCs w:val="19"/>
          <w:u w:color="000000"/>
          <w:shd w:val="clear" w:color="auto" w:fill="FFFFFF"/>
        </w:rPr>
      </w:pPr>
      <w:bookmarkStart w:id="59" w:name="_Toc346191072"/>
      <w:r w:rsidRPr="006E5CAF">
        <w:rPr>
          <w:b/>
          <w:bCs/>
          <w:sz w:val="19"/>
          <w:szCs w:val="19"/>
          <w:u w:color="000000"/>
          <w:shd w:val="clear" w:color="auto" w:fill="FFFFFF"/>
        </w:rPr>
        <w:t>Badania zagęszczenia i nośności</w:t>
      </w:r>
      <w:bookmarkEnd w:id="59"/>
    </w:p>
    <w:p w14:paraId="63C16025" w14:textId="323AAF2C" w:rsidR="006E5CAF" w:rsidRPr="006E5CAF" w:rsidRDefault="006E5CAF" w:rsidP="006E5CAF">
      <w:pPr>
        <w:tabs>
          <w:tab w:val="left" w:pos="567"/>
        </w:tabs>
        <w:spacing w:after="200" w:line="276" w:lineRule="auto"/>
      </w:pPr>
      <w:r w:rsidRPr="006E5CAF">
        <w:t>Kontrolę zagęszczenia oraz nośności warstwy z mieszanki niezwiązanej należy oprzeć na metodzie obciążeń płytowych wg załącznika B do normy PN-S-02205</w:t>
      </w:r>
      <w:r w:rsidR="001924FC">
        <w:t xml:space="preserve"> lub równoważnej</w:t>
      </w:r>
      <w:r w:rsidRPr="006E5CAF">
        <w:t xml:space="preserve"> </w:t>
      </w:r>
      <w:proofErr w:type="spellStart"/>
      <w:r w:rsidRPr="006E5CAF">
        <w:t>lub</w:t>
      </w:r>
      <w:proofErr w:type="spellEnd"/>
      <w:r w:rsidRPr="006E5CAF">
        <w:t xml:space="preserve"> badaniu wskaźnika zagęszczenia wg normy BN-77/8931-12 </w:t>
      </w:r>
      <w:r w:rsidR="00500BF7">
        <w:rPr>
          <w:rFonts w:eastAsia="Verdana"/>
          <w:color w:val="auto"/>
          <w:lang w:bidi="pl-PL"/>
        </w:rPr>
        <w:t>lub równoważnej</w:t>
      </w:r>
      <w:r w:rsidR="00500BF7" w:rsidRPr="006E5CAF">
        <w:t xml:space="preserve"> </w:t>
      </w:r>
      <w:r w:rsidRPr="006E5CAF">
        <w:t>i nośności E</w:t>
      </w:r>
      <w:r w:rsidRPr="006E5CAF">
        <w:rPr>
          <w:vertAlign w:val="subscript"/>
        </w:rPr>
        <w:t>2</w:t>
      </w:r>
      <w:r w:rsidRPr="006E5CAF">
        <w:t xml:space="preserve"> wg metody obciążeń płytowych. Zagęszczenie warstwy z mieszanki niezwiązanej należy uznać za prawidłowe, gdy stosunek wtórnego modułu odkształcenia E</w:t>
      </w:r>
      <w:r w:rsidRPr="006E5CAF">
        <w:rPr>
          <w:vertAlign w:val="subscript"/>
        </w:rPr>
        <w:t>2</w:t>
      </w:r>
      <w:r w:rsidRPr="006E5CAF">
        <w:t xml:space="preserve"> do pierwotnego modułu odkształcenia </w:t>
      </w:r>
      <w:r w:rsidRPr="006E5CAF">
        <w:rPr>
          <w:b/>
        </w:rPr>
        <w:t>E</w:t>
      </w:r>
      <w:r w:rsidRPr="006E5CAF">
        <w:rPr>
          <w:b/>
          <w:vertAlign w:val="subscript"/>
        </w:rPr>
        <w:t xml:space="preserve">1 </w:t>
      </w:r>
      <w:r w:rsidRPr="006E5CAF">
        <w:rPr>
          <w:b/>
        </w:rPr>
        <w:t xml:space="preserve">jest </w:t>
      </w:r>
      <w:r w:rsidRPr="006E5CAF">
        <w:rPr>
          <w:b/>
          <w:u w:val="single"/>
        </w:rPr>
        <w:t>&lt;</w:t>
      </w:r>
      <w:r w:rsidRPr="006E5CAF">
        <w:rPr>
          <w:b/>
        </w:rPr>
        <w:t xml:space="preserve"> 2,2</w:t>
      </w:r>
      <w:r w:rsidRPr="006E5CAF">
        <w:t xml:space="preserve">, lub wskaźnik zagęszczenia </w:t>
      </w:r>
      <w:r w:rsidRPr="006E5CAF">
        <w:rPr>
          <w:b/>
        </w:rPr>
        <w:t>I</w:t>
      </w:r>
      <w:r w:rsidRPr="006E5CAF">
        <w:rPr>
          <w:b/>
          <w:vertAlign w:val="subscript"/>
        </w:rPr>
        <w:t xml:space="preserve">S </w:t>
      </w:r>
      <w:r w:rsidRPr="006E5CAF">
        <w:rPr>
          <w:b/>
        </w:rPr>
        <w:t>≥ 1,0</w:t>
      </w:r>
      <w:r w:rsidRPr="006E5CAF">
        <w:t xml:space="preserve"> i nośność warstwy E</w:t>
      </w:r>
      <w:r w:rsidRPr="006E5CAF">
        <w:rPr>
          <w:vertAlign w:val="subscript"/>
        </w:rPr>
        <w:t>2</w:t>
      </w:r>
      <w:r w:rsidRPr="006E5CAF">
        <w:t xml:space="preserve"> jest zgodna z dokumentacją projektową.</w:t>
      </w:r>
      <w:bookmarkStart w:id="60" w:name="_GoBack"/>
      <w:bookmarkEnd w:id="60"/>
    </w:p>
    <w:p w14:paraId="0C9247AE" w14:textId="77777777" w:rsidR="006E5CAF" w:rsidRPr="006E5CAF" w:rsidRDefault="006E5CAF" w:rsidP="006E5CAF">
      <w:pPr>
        <w:tabs>
          <w:tab w:val="left" w:pos="567"/>
        </w:tabs>
        <w:spacing w:after="200" w:line="276" w:lineRule="auto"/>
      </w:pPr>
      <w:r w:rsidRPr="006E5CAF">
        <w:t>Minimalna częstość badania zagęszczenia i nośności powinna wynosić 1 badanie na dziennej działce roboczej, lecz nie mniej niż 1 badanie na 3000m</w:t>
      </w:r>
      <w:r w:rsidRPr="006E5CAF">
        <w:rPr>
          <w:vertAlign w:val="superscript"/>
        </w:rPr>
        <w:t>2</w:t>
      </w:r>
      <w:r w:rsidRPr="006E5CAF">
        <w:t>.</w:t>
      </w:r>
    </w:p>
    <w:p w14:paraId="62D4A8B0" w14:textId="0F74E78B" w:rsidR="006E5CAF" w:rsidRPr="006E5CAF" w:rsidRDefault="006E5CAF" w:rsidP="006E5CAF">
      <w:pPr>
        <w:tabs>
          <w:tab w:val="left" w:pos="567"/>
        </w:tabs>
        <w:spacing w:after="200" w:line="276" w:lineRule="auto"/>
      </w:pPr>
      <w:r w:rsidRPr="006E5CAF">
        <w:t xml:space="preserve">Dopuszcza się alternatywne metody pomiaru nośności i zagęszczenia w uzgodnieniu z </w:t>
      </w:r>
      <w:r w:rsidR="00E510C0">
        <w:t>Inspektorem/osobą nadzorującą</w:t>
      </w:r>
      <w:r w:rsidRPr="006E5CAF">
        <w:t>.</w:t>
      </w:r>
    </w:p>
    <w:p w14:paraId="135856E9" w14:textId="77777777" w:rsidR="006E5CAF" w:rsidRPr="006E5CAF" w:rsidRDefault="006E5CAF" w:rsidP="006E5CAF">
      <w:pPr>
        <w:numPr>
          <w:ilvl w:val="1"/>
          <w:numId w:val="10"/>
        </w:numPr>
        <w:spacing w:before="240" w:after="120"/>
        <w:outlineLvl w:val="1"/>
        <w:rPr>
          <w:b/>
        </w:rPr>
      </w:pPr>
      <w:bookmarkStart w:id="61" w:name="_Toc346191073"/>
      <w:r w:rsidRPr="006E5CAF">
        <w:rPr>
          <w:b/>
        </w:rPr>
        <w:t>Wymagania dotyczące cech geometrycznych warstwy z mieszanki niezwiązanej</w:t>
      </w:r>
      <w:bookmarkEnd w:id="61"/>
      <w:r w:rsidRPr="006E5CAF">
        <w:rPr>
          <w:b/>
        </w:rPr>
        <w:t xml:space="preserve"> </w:t>
      </w:r>
    </w:p>
    <w:p w14:paraId="3F0ADC7F" w14:textId="77777777" w:rsidR="006E5CAF" w:rsidRPr="006E5CAF" w:rsidRDefault="006E5CAF" w:rsidP="006E5CAF">
      <w:pPr>
        <w:contextualSpacing/>
      </w:pPr>
      <w:r w:rsidRPr="006E5CAF">
        <w:t xml:space="preserve">Częstość oraz zakres pomiarów dotyczących cech geometrycznych wykonanej warstwy z mieszanki niezwiązanej wraz dopuszczalnymi tolerancjami od wielkości projektowanych podano w </w:t>
      </w:r>
      <w:fldSimple w:instr=" REF _Ref447541061 ">
        <w:r w:rsidRPr="006E5CAF">
          <w:t xml:space="preserve">Tablica </w:t>
        </w:r>
        <w:r w:rsidRPr="006E5CAF">
          <w:rPr>
            <w:noProof/>
          </w:rPr>
          <w:t>5</w:t>
        </w:r>
      </w:fldSimple>
      <w:r w:rsidRPr="006E5CAF">
        <w:t>.</w:t>
      </w:r>
    </w:p>
    <w:p w14:paraId="1EB9C24A" w14:textId="77777777" w:rsidR="006E5CAF" w:rsidRPr="006E5CAF" w:rsidRDefault="006E5CAF" w:rsidP="006E5CAF">
      <w:pPr>
        <w:keepNext/>
        <w:spacing w:before="120"/>
        <w:ind w:firstLine="0"/>
        <w:rPr>
          <w:bCs/>
          <w:i/>
          <w:color w:val="auto"/>
        </w:rPr>
      </w:pPr>
      <w:bookmarkStart w:id="62" w:name="_Ref447541061"/>
      <w:r w:rsidRPr="006E5CAF">
        <w:rPr>
          <w:bCs/>
          <w:i/>
          <w:color w:val="auto"/>
        </w:rPr>
        <w:t xml:space="preserve">Tablica </w:t>
      </w:r>
      <w:r w:rsidRPr="006E5CAF">
        <w:rPr>
          <w:bCs/>
          <w:i/>
          <w:color w:val="auto"/>
        </w:rPr>
        <w:fldChar w:fldCharType="begin"/>
      </w:r>
      <w:r w:rsidRPr="006E5CAF">
        <w:rPr>
          <w:bCs/>
          <w:i/>
          <w:color w:val="auto"/>
        </w:rPr>
        <w:instrText xml:space="preserve"> SEQ Tablica \* ARABIC </w:instrText>
      </w:r>
      <w:r w:rsidRPr="006E5CAF">
        <w:rPr>
          <w:bCs/>
          <w:i/>
          <w:color w:val="auto"/>
        </w:rPr>
        <w:fldChar w:fldCharType="separate"/>
      </w:r>
      <w:r w:rsidRPr="006E5CAF">
        <w:rPr>
          <w:bCs/>
          <w:i/>
          <w:noProof/>
          <w:color w:val="auto"/>
        </w:rPr>
        <w:t>5</w:t>
      </w:r>
      <w:r w:rsidRPr="006E5CAF">
        <w:rPr>
          <w:bCs/>
          <w:i/>
          <w:noProof/>
          <w:color w:val="auto"/>
        </w:rPr>
        <w:fldChar w:fldCharType="end"/>
      </w:r>
      <w:bookmarkEnd w:id="62"/>
      <w:r w:rsidRPr="006E5CAF">
        <w:rPr>
          <w:bCs/>
          <w:i/>
          <w:color w:val="auto"/>
        </w:rPr>
        <w:t xml:space="preserve"> Minimalna częstość oraz zakres pomiarów cech geometrycznych wykonanej warstwy z mieszanki niezwiązanej wraz z dopuszczalnymi tolerancjami</w:t>
      </w:r>
    </w:p>
    <w:tbl>
      <w:tblPr>
        <w:tblW w:w="9442" w:type="dxa"/>
        <w:tblInd w:w="-106" w:type="dxa"/>
        <w:tblLook w:val="00A0" w:firstRow="1" w:lastRow="0" w:firstColumn="1" w:lastColumn="0" w:noHBand="0" w:noVBand="0"/>
      </w:tblPr>
      <w:tblGrid>
        <w:gridCol w:w="648"/>
        <w:gridCol w:w="2798"/>
        <w:gridCol w:w="82"/>
        <w:gridCol w:w="154"/>
        <w:gridCol w:w="3681"/>
        <w:gridCol w:w="154"/>
        <w:gridCol w:w="1771"/>
        <w:gridCol w:w="154"/>
      </w:tblGrid>
      <w:tr w:rsidR="006E5CAF" w:rsidRPr="006E5CAF" w14:paraId="5D902D90" w14:textId="77777777" w:rsidTr="00975059">
        <w:trPr>
          <w:trHeight w:val="36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55AA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L.p.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5137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Badania i pomiary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46B1DB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</w:p>
        </w:tc>
        <w:tc>
          <w:tcPr>
            <w:tcW w:w="38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1D03D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Minimalna częstość badań i pomiarów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780C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Tolerancje</w:t>
            </w:r>
          </w:p>
        </w:tc>
      </w:tr>
      <w:tr w:rsidR="006E5CAF" w:rsidRPr="006E5CAF" w14:paraId="3D3F3937" w14:textId="77777777" w:rsidTr="009750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0D8E8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3631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Szerokość warstwy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71BDA9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</w:p>
        </w:tc>
        <w:tc>
          <w:tcPr>
            <w:tcW w:w="38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5B749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10 razy na km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62E1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±10 cm</w:t>
            </w:r>
          </w:p>
        </w:tc>
      </w:tr>
      <w:tr w:rsidR="006E5CAF" w:rsidRPr="006E5CAF" w14:paraId="0F0B25D0" w14:textId="77777777" w:rsidTr="009750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C6E7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5502D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Równość podłużna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B1BA66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</w:p>
        </w:tc>
        <w:tc>
          <w:tcPr>
            <w:tcW w:w="38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88BAE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10 razy na 1 km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8DFF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+10 /-15 mm</w:t>
            </w:r>
          </w:p>
        </w:tc>
      </w:tr>
      <w:tr w:rsidR="006E5CAF" w:rsidRPr="006E5CAF" w14:paraId="596D0BC9" w14:textId="77777777" w:rsidTr="009750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5C8D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96BB6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Równość poprzeczna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75DA78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</w:p>
        </w:tc>
        <w:tc>
          <w:tcPr>
            <w:tcW w:w="38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AEDA7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10 razy na 1 km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2B7C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+10 / -15 mm</w:t>
            </w:r>
          </w:p>
        </w:tc>
      </w:tr>
      <w:tr w:rsidR="006E5CAF" w:rsidRPr="006E5CAF" w14:paraId="276BE618" w14:textId="77777777" w:rsidTr="009750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A12C2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E762A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Spadek poprzeczny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E8135C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</w:p>
        </w:tc>
        <w:tc>
          <w:tcPr>
            <w:tcW w:w="38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B6BB1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10 razy na 1 km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F32C7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± 0,5%</w:t>
            </w:r>
          </w:p>
        </w:tc>
      </w:tr>
      <w:tr w:rsidR="006E5CAF" w:rsidRPr="006E5CAF" w14:paraId="69DD12DE" w14:textId="77777777" w:rsidTr="00975059"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66EC79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8AE249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Rzędne wysokościowe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F17B59B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</w:p>
        </w:tc>
        <w:tc>
          <w:tcPr>
            <w:tcW w:w="383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B9EBFCB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co 25 m w 3-ech wyznaczonych pkt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30A955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+1 /- 2cm</w:t>
            </w:r>
          </w:p>
        </w:tc>
      </w:tr>
      <w:tr w:rsidR="006E5CAF" w:rsidRPr="006E5CAF" w14:paraId="05910CF2" w14:textId="77777777" w:rsidTr="009750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9CB8D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2D88F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 xml:space="preserve">Ukształtowanie osi w planie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EAB4DA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</w:p>
        </w:tc>
        <w:tc>
          <w:tcPr>
            <w:tcW w:w="38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CCF1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10 razy na 1 km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AE070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± 5 cm</w:t>
            </w:r>
          </w:p>
        </w:tc>
      </w:tr>
      <w:tr w:rsidR="006E5CAF" w:rsidRPr="006E5CAF" w14:paraId="41770CA4" w14:textId="77777777" w:rsidTr="009750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A54BE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B2AC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 xml:space="preserve">Grubość warstwy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B04C6B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</w:p>
        </w:tc>
        <w:tc>
          <w:tcPr>
            <w:tcW w:w="38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0A034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w 3-ech pkt na działce dziennej (min 1 raz na 2000m2)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C421" w14:textId="77777777" w:rsidR="006E5CAF" w:rsidRPr="006E5CAF" w:rsidRDefault="006E5CAF" w:rsidP="006E5CAF">
            <w:pPr>
              <w:ind w:firstLine="0"/>
              <w:jc w:val="center"/>
              <w:rPr>
                <w:shd w:val="clear" w:color="auto" w:fill="FFFFFF"/>
              </w:rPr>
            </w:pPr>
            <w:r w:rsidRPr="006E5CAF">
              <w:rPr>
                <w:shd w:val="clear" w:color="auto" w:fill="FFFFFF"/>
              </w:rPr>
              <w:t>+10mm  / -15 mm</w:t>
            </w:r>
          </w:p>
        </w:tc>
      </w:tr>
      <w:tr w:rsidR="006E5CAF" w:rsidRPr="006E5CAF" w14:paraId="6ECD2D45" w14:textId="77777777" w:rsidTr="00975059">
        <w:trPr>
          <w:gridAfter w:val="1"/>
          <w:wAfter w:w="154" w:type="dxa"/>
        </w:trPr>
        <w:tc>
          <w:tcPr>
            <w:tcW w:w="648" w:type="dxa"/>
            <w:tcBorders>
              <w:top w:val="single" w:sz="4" w:space="0" w:color="auto"/>
            </w:tcBorders>
          </w:tcPr>
          <w:p w14:paraId="0F2CC393" w14:textId="77777777" w:rsidR="006E5CAF" w:rsidRPr="006E5CAF" w:rsidRDefault="006E5CAF" w:rsidP="006E5CAF"/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4357A9A1" w14:textId="77777777" w:rsidR="006E5CAF" w:rsidRPr="006E5CAF" w:rsidRDefault="006E5CAF" w:rsidP="006E5CAF"/>
        </w:tc>
        <w:tc>
          <w:tcPr>
            <w:tcW w:w="3835" w:type="dxa"/>
            <w:gridSpan w:val="2"/>
            <w:tcBorders>
              <w:top w:val="single" w:sz="4" w:space="0" w:color="auto"/>
            </w:tcBorders>
          </w:tcPr>
          <w:p w14:paraId="15136D6B" w14:textId="77777777" w:rsidR="006E5CAF" w:rsidRPr="006E5CAF" w:rsidRDefault="006E5CAF" w:rsidP="006E5CAF"/>
        </w:tc>
        <w:tc>
          <w:tcPr>
            <w:tcW w:w="1925" w:type="dxa"/>
            <w:gridSpan w:val="2"/>
            <w:tcBorders>
              <w:top w:val="single" w:sz="4" w:space="0" w:color="auto"/>
            </w:tcBorders>
          </w:tcPr>
          <w:p w14:paraId="255952E0" w14:textId="77777777" w:rsidR="006E5CAF" w:rsidRPr="006E5CAF" w:rsidRDefault="006E5CAF" w:rsidP="006E5CAF"/>
        </w:tc>
      </w:tr>
    </w:tbl>
    <w:p w14:paraId="504E9E5C" w14:textId="77777777" w:rsidR="006E5CAF" w:rsidRPr="006E5CAF" w:rsidRDefault="006E5CAF" w:rsidP="006E5CAF">
      <w:pPr>
        <w:numPr>
          <w:ilvl w:val="1"/>
          <w:numId w:val="10"/>
        </w:numPr>
        <w:spacing w:before="240" w:after="120"/>
        <w:outlineLvl w:val="1"/>
        <w:rPr>
          <w:b/>
        </w:rPr>
      </w:pPr>
      <w:bookmarkStart w:id="63" w:name="_Toc346191074"/>
      <w:r w:rsidRPr="006E5CAF">
        <w:rPr>
          <w:b/>
        </w:rPr>
        <w:t>Zasady postępowania z wadliwie wykonanymi odcinkami warstwy z mieszanki niezwiązanej</w:t>
      </w:r>
      <w:bookmarkEnd w:id="63"/>
    </w:p>
    <w:p w14:paraId="731E17A5" w14:textId="77777777" w:rsidR="006E5CAF" w:rsidRPr="006E5CAF" w:rsidRDefault="006E5CAF" w:rsidP="006E5CAF">
      <w:pPr>
        <w:numPr>
          <w:ilvl w:val="2"/>
          <w:numId w:val="10"/>
        </w:numPr>
        <w:spacing w:before="240" w:after="120"/>
        <w:outlineLvl w:val="2"/>
        <w:rPr>
          <w:b/>
          <w:bCs/>
          <w:sz w:val="19"/>
          <w:szCs w:val="19"/>
          <w:u w:color="000000"/>
          <w:shd w:val="clear" w:color="auto" w:fill="FFFFFF"/>
        </w:rPr>
      </w:pPr>
      <w:bookmarkStart w:id="64" w:name="_Toc346191075"/>
      <w:r w:rsidRPr="006E5CAF">
        <w:rPr>
          <w:b/>
          <w:bCs/>
          <w:sz w:val="19"/>
          <w:szCs w:val="19"/>
          <w:u w:color="000000"/>
          <w:shd w:val="clear" w:color="auto" w:fill="FFFFFF"/>
        </w:rPr>
        <w:t>Niewłaściwe cechy geometryczne</w:t>
      </w:r>
      <w:bookmarkEnd w:id="64"/>
    </w:p>
    <w:p w14:paraId="647E082E" w14:textId="77777777" w:rsidR="006E5CAF" w:rsidRPr="006E5CAF" w:rsidRDefault="006E5CAF" w:rsidP="006E5CAF">
      <w:pPr>
        <w:numPr>
          <w:ilvl w:val="12"/>
          <w:numId w:val="0"/>
        </w:numPr>
        <w:suppressAutoHyphens/>
        <w:overflowPunct w:val="0"/>
        <w:autoSpaceDE w:val="0"/>
        <w:autoSpaceDN w:val="0"/>
        <w:textAlignment w:val="baseline"/>
        <w:outlineLvl w:val="9"/>
        <w:rPr>
          <w:rFonts w:eastAsia="Arial"/>
          <w:color w:val="auto"/>
          <w:kern w:val="3"/>
          <w:lang w:eastAsia="zh-CN"/>
        </w:rPr>
      </w:pPr>
      <w:r w:rsidRPr="006E5CAF">
        <w:rPr>
          <w:rFonts w:eastAsia="Arial"/>
          <w:color w:val="auto"/>
          <w:kern w:val="3"/>
          <w:lang w:eastAsia="zh-CN"/>
        </w:rPr>
        <w:t>Wszystkie powierzchnie warstwy z mieszanki niezwiązanej, które wykazują większe odchylenia od określonych w punkcie 6.4 powinny być naprawione przez spulchnienie lub zerwanie do głębokości co najmniej 10 cm, wyrównane i powtórnie zagęszczone. Dodanie nowego materiału bez spulchnienia wykonanej warstwy jest niedopuszczalne. Jeżeli szerokość warstwy jest mniejsza od szerokości projektowanej o więcej niż 10 cm i nie zapewnia podparcia warstwom wyżej leżącym, to wykonawca powinien na własny koszt poszerzyć warstwę przez jej spulchnienie na pełną grubość do połowy szerokości pasa ruchu, dołożenie materiału i powtórne zagęszczenie.</w:t>
      </w:r>
    </w:p>
    <w:p w14:paraId="520CB4A3" w14:textId="77777777" w:rsidR="006E5CAF" w:rsidRPr="006E5CAF" w:rsidRDefault="006E5CAF" w:rsidP="006E5CAF">
      <w:pPr>
        <w:numPr>
          <w:ilvl w:val="2"/>
          <w:numId w:val="10"/>
        </w:numPr>
        <w:spacing w:before="240" w:after="120"/>
        <w:outlineLvl w:val="2"/>
        <w:rPr>
          <w:b/>
          <w:bCs/>
          <w:sz w:val="19"/>
          <w:szCs w:val="19"/>
          <w:u w:color="000000"/>
          <w:shd w:val="clear" w:color="auto" w:fill="FFFFFF"/>
        </w:rPr>
      </w:pPr>
      <w:bookmarkStart w:id="65" w:name="_Toc346191076"/>
      <w:r w:rsidRPr="006E5CAF">
        <w:rPr>
          <w:b/>
          <w:bCs/>
          <w:sz w:val="19"/>
          <w:szCs w:val="19"/>
          <w:u w:color="000000"/>
          <w:shd w:val="clear" w:color="auto" w:fill="FFFFFF"/>
        </w:rPr>
        <w:br w:type="page"/>
        <w:t>Niewłaściwa grubość</w:t>
      </w:r>
      <w:bookmarkEnd w:id="65"/>
    </w:p>
    <w:p w14:paraId="4C7AA895" w14:textId="14812EFB" w:rsidR="006E5CAF" w:rsidRPr="006E5CAF" w:rsidRDefault="006E5CAF" w:rsidP="006E5CAF">
      <w:pPr>
        <w:numPr>
          <w:ilvl w:val="12"/>
          <w:numId w:val="0"/>
        </w:numPr>
        <w:suppressAutoHyphens/>
        <w:overflowPunct w:val="0"/>
        <w:autoSpaceDE w:val="0"/>
        <w:autoSpaceDN w:val="0"/>
        <w:textAlignment w:val="baseline"/>
        <w:outlineLvl w:val="9"/>
        <w:rPr>
          <w:rFonts w:eastAsia="Arial"/>
          <w:color w:val="auto"/>
          <w:kern w:val="3"/>
          <w:lang w:eastAsia="zh-CN"/>
        </w:rPr>
      </w:pPr>
      <w:r w:rsidRPr="006E5CAF">
        <w:rPr>
          <w:rFonts w:eastAsia="Arial"/>
          <w:color w:val="auto"/>
          <w:kern w:val="3"/>
          <w:lang w:eastAsia="zh-CN"/>
        </w:rPr>
        <w:t xml:space="preserve">Na wszystkich powierzchniach wadliwych pod względem grubości, wykonawca powinien wykonać naprawę warstwy. Powierzchnie powinny być naprawione przez spulchnienie lub wybranie warstwy na odpowiednią głębokość, zgodnie z decyzją </w:t>
      </w:r>
      <w:r w:rsidR="00E510C0">
        <w:rPr>
          <w:rFonts w:eastAsia="Arial"/>
          <w:color w:val="auto"/>
          <w:kern w:val="3"/>
          <w:lang w:eastAsia="zh-CN"/>
        </w:rPr>
        <w:t>inspektora/osoby nadzorującej</w:t>
      </w:r>
      <w:r w:rsidRPr="006E5CAF">
        <w:rPr>
          <w:rFonts w:eastAsia="Arial"/>
          <w:color w:val="auto"/>
          <w:kern w:val="3"/>
          <w:lang w:eastAsia="zh-CN"/>
        </w:rPr>
        <w:t>, uzupełnione nowym materiałem o odpowiednich właściwościach, wyrównane i ponownie zagęszczone. Roboty te wykonawca wykona na własny koszt. Po wykonaniu tych robót nastąpi ponowny pomiar i ocena grubości warstwy według wyżej podanych zasad.</w:t>
      </w:r>
    </w:p>
    <w:p w14:paraId="18A22E07" w14:textId="77777777" w:rsidR="006E5CAF" w:rsidRPr="006E5CAF" w:rsidRDefault="006E5CAF" w:rsidP="006E5CAF">
      <w:pPr>
        <w:numPr>
          <w:ilvl w:val="2"/>
          <w:numId w:val="10"/>
        </w:numPr>
        <w:spacing w:before="240" w:after="120"/>
        <w:outlineLvl w:val="2"/>
        <w:rPr>
          <w:b/>
          <w:bCs/>
          <w:sz w:val="19"/>
          <w:szCs w:val="19"/>
          <w:u w:color="000000"/>
          <w:shd w:val="clear" w:color="auto" w:fill="FFFFFF"/>
        </w:rPr>
      </w:pPr>
      <w:bookmarkStart w:id="66" w:name="_Toc346191077"/>
      <w:r w:rsidRPr="006E5CAF">
        <w:rPr>
          <w:b/>
          <w:bCs/>
          <w:sz w:val="19"/>
          <w:szCs w:val="19"/>
          <w:u w:color="000000"/>
          <w:shd w:val="clear" w:color="auto" w:fill="FFFFFF"/>
        </w:rPr>
        <w:t>Niewłaściwe zagęszczenie i/lub nośność</w:t>
      </w:r>
      <w:bookmarkEnd w:id="66"/>
    </w:p>
    <w:p w14:paraId="20CC8A7A" w14:textId="78CDF5E3" w:rsidR="006E5CAF" w:rsidRPr="006E5CAF" w:rsidRDefault="006E5CAF" w:rsidP="006E5CAF">
      <w:pPr>
        <w:numPr>
          <w:ilvl w:val="12"/>
          <w:numId w:val="0"/>
        </w:numPr>
        <w:suppressAutoHyphens/>
        <w:overflowPunct w:val="0"/>
        <w:autoSpaceDE w:val="0"/>
        <w:autoSpaceDN w:val="0"/>
        <w:textAlignment w:val="baseline"/>
        <w:outlineLvl w:val="9"/>
        <w:rPr>
          <w:rFonts w:eastAsia="Arial"/>
          <w:color w:val="auto"/>
          <w:kern w:val="3"/>
          <w:lang w:eastAsia="zh-CN"/>
        </w:rPr>
      </w:pPr>
      <w:r w:rsidRPr="006E5CAF">
        <w:rPr>
          <w:rFonts w:eastAsia="Arial"/>
          <w:color w:val="auto"/>
          <w:kern w:val="3"/>
          <w:lang w:eastAsia="zh-CN"/>
        </w:rPr>
        <w:t xml:space="preserve">Jeżeli zagęszczenie i/lub nośność warstwy będzie mniejsza od wymaganej, to wykonawca wykona wszelkie roboty niezbędne do zapewnienia wymaganej jakości robót, zalecone przez </w:t>
      </w:r>
      <w:r w:rsidR="00E510C0">
        <w:rPr>
          <w:rFonts w:eastAsia="Arial"/>
          <w:color w:val="auto"/>
          <w:kern w:val="3"/>
          <w:lang w:eastAsia="zh-CN"/>
        </w:rPr>
        <w:t>inspektora/osobę nadzorującą</w:t>
      </w:r>
      <w:r w:rsidRPr="006E5CAF">
        <w:rPr>
          <w:rFonts w:eastAsia="Arial"/>
          <w:color w:val="auto"/>
          <w:kern w:val="3"/>
          <w:lang w:eastAsia="zh-CN"/>
        </w:rPr>
        <w:t>.</w:t>
      </w:r>
    </w:p>
    <w:p w14:paraId="61E92C2E" w14:textId="77777777" w:rsidR="006E5CAF" w:rsidRPr="006E5CAF" w:rsidRDefault="006E5CAF" w:rsidP="006E5CAF">
      <w:pPr>
        <w:numPr>
          <w:ilvl w:val="0"/>
          <w:numId w:val="49"/>
        </w:numPr>
        <w:spacing w:before="240" w:after="120"/>
        <w:rPr>
          <w:b/>
          <w:caps/>
        </w:rPr>
      </w:pPr>
      <w:bookmarkStart w:id="67" w:name="_Toc331503985"/>
      <w:bookmarkStart w:id="68" w:name="_Toc346191078"/>
      <w:r w:rsidRPr="006E5CAF">
        <w:rPr>
          <w:b/>
          <w:caps/>
        </w:rPr>
        <w:t>OBMIAR ROBÓT</w:t>
      </w:r>
      <w:bookmarkEnd w:id="67"/>
      <w:bookmarkEnd w:id="68"/>
    </w:p>
    <w:p w14:paraId="4950D3F3" w14:textId="77777777" w:rsidR="006E5CAF" w:rsidRPr="006E5CAF" w:rsidRDefault="006E5CAF" w:rsidP="006E5CAF">
      <w:r w:rsidRPr="006E5CAF">
        <w:t>Zasady obmiaru robót podano w ST D-M-00.00.00 „Wymagania ogólne”. Jednostką obmiarową dla podbudów zagęszczanych mechanicznie jest m</w:t>
      </w:r>
      <w:r w:rsidRPr="006E5CAF">
        <w:rPr>
          <w:vertAlign w:val="superscript"/>
        </w:rPr>
        <w:t>2</w:t>
      </w:r>
      <w:r w:rsidRPr="006E5CAF">
        <w:t>.</w:t>
      </w:r>
    </w:p>
    <w:p w14:paraId="3CDFF90E" w14:textId="77777777" w:rsidR="006E5CAF" w:rsidRPr="006E5CAF" w:rsidRDefault="006E5CAF" w:rsidP="006E5CAF">
      <w:r w:rsidRPr="006E5CAF">
        <w:t xml:space="preserve">W przypadku </w:t>
      </w:r>
      <w:proofErr w:type="spellStart"/>
      <w:r w:rsidRPr="006E5CAF">
        <w:t>wyrównań</w:t>
      </w:r>
      <w:proofErr w:type="spellEnd"/>
      <w:r w:rsidRPr="006E5CAF">
        <w:t xml:space="preserve"> jednostką obmiarową jest m</w:t>
      </w:r>
      <w:r w:rsidRPr="006E5CAF">
        <w:rPr>
          <w:vertAlign w:val="superscript"/>
        </w:rPr>
        <w:t>3</w:t>
      </w:r>
      <w:r w:rsidRPr="006E5CAF">
        <w:t>.</w:t>
      </w:r>
    </w:p>
    <w:p w14:paraId="77625783" w14:textId="77777777" w:rsidR="006E5CAF" w:rsidRPr="006E5CAF" w:rsidRDefault="006E5CAF" w:rsidP="006E5CAF">
      <w:pPr>
        <w:numPr>
          <w:ilvl w:val="0"/>
          <w:numId w:val="49"/>
        </w:numPr>
        <w:spacing w:before="240" w:after="120"/>
        <w:rPr>
          <w:b/>
          <w:caps/>
        </w:rPr>
      </w:pPr>
      <w:bookmarkStart w:id="69" w:name="_Toc331503986"/>
      <w:bookmarkStart w:id="70" w:name="_Toc346191079"/>
      <w:r w:rsidRPr="006E5CAF">
        <w:rPr>
          <w:b/>
          <w:caps/>
        </w:rPr>
        <w:t>ODBIÓR ROBÓT</w:t>
      </w:r>
      <w:bookmarkEnd w:id="69"/>
      <w:bookmarkEnd w:id="70"/>
    </w:p>
    <w:p w14:paraId="12C43D18" w14:textId="5C9DBB3E" w:rsidR="006E5CAF" w:rsidRPr="006E5CAF" w:rsidRDefault="006E5CAF" w:rsidP="006E5CAF">
      <w:r w:rsidRPr="006E5CAF">
        <w:t xml:space="preserve">Zasady odbioru robót podano w ST D-M-00.00.00 „Wymagania ogólne”. Roboty uznaje się za zgodne z dokumentacją projektową, SST i wymaganiami </w:t>
      </w:r>
      <w:r w:rsidR="00E510C0">
        <w:t>Inspektora/osoby nadzorującej</w:t>
      </w:r>
      <w:r w:rsidRPr="006E5CAF">
        <w:t>, jeżeli wszystkie pomiary i badania z zachowaniem tolerancji wg pkt. 6 dały wyniki pozytywne.</w:t>
      </w:r>
      <w:bookmarkStart w:id="71" w:name="_Toc331503987"/>
    </w:p>
    <w:p w14:paraId="0D6888FB" w14:textId="77777777" w:rsidR="006E5CAF" w:rsidRPr="006E5CAF" w:rsidRDefault="006E5CAF" w:rsidP="006E5CAF">
      <w:pPr>
        <w:numPr>
          <w:ilvl w:val="0"/>
          <w:numId w:val="49"/>
        </w:numPr>
        <w:spacing w:before="240" w:after="120"/>
        <w:rPr>
          <w:b/>
          <w:caps/>
        </w:rPr>
      </w:pPr>
      <w:bookmarkStart w:id="72" w:name="_Toc346191080"/>
      <w:r w:rsidRPr="006E5CAF">
        <w:rPr>
          <w:b/>
          <w:caps/>
        </w:rPr>
        <w:t>PODSTAWA PŁATNOŚCI</w:t>
      </w:r>
      <w:bookmarkEnd w:id="71"/>
      <w:bookmarkEnd w:id="72"/>
    </w:p>
    <w:p w14:paraId="7E5BAEB1" w14:textId="77777777" w:rsidR="006E5CAF" w:rsidRPr="006E5CAF" w:rsidRDefault="006E5CAF" w:rsidP="006E5CAF">
      <w:pPr>
        <w:numPr>
          <w:ilvl w:val="1"/>
          <w:numId w:val="10"/>
        </w:numPr>
        <w:spacing w:before="240" w:after="120"/>
        <w:outlineLvl w:val="1"/>
        <w:rPr>
          <w:b/>
        </w:rPr>
      </w:pPr>
      <w:bookmarkStart w:id="73" w:name="_Toc346191081"/>
      <w:r w:rsidRPr="006E5CAF">
        <w:rPr>
          <w:b/>
        </w:rPr>
        <w:t>Ogólne ustalenia dotyczące podstawy płatności</w:t>
      </w:r>
      <w:bookmarkEnd w:id="73"/>
    </w:p>
    <w:p w14:paraId="1E49AE45" w14:textId="77777777" w:rsidR="006E5CAF" w:rsidRPr="006E5CAF" w:rsidRDefault="006E5CAF" w:rsidP="006E5CAF">
      <w:r w:rsidRPr="006E5CAF">
        <w:t>Ogólne ustalenia dotyczące podstawy płatności podano w ST D-M-00.00.00 „Wymagania ogólne”.</w:t>
      </w:r>
    </w:p>
    <w:p w14:paraId="0BAF4B2F" w14:textId="77777777" w:rsidR="006E5CAF" w:rsidRPr="006E5CAF" w:rsidRDefault="006E5CAF" w:rsidP="006E5CAF">
      <w:pPr>
        <w:numPr>
          <w:ilvl w:val="1"/>
          <w:numId w:val="10"/>
        </w:numPr>
        <w:spacing w:before="240" w:after="120"/>
        <w:outlineLvl w:val="1"/>
        <w:rPr>
          <w:b/>
        </w:rPr>
      </w:pPr>
      <w:bookmarkStart w:id="74" w:name="_Toc346191082"/>
      <w:r w:rsidRPr="006E5CAF">
        <w:rPr>
          <w:b/>
        </w:rPr>
        <w:t>Cena jednostki obmiarowej</w:t>
      </w:r>
      <w:bookmarkEnd w:id="74"/>
    </w:p>
    <w:p w14:paraId="5EE413CD" w14:textId="77777777" w:rsidR="006E5CAF" w:rsidRPr="006E5CAF" w:rsidRDefault="006E5CAF" w:rsidP="006E5CAF">
      <w:pPr>
        <w:ind w:right="-11"/>
      </w:pPr>
      <w:r w:rsidRPr="006E5CAF">
        <w:t>Cena wykonania 1 m</w:t>
      </w:r>
      <w:r w:rsidRPr="006E5CAF">
        <w:rPr>
          <w:vertAlign w:val="superscript"/>
        </w:rPr>
        <w:t>2</w:t>
      </w:r>
      <w:r w:rsidRPr="006E5CAF">
        <w:t xml:space="preserve"> podbudowy z mieszanki kruszyw zagęszczanych mechanicznie obejmuje:</w:t>
      </w:r>
    </w:p>
    <w:p w14:paraId="6ED8957B" w14:textId="77777777" w:rsidR="006E5CAF" w:rsidRPr="006E5CAF" w:rsidRDefault="006E5CAF" w:rsidP="006E5CAF">
      <w:pPr>
        <w:numPr>
          <w:ilvl w:val="0"/>
          <w:numId w:val="87"/>
        </w:numPr>
        <w:overflowPunct w:val="0"/>
        <w:autoSpaceDE w:val="0"/>
        <w:autoSpaceDN w:val="0"/>
        <w:adjustRightInd w:val="0"/>
        <w:ind w:right="-11"/>
        <w:textAlignment w:val="baseline"/>
        <w:outlineLvl w:val="9"/>
      </w:pPr>
      <w:r w:rsidRPr="006E5CAF">
        <w:t>prace pomiarowe i roboty przygotowawcze,</w:t>
      </w:r>
    </w:p>
    <w:p w14:paraId="05EB931D" w14:textId="77777777" w:rsidR="006E5CAF" w:rsidRPr="006E5CAF" w:rsidRDefault="006E5CAF" w:rsidP="006E5CAF">
      <w:pPr>
        <w:numPr>
          <w:ilvl w:val="0"/>
          <w:numId w:val="87"/>
        </w:numPr>
        <w:overflowPunct w:val="0"/>
        <w:autoSpaceDE w:val="0"/>
        <w:autoSpaceDN w:val="0"/>
        <w:adjustRightInd w:val="0"/>
        <w:ind w:right="-11"/>
        <w:textAlignment w:val="baseline"/>
        <w:outlineLvl w:val="9"/>
      </w:pPr>
      <w:r w:rsidRPr="006E5CAF">
        <w:t>oznakowanie robót,</w:t>
      </w:r>
    </w:p>
    <w:p w14:paraId="397763BA" w14:textId="77777777" w:rsidR="006E5CAF" w:rsidRPr="006E5CAF" w:rsidRDefault="006E5CAF" w:rsidP="006E5CAF">
      <w:pPr>
        <w:numPr>
          <w:ilvl w:val="0"/>
          <w:numId w:val="87"/>
        </w:numPr>
        <w:overflowPunct w:val="0"/>
        <w:autoSpaceDE w:val="0"/>
        <w:autoSpaceDN w:val="0"/>
        <w:adjustRightInd w:val="0"/>
        <w:ind w:right="-11"/>
        <w:textAlignment w:val="baseline"/>
        <w:outlineLvl w:val="9"/>
      </w:pPr>
      <w:r w:rsidRPr="006E5CAF">
        <w:t>sprawdzenie podłoża(naprawa niezawiniona obciąża poprzedniego wykonawcę lub decydenta który odpowiada za uszkodzenie)</w:t>
      </w:r>
    </w:p>
    <w:p w14:paraId="3439A625" w14:textId="77777777" w:rsidR="006E5CAF" w:rsidRPr="006E5CAF" w:rsidRDefault="006E5CAF" w:rsidP="006E5CAF">
      <w:pPr>
        <w:numPr>
          <w:ilvl w:val="0"/>
          <w:numId w:val="87"/>
        </w:numPr>
        <w:overflowPunct w:val="0"/>
        <w:autoSpaceDE w:val="0"/>
        <w:autoSpaceDN w:val="0"/>
        <w:adjustRightInd w:val="0"/>
        <w:ind w:right="-11"/>
        <w:textAlignment w:val="baseline"/>
        <w:outlineLvl w:val="9"/>
      </w:pPr>
      <w:r w:rsidRPr="006E5CAF">
        <w:t>przygotowanie mieszanki</w:t>
      </w:r>
    </w:p>
    <w:p w14:paraId="22A7AF89" w14:textId="77777777" w:rsidR="006E5CAF" w:rsidRPr="006E5CAF" w:rsidRDefault="006E5CAF" w:rsidP="006E5CAF">
      <w:pPr>
        <w:numPr>
          <w:ilvl w:val="0"/>
          <w:numId w:val="87"/>
        </w:numPr>
        <w:overflowPunct w:val="0"/>
        <w:autoSpaceDE w:val="0"/>
        <w:autoSpaceDN w:val="0"/>
        <w:adjustRightInd w:val="0"/>
        <w:ind w:right="-11"/>
        <w:textAlignment w:val="baseline"/>
        <w:outlineLvl w:val="9"/>
      </w:pPr>
      <w:r w:rsidRPr="006E5CAF">
        <w:t>transport mieszanki na miejsce wbudowania,</w:t>
      </w:r>
    </w:p>
    <w:p w14:paraId="1605E94C" w14:textId="77777777" w:rsidR="006E5CAF" w:rsidRPr="006E5CAF" w:rsidRDefault="006E5CAF" w:rsidP="006E5CAF">
      <w:pPr>
        <w:numPr>
          <w:ilvl w:val="0"/>
          <w:numId w:val="87"/>
        </w:numPr>
        <w:overflowPunct w:val="0"/>
        <w:autoSpaceDE w:val="0"/>
        <w:autoSpaceDN w:val="0"/>
        <w:adjustRightInd w:val="0"/>
        <w:ind w:right="-11"/>
        <w:textAlignment w:val="baseline"/>
        <w:outlineLvl w:val="9"/>
      </w:pPr>
      <w:r w:rsidRPr="006E5CAF">
        <w:t>rozłożenie i zagęszczenie mieszanki,</w:t>
      </w:r>
    </w:p>
    <w:p w14:paraId="7BD3C9DE" w14:textId="77777777" w:rsidR="006E5CAF" w:rsidRPr="006E5CAF" w:rsidRDefault="006E5CAF" w:rsidP="006E5CAF">
      <w:pPr>
        <w:numPr>
          <w:ilvl w:val="0"/>
          <w:numId w:val="87"/>
        </w:numPr>
        <w:overflowPunct w:val="0"/>
        <w:autoSpaceDE w:val="0"/>
        <w:autoSpaceDN w:val="0"/>
        <w:adjustRightInd w:val="0"/>
        <w:ind w:right="-11"/>
        <w:textAlignment w:val="baseline"/>
        <w:outlineLvl w:val="9"/>
      </w:pPr>
      <w:r w:rsidRPr="006E5CAF">
        <w:t>przeprowadzenie pomiarów i badań laboratoryjnych, wymaganych w specyfikacji technicznej</w:t>
      </w:r>
    </w:p>
    <w:p w14:paraId="06F451DF" w14:textId="77777777" w:rsidR="006E5CAF" w:rsidRPr="006E5CAF" w:rsidRDefault="006E5CAF" w:rsidP="006E5CAF">
      <w:pPr>
        <w:numPr>
          <w:ilvl w:val="0"/>
          <w:numId w:val="87"/>
        </w:numPr>
        <w:spacing w:after="200" w:line="276" w:lineRule="auto"/>
        <w:outlineLvl w:val="9"/>
      </w:pPr>
      <w:r w:rsidRPr="006E5CAF">
        <w:t>utrzymanie jakości podbudowy do czasu przekazania do wbudowania następnej warstwy.</w:t>
      </w:r>
    </w:p>
    <w:p w14:paraId="65F5942D" w14:textId="77777777" w:rsidR="006E5CAF" w:rsidRPr="006E5CAF" w:rsidRDefault="006E5CAF" w:rsidP="006E5CAF">
      <w:pPr>
        <w:numPr>
          <w:ilvl w:val="0"/>
          <w:numId w:val="49"/>
        </w:numPr>
        <w:spacing w:before="240" w:after="120"/>
        <w:rPr>
          <w:b/>
          <w:caps/>
        </w:rPr>
      </w:pPr>
      <w:bookmarkStart w:id="75" w:name="_Toc331503988"/>
      <w:bookmarkStart w:id="76" w:name="_Toc346191083"/>
      <w:r w:rsidRPr="006E5CAF">
        <w:rPr>
          <w:b/>
          <w:caps/>
        </w:rPr>
        <w:t>PRZEPISY ZWIAZANE</w:t>
      </w:r>
      <w:bookmarkEnd w:id="75"/>
      <w:bookmarkEnd w:id="76"/>
    </w:p>
    <w:p w14:paraId="19427D15" w14:textId="77777777" w:rsidR="006E5CAF" w:rsidRPr="006E5CAF" w:rsidRDefault="006E5CAF" w:rsidP="006E5CAF">
      <w:pPr>
        <w:shd w:val="clear" w:color="auto" w:fill="FFFFFF"/>
      </w:pPr>
      <w:r w:rsidRPr="006E5CAF">
        <w:t xml:space="preserve">Niniejsze zestawienie obejmuje Polskie Normy nie datowane. Przyjęto zasadę, że w wypadku powołań nie datowanych należy stosować ostatnie wydanie normy. </w:t>
      </w:r>
    </w:p>
    <w:p w14:paraId="26C55656" w14:textId="0B006E5C" w:rsidR="006E5CAF" w:rsidRPr="006E5CAF" w:rsidRDefault="006E5CAF" w:rsidP="006E5CAF">
      <w:pPr>
        <w:shd w:val="clear" w:color="auto" w:fill="FFFFFF"/>
        <w:ind w:left="1800" w:hanging="1794"/>
      </w:pPr>
      <w:r w:rsidRPr="006E5CAF">
        <w:t>PN-EN 13242</w:t>
      </w:r>
      <w:r w:rsidR="00500BF7">
        <w:rPr>
          <w:rFonts w:eastAsia="Verdana"/>
          <w:color w:val="auto"/>
          <w:lang w:bidi="pl-PL"/>
        </w:rPr>
        <w:t xml:space="preserve"> lub równoważna</w:t>
      </w:r>
      <w:r w:rsidRPr="006E5CAF">
        <w:tab/>
        <w:t xml:space="preserve">Kruszywa do niezwiązanych i hydraulicznie związanych materiałów stosowanych w obiektach budowlanych i budownictwie drogowym </w:t>
      </w:r>
    </w:p>
    <w:p w14:paraId="7B8DF48F" w14:textId="322D13D4" w:rsidR="006E5CAF" w:rsidRPr="006E5CAF" w:rsidRDefault="006E5CAF" w:rsidP="006E5CAF">
      <w:pPr>
        <w:autoSpaceDE w:val="0"/>
        <w:autoSpaceDN w:val="0"/>
        <w:adjustRightInd w:val="0"/>
        <w:ind w:left="1800" w:hanging="1794"/>
      </w:pPr>
      <w:r w:rsidRPr="006E5CAF">
        <w:t>PN-EN 13285</w:t>
      </w:r>
      <w:r w:rsidR="00500BF7">
        <w:rPr>
          <w:rFonts w:eastAsia="Verdana"/>
          <w:color w:val="auto"/>
          <w:lang w:bidi="pl-PL"/>
        </w:rPr>
        <w:t xml:space="preserve"> lub równoważna</w:t>
      </w:r>
      <w:r w:rsidRPr="006E5CAF">
        <w:tab/>
        <w:t>Mieszanki niezwiązane – Specyfikacja</w:t>
      </w:r>
    </w:p>
    <w:p w14:paraId="0FEC118E" w14:textId="065E8808" w:rsidR="006E5CAF" w:rsidRPr="006E5CAF" w:rsidRDefault="006E5CAF" w:rsidP="006E5CAF">
      <w:pPr>
        <w:autoSpaceDE w:val="0"/>
        <w:autoSpaceDN w:val="0"/>
        <w:adjustRightInd w:val="0"/>
        <w:ind w:left="1800" w:hanging="1794"/>
      </w:pPr>
      <w:r w:rsidRPr="006E5CAF">
        <w:t>PN-EN 932-3</w:t>
      </w:r>
      <w:r w:rsidR="00500BF7">
        <w:rPr>
          <w:rFonts w:eastAsia="Verdana"/>
          <w:color w:val="auto"/>
          <w:lang w:bidi="pl-PL"/>
        </w:rPr>
        <w:t xml:space="preserve"> lub równoważna</w:t>
      </w:r>
      <w:r w:rsidRPr="006E5CAF">
        <w:tab/>
        <w:t>Badania podstawowych właściwości kruszyw - Procedura i terminologia uproszczonego opisu petrograficznego</w:t>
      </w:r>
    </w:p>
    <w:p w14:paraId="6E6A34F2" w14:textId="7395507A" w:rsidR="006E5CAF" w:rsidRPr="006E5CAF" w:rsidRDefault="006E5CAF" w:rsidP="006E5CAF">
      <w:pPr>
        <w:autoSpaceDE w:val="0"/>
        <w:autoSpaceDN w:val="0"/>
        <w:adjustRightInd w:val="0"/>
        <w:ind w:left="1800" w:hanging="1794"/>
      </w:pPr>
      <w:r w:rsidRPr="006E5CAF">
        <w:t>PN-EN 932-5</w:t>
      </w:r>
      <w:r w:rsidR="00500BF7">
        <w:rPr>
          <w:rFonts w:eastAsia="Verdana"/>
          <w:color w:val="auto"/>
          <w:lang w:bidi="pl-PL"/>
        </w:rPr>
        <w:t xml:space="preserve"> lub równoważna</w:t>
      </w:r>
      <w:r w:rsidRPr="006E5CAF">
        <w:tab/>
        <w:t>Badania podstawowych właściwości kruszyw - Część 5: Wyposażenie podstawowe i wzorcowanie</w:t>
      </w:r>
    </w:p>
    <w:p w14:paraId="7B7E293D" w14:textId="423D53A7" w:rsidR="006E5CAF" w:rsidRPr="006E5CAF" w:rsidRDefault="006E5CAF" w:rsidP="006E5CAF">
      <w:pPr>
        <w:autoSpaceDE w:val="0"/>
        <w:autoSpaceDN w:val="0"/>
        <w:adjustRightInd w:val="0"/>
        <w:ind w:left="1800" w:hanging="1794"/>
      </w:pPr>
      <w:r w:rsidRPr="006E5CAF">
        <w:t>PN-EN 933-1</w:t>
      </w:r>
      <w:r w:rsidR="00500BF7">
        <w:rPr>
          <w:rFonts w:eastAsia="Verdana"/>
          <w:color w:val="auto"/>
          <w:lang w:bidi="pl-PL"/>
        </w:rPr>
        <w:t xml:space="preserve"> lub równoważna</w:t>
      </w:r>
      <w:r w:rsidRPr="006E5CAF">
        <w:tab/>
        <w:t>Badania geometrycznych właściwości kruszyw - Oznaczanie składu ziarnowego - Metoda przesiewania</w:t>
      </w:r>
    </w:p>
    <w:p w14:paraId="3200F6C8" w14:textId="45BF06E8" w:rsidR="006E5CAF" w:rsidRPr="006E5CAF" w:rsidRDefault="006E5CAF" w:rsidP="006E5CAF">
      <w:pPr>
        <w:autoSpaceDE w:val="0"/>
        <w:autoSpaceDN w:val="0"/>
        <w:adjustRightInd w:val="0"/>
        <w:ind w:left="1800" w:hanging="1794"/>
      </w:pPr>
      <w:r w:rsidRPr="006E5CAF">
        <w:t>PN-EN 933-3</w:t>
      </w:r>
      <w:r w:rsidR="00500BF7">
        <w:rPr>
          <w:rFonts w:eastAsia="Verdana"/>
          <w:color w:val="auto"/>
          <w:lang w:bidi="pl-PL"/>
        </w:rPr>
        <w:t xml:space="preserve"> lub równoważna</w:t>
      </w:r>
      <w:r w:rsidRPr="006E5CAF">
        <w:tab/>
        <w:t xml:space="preserve">Badania geometrycznych właściwości kruszyw - Oznaczanie kształtu ziaren za pomocą wskaźnika płaskości </w:t>
      </w:r>
    </w:p>
    <w:p w14:paraId="6A08269A" w14:textId="4C78D8EF" w:rsidR="006E5CAF" w:rsidRPr="006E5CAF" w:rsidRDefault="006E5CAF" w:rsidP="006E5CAF">
      <w:pPr>
        <w:autoSpaceDE w:val="0"/>
        <w:autoSpaceDN w:val="0"/>
        <w:adjustRightInd w:val="0"/>
        <w:ind w:left="1800" w:hanging="1794"/>
      </w:pPr>
      <w:r w:rsidRPr="006E5CAF">
        <w:t>PN-EN 933-4</w:t>
      </w:r>
      <w:r w:rsidR="00500BF7">
        <w:rPr>
          <w:rFonts w:eastAsia="Verdana"/>
          <w:color w:val="auto"/>
          <w:lang w:bidi="pl-PL"/>
        </w:rPr>
        <w:t xml:space="preserve"> lub równoważna</w:t>
      </w:r>
      <w:r w:rsidRPr="006E5CAF">
        <w:tab/>
        <w:t>Badania geometrycznych właściwości kruszyw – Część 4: Oznaczanie kształtu ziaren – Wskaźnik kształtu</w:t>
      </w:r>
    </w:p>
    <w:p w14:paraId="55BDDAE1" w14:textId="53271CD1" w:rsidR="006E5CAF" w:rsidRPr="006E5CAF" w:rsidRDefault="006E5CAF" w:rsidP="006E5CAF">
      <w:pPr>
        <w:autoSpaceDE w:val="0"/>
        <w:autoSpaceDN w:val="0"/>
        <w:adjustRightInd w:val="0"/>
        <w:ind w:left="1800" w:hanging="1794"/>
      </w:pPr>
      <w:r w:rsidRPr="006E5CAF">
        <w:t>PN-EN 933-5</w:t>
      </w:r>
      <w:r w:rsidR="00500BF7">
        <w:rPr>
          <w:rFonts w:eastAsia="Verdana"/>
          <w:color w:val="auto"/>
          <w:lang w:bidi="pl-PL"/>
        </w:rPr>
        <w:t xml:space="preserve"> lub równoważna</w:t>
      </w:r>
      <w:r w:rsidRPr="006E5CAF">
        <w:tab/>
        <w:t xml:space="preserve">Badania geometrycznych właściwości kruszyw - Oznaczanie procentowej zawartości ziaren o powierzchniach powstałych w wyniku </w:t>
      </w:r>
      <w:proofErr w:type="spellStart"/>
      <w:r w:rsidRPr="006E5CAF">
        <w:t>przekruszenia</w:t>
      </w:r>
      <w:proofErr w:type="spellEnd"/>
      <w:r w:rsidRPr="006E5CAF">
        <w:t xml:space="preserve"> lub łamania kruszyw grubych</w:t>
      </w:r>
    </w:p>
    <w:p w14:paraId="6F82CA05" w14:textId="1E896F85" w:rsidR="006E5CAF" w:rsidRPr="006E5CAF" w:rsidRDefault="006E5CAF" w:rsidP="006E5CAF">
      <w:pPr>
        <w:autoSpaceDE w:val="0"/>
        <w:autoSpaceDN w:val="0"/>
        <w:adjustRightInd w:val="0"/>
        <w:ind w:left="1800" w:hanging="1794"/>
      </w:pPr>
      <w:r w:rsidRPr="006E5CAF">
        <w:t>PN-EN 933-8</w:t>
      </w:r>
      <w:r w:rsidR="00500BF7">
        <w:rPr>
          <w:rFonts w:eastAsia="Verdana"/>
          <w:color w:val="auto"/>
          <w:lang w:bidi="pl-PL"/>
        </w:rPr>
        <w:t xml:space="preserve"> lub równoważna</w:t>
      </w:r>
      <w:r w:rsidRPr="006E5CAF">
        <w:tab/>
        <w:t>Badania geometrycznych właściwości kruszyw - Część 8: Ocena zawartości drobnych cząstek - Badania wskaźnika piaskowego</w:t>
      </w:r>
    </w:p>
    <w:p w14:paraId="078D0B52" w14:textId="198802E2" w:rsidR="006E5CAF" w:rsidRPr="006E5CAF" w:rsidRDefault="006E5CAF" w:rsidP="006E5CAF">
      <w:pPr>
        <w:ind w:left="1800" w:hanging="1794"/>
      </w:pPr>
      <w:r w:rsidRPr="006E5CAF">
        <w:t>PN-EN 933-9</w:t>
      </w:r>
      <w:r w:rsidR="00500BF7">
        <w:rPr>
          <w:rFonts w:eastAsia="Verdana"/>
          <w:color w:val="auto"/>
          <w:lang w:bidi="pl-PL"/>
        </w:rPr>
        <w:t xml:space="preserve"> lub równoważna</w:t>
      </w:r>
      <w:r w:rsidRPr="006E5CAF">
        <w:tab/>
        <w:t>Badania geometrycznych właściwości kruszyw - Ocena zawartości drobnych cząstek - Badania błękitem metylenowym</w:t>
      </w:r>
    </w:p>
    <w:p w14:paraId="48F7F2AC" w14:textId="11E3491C" w:rsidR="006E5CAF" w:rsidRPr="006E5CAF" w:rsidRDefault="006E5CAF" w:rsidP="006E5CAF">
      <w:pPr>
        <w:ind w:left="1800" w:hanging="1794"/>
      </w:pPr>
      <w:r w:rsidRPr="006E5CAF">
        <w:t>PN-EN 1008</w:t>
      </w:r>
      <w:r w:rsidR="00500BF7">
        <w:rPr>
          <w:rFonts w:eastAsia="Verdana"/>
          <w:color w:val="auto"/>
          <w:lang w:bidi="pl-PL"/>
        </w:rPr>
        <w:t xml:space="preserve"> lub równoważna</w:t>
      </w:r>
      <w:r w:rsidRPr="006E5CAF">
        <w:tab/>
        <w:t>Woda zarobowa do betonu - Specyfikacja pobierania próbek, badanie i ocena przydatności wody zarobowej do betonu, w tym wody odzyskanej z procesów produkcji betonu</w:t>
      </w:r>
    </w:p>
    <w:p w14:paraId="6B259EED" w14:textId="577862B4" w:rsidR="006E5CAF" w:rsidRPr="006E5CAF" w:rsidRDefault="006E5CAF" w:rsidP="006E5CAF">
      <w:pPr>
        <w:autoSpaceDE w:val="0"/>
        <w:autoSpaceDN w:val="0"/>
        <w:adjustRightInd w:val="0"/>
        <w:ind w:left="1800" w:hanging="1794"/>
      </w:pPr>
      <w:r w:rsidRPr="006E5CAF">
        <w:t>PN-EN 1097-1</w:t>
      </w:r>
      <w:r w:rsidR="00500BF7">
        <w:rPr>
          <w:rFonts w:eastAsia="Verdana"/>
          <w:color w:val="auto"/>
          <w:lang w:bidi="pl-PL"/>
        </w:rPr>
        <w:t xml:space="preserve"> lub równoważna</w:t>
      </w:r>
      <w:r w:rsidRPr="006E5CAF">
        <w:tab/>
        <w:t>Badania mechanicznych i fizycznych właściwości kruszyw - Oznaczanie odporności na ścieranie (mikro-</w:t>
      </w:r>
      <w:proofErr w:type="spellStart"/>
      <w:r w:rsidRPr="006E5CAF">
        <w:t>Deval</w:t>
      </w:r>
      <w:proofErr w:type="spellEnd"/>
      <w:r w:rsidRPr="006E5CAF">
        <w:t xml:space="preserve">) </w:t>
      </w:r>
    </w:p>
    <w:p w14:paraId="1D4EE043" w14:textId="406F81AF" w:rsidR="006E5CAF" w:rsidRPr="006E5CAF" w:rsidRDefault="006E5CAF" w:rsidP="006E5CAF">
      <w:pPr>
        <w:autoSpaceDE w:val="0"/>
        <w:autoSpaceDN w:val="0"/>
        <w:adjustRightInd w:val="0"/>
        <w:ind w:left="1800" w:hanging="1794"/>
      </w:pPr>
      <w:r w:rsidRPr="006E5CAF">
        <w:t>PN-EN 1097-2</w:t>
      </w:r>
      <w:r w:rsidR="00500BF7">
        <w:rPr>
          <w:rFonts w:eastAsia="Verdana"/>
          <w:color w:val="auto"/>
          <w:lang w:bidi="pl-PL"/>
        </w:rPr>
        <w:t xml:space="preserve"> lub równoważna</w:t>
      </w:r>
      <w:r w:rsidRPr="006E5CAF">
        <w:tab/>
        <w:t>Badania mechanicznych i fizycznych właściwości kruszyw - Metody oznaczania odporności na rozdrabnianie</w:t>
      </w:r>
    </w:p>
    <w:p w14:paraId="75FE2F0C" w14:textId="10CEFECD" w:rsidR="006E5CAF" w:rsidRPr="006E5CAF" w:rsidRDefault="006E5CAF" w:rsidP="006E5CAF">
      <w:pPr>
        <w:autoSpaceDE w:val="0"/>
        <w:autoSpaceDN w:val="0"/>
        <w:adjustRightInd w:val="0"/>
        <w:ind w:left="1800" w:hanging="1794"/>
      </w:pPr>
      <w:r w:rsidRPr="006E5CAF">
        <w:t>PN-EN 1097-6</w:t>
      </w:r>
      <w:r w:rsidR="00500BF7">
        <w:rPr>
          <w:rFonts w:eastAsia="Verdana"/>
          <w:color w:val="auto"/>
          <w:lang w:bidi="pl-PL"/>
        </w:rPr>
        <w:t xml:space="preserve"> lub równoważna</w:t>
      </w:r>
      <w:r w:rsidRPr="006E5CAF">
        <w:tab/>
        <w:t xml:space="preserve">Badania mechanicznych i fizycznych właściwości kruszyw - Część 6: Oznaczanie gęstości ziaren i nasiąkliwości </w:t>
      </w:r>
    </w:p>
    <w:p w14:paraId="335FCEDB" w14:textId="7011CB59" w:rsidR="006E5CAF" w:rsidRPr="006E5CAF" w:rsidRDefault="006E5CAF" w:rsidP="006E5CAF">
      <w:pPr>
        <w:autoSpaceDE w:val="0"/>
        <w:autoSpaceDN w:val="0"/>
        <w:adjustRightInd w:val="0"/>
        <w:ind w:left="1800" w:hanging="1800"/>
      </w:pPr>
      <w:r w:rsidRPr="006E5CAF">
        <w:t>PN-EN 1367-1</w:t>
      </w:r>
      <w:r w:rsidR="00500BF7">
        <w:rPr>
          <w:rFonts w:eastAsia="Verdana"/>
          <w:color w:val="auto"/>
          <w:lang w:bidi="pl-PL"/>
        </w:rPr>
        <w:t xml:space="preserve"> lub równoważna</w:t>
      </w:r>
      <w:r w:rsidRPr="006E5CAF">
        <w:tab/>
        <w:t>Badania właściwości cieplnych i odporności kruszyw na działanie czynników atmosferycznych - Część 1: Oznaczanie mrozoodporności</w:t>
      </w:r>
    </w:p>
    <w:p w14:paraId="7D8F65D2" w14:textId="75B2FD1B" w:rsidR="006E5CAF" w:rsidRPr="006E5CAF" w:rsidRDefault="006E5CAF" w:rsidP="006E5CAF">
      <w:pPr>
        <w:autoSpaceDE w:val="0"/>
        <w:autoSpaceDN w:val="0"/>
        <w:adjustRightInd w:val="0"/>
        <w:ind w:left="1800" w:hanging="1800"/>
      </w:pPr>
      <w:r w:rsidRPr="006E5CAF">
        <w:t>PN-EN 1367-2</w:t>
      </w:r>
      <w:r w:rsidR="00500BF7">
        <w:rPr>
          <w:rFonts w:eastAsia="Verdana"/>
          <w:color w:val="auto"/>
          <w:lang w:bidi="pl-PL"/>
        </w:rPr>
        <w:t xml:space="preserve"> lub równoważna</w:t>
      </w:r>
      <w:r w:rsidRPr="006E5CAF">
        <w:tab/>
        <w:t>Badania właściwości cieplnych i odporności kruszyw na działanie czynników atmosferycznych - Badanie w siarczanie magnezu</w:t>
      </w:r>
    </w:p>
    <w:p w14:paraId="01422753" w14:textId="6EA4E4AD" w:rsidR="006E5CAF" w:rsidRPr="006E5CAF" w:rsidRDefault="006E5CAF" w:rsidP="006E5CAF">
      <w:pPr>
        <w:autoSpaceDE w:val="0"/>
        <w:autoSpaceDN w:val="0"/>
        <w:adjustRightInd w:val="0"/>
        <w:ind w:left="1800" w:hanging="1800"/>
      </w:pPr>
      <w:r w:rsidRPr="006E5CAF">
        <w:t>PN-EN 1367-3</w:t>
      </w:r>
      <w:r w:rsidR="00500BF7">
        <w:rPr>
          <w:rFonts w:eastAsia="Verdana"/>
          <w:color w:val="auto"/>
          <w:lang w:bidi="pl-PL"/>
        </w:rPr>
        <w:t xml:space="preserve"> lub równoważna</w:t>
      </w:r>
      <w:r w:rsidRPr="006E5CAF">
        <w:tab/>
        <w:t>Badania właściwości cieplnych i odporności kruszyw na działanie czynników atmosferycznych - Część 3: Badanie bazaltowej zgorzeli słonecznej metodą gotowania</w:t>
      </w:r>
    </w:p>
    <w:p w14:paraId="61EB3C58" w14:textId="46E5A208" w:rsidR="006E5CAF" w:rsidRPr="006E5CAF" w:rsidRDefault="006E5CAF" w:rsidP="006E5CAF">
      <w:pPr>
        <w:autoSpaceDE w:val="0"/>
        <w:autoSpaceDN w:val="0"/>
        <w:adjustRightInd w:val="0"/>
        <w:ind w:left="1800" w:hanging="1800"/>
      </w:pPr>
      <w:r w:rsidRPr="006E5CAF">
        <w:t>PN-EN 1744-1</w:t>
      </w:r>
      <w:r w:rsidR="00500BF7">
        <w:rPr>
          <w:rFonts w:eastAsia="Verdana"/>
          <w:color w:val="auto"/>
          <w:lang w:bidi="pl-PL"/>
        </w:rPr>
        <w:t xml:space="preserve"> lub równoważna</w:t>
      </w:r>
      <w:r w:rsidRPr="006E5CAF">
        <w:tab/>
        <w:t>Badania chemicznych właściwości kruszyw - Analiza chemiczna</w:t>
      </w:r>
    </w:p>
    <w:p w14:paraId="1876E7B8" w14:textId="7285D702" w:rsidR="006E5CAF" w:rsidRPr="006E5CAF" w:rsidRDefault="006E5CAF" w:rsidP="006E5CAF">
      <w:pPr>
        <w:autoSpaceDE w:val="0"/>
        <w:autoSpaceDN w:val="0"/>
        <w:adjustRightInd w:val="0"/>
        <w:ind w:left="1800" w:hanging="1800"/>
      </w:pPr>
      <w:r w:rsidRPr="006E5CAF">
        <w:t xml:space="preserve">PN-EN </w:t>
      </w:r>
      <w:bookmarkStart w:id="77" w:name="_Hlk61330426"/>
      <w:bookmarkStart w:id="78" w:name="_Hlk61330580"/>
      <w:bookmarkStart w:id="79" w:name="_Toc449090289"/>
      <w:bookmarkStart w:id="80" w:name="_Hlk61330480"/>
      <w:r w:rsidRPr="006E5CAF">
        <w:t>1744-3</w:t>
      </w:r>
      <w:r w:rsidR="00500BF7">
        <w:rPr>
          <w:rFonts w:eastAsia="Verdana"/>
          <w:color w:val="auto"/>
          <w:lang w:bidi="pl-PL"/>
        </w:rPr>
        <w:t xml:space="preserve"> lub równoważna</w:t>
      </w:r>
      <w:r w:rsidRPr="006E5CAF">
        <w:tab/>
        <w:t>Badania chemicznych właściwości kruszyw - Część 3: Przygotowanie wyciągów przez wymywanie kruszyw</w:t>
      </w:r>
    </w:p>
    <w:p w14:paraId="24A4446E" w14:textId="13965A38" w:rsidR="006E5CAF" w:rsidRPr="006E5CAF" w:rsidRDefault="006E5CAF" w:rsidP="006E5CAF">
      <w:pPr>
        <w:autoSpaceDE w:val="0"/>
        <w:autoSpaceDN w:val="0"/>
        <w:adjustRightInd w:val="0"/>
        <w:ind w:left="1800" w:hanging="1800"/>
      </w:pPr>
      <w:r w:rsidRPr="006E5CAF">
        <w:t>PN-ISO 565</w:t>
      </w:r>
      <w:r w:rsidR="00500BF7">
        <w:rPr>
          <w:rFonts w:eastAsia="Verdana"/>
          <w:color w:val="auto"/>
          <w:lang w:bidi="pl-PL"/>
        </w:rPr>
        <w:t xml:space="preserve"> lub równoważna</w:t>
      </w:r>
      <w:r w:rsidRPr="006E5CAF">
        <w:tab/>
        <w:t>Sita kontrolne - Tkanina z drutu, blacha perforowana i blacha cienka perforowana elektrochemicznie - Wymiary nominalne oczek</w:t>
      </w:r>
    </w:p>
    <w:p w14:paraId="4CE1E77B" w14:textId="0A0FDECE" w:rsidR="006E5CAF" w:rsidRPr="006E5CAF" w:rsidRDefault="006E5CAF" w:rsidP="006E5CAF">
      <w:pPr>
        <w:ind w:left="1800" w:hanging="1800"/>
      </w:pPr>
      <w:r w:rsidRPr="006E5CAF">
        <w:t>PN-EN 13286-1</w:t>
      </w:r>
      <w:r w:rsidR="00500BF7">
        <w:rPr>
          <w:rFonts w:eastAsia="Verdana"/>
          <w:color w:val="auto"/>
          <w:lang w:bidi="pl-PL"/>
        </w:rPr>
        <w:t xml:space="preserve"> lub równoważna</w:t>
      </w:r>
      <w:r w:rsidRPr="006E5CAF">
        <w:tab/>
        <w:t>Mieszanki niezwiązane i związane spoiwem hydraulicznym. Część 1:  Laboratoryjne metody oznaczania referencyjnej gęstości i wilgotności. Wprowadzenie, wymagania ogólne i pobieranie próbek</w:t>
      </w:r>
    </w:p>
    <w:p w14:paraId="117A4A61" w14:textId="1DE32AC1" w:rsidR="006E5CAF" w:rsidRPr="006E5CAF" w:rsidRDefault="006E5CAF" w:rsidP="006E5CAF">
      <w:pPr>
        <w:ind w:left="1800" w:hanging="1800"/>
      </w:pPr>
      <w:r w:rsidRPr="006E5CAF">
        <w:t>PN-EN 13286-2</w:t>
      </w:r>
      <w:r w:rsidR="00500BF7">
        <w:rPr>
          <w:rFonts w:eastAsia="Verdana"/>
          <w:color w:val="auto"/>
          <w:lang w:bidi="pl-PL"/>
        </w:rPr>
        <w:t xml:space="preserve"> lub równoważna</w:t>
      </w:r>
      <w:r w:rsidRPr="006E5CAF">
        <w:tab/>
        <w:t xml:space="preserve">Mieszanki niezwiązane i związane spoiwem hydraulicznym. Część 2: Metody określania gęstości i zawartości wody. Zagęszczanie metodą </w:t>
      </w:r>
      <w:proofErr w:type="spellStart"/>
      <w:r w:rsidRPr="006E5CAF">
        <w:t>Proctora</w:t>
      </w:r>
      <w:proofErr w:type="spellEnd"/>
    </w:p>
    <w:p w14:paraId="1B8425E9" w14:textId="2EEBDE25" w:rsidR="006E5CAF" w:rsidRPr="006E5CAF" w:rsidRDefault="006E5CAF" w:rsidP="006E5CAF">
      <w:pPr>
        <w:ind w:left="1800" w:hanging="1800"/>
      </w:pPr>
      <w:r w:rsidRPr="006E5CAF">
        <w:t>PN-EN 13286-47</w:t>
      </w:r>
      <w:r w:rsidR="00500BF7">
        <w:rPr>
          <w:rFonts w:eastAsia="Verdana"/>
          <w:color w:val="auto"/>
          <w:lang w:bidi="pl-PL"/>
        </w:rPr>
        <w:t xml:space="preserve"> lub równoważna</w:t>
      </w:r>
      <w:r w:rsidRPr="006E5CAF">
        <w:tab/>
        <w:t>Mieszanki niezwiązane i związane spoiwem hydraulicznym. Część 47: Metoda badania do określenia kalifornijskiego wskaźnika nośności, natychmiastowego wskaźnika nośności i pęcznienia liniowego</w:t>
      </w:r>
    </w:p>
    <w:p w14:paraId="37AF17BD" w14:textId="29B5F57A" w:rsidR="006E5CAF" w:rsidRPr="006E5CAF" w:rsidRDefault="006E5CAF" w:rsidP="006E5CAF">
      <w:pPr>
        <w:ind w:firstLine="0"/>
      </w:pPr>
      <w:r w:rsidRPr="006E5CAF">
        <w:t>PN-88/B-04481</w:t>
      </w:r>
      <w:r w:rsidR="00500BF7">
        <w:rPr>
          <w:rFonts w:eastAsia="Verdana"/>
          <w:color w:val="auto"/>
          <w:lang w:bidi="pl-PL"/>
        </w:rPr>
        <w:t xml:space="preserve"> lub równoważna</w:t>
      </w:r>
      <w:r w:rsidRPr="006E5CAF">
        <w:t xml:space="preserve">        Grunty budowlane. Badanie próbek gru</w:t>
      </w:r>
      <w:bookmarkEnd w:id="77"/>
      <w:r w:rsidRPr="006E5CAF">
        <w:t>nt</w:t>
      </w:r>
      <w:bookmarkEnd w:id="78"/>
      <w:r w:rsidRPr="006E5CAF">
        <w:t>u</w:t>
      </w:r>
      <w:bookmarkEnd w:id="79"/>
      <w:bookmarkEnd w:id="80"/>
    </w:p>
    <w:sectPr w:rsidR="006E5CAF" w:rsidRPr="006E5CAF" w:rsidSect="006F1250">
      <w:headerReference w:type="even" r:id="rId12"/>
      <w:headerReference w:type="default" r:id="rId13"/>
      <w:footerReference w:type="even" r:id="rId14"/>
      <w:footerReference w:type="default" r:id="rId15"/>
      <w:type w:val="oddPage"/>
      <w:pgSz w:w="11906" w:h="16841" w:code="9"/>
      <w:pgMar w:top="567" w:right="567" w:bottom="567" w:left="567" w:header="284" w:footer="284" w:gutter="1134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0EE099" w14:textId="77777777" w:rsidR="0091410E" w:rsidRDefault="0091410E" w:rsidP="00521C88">
      <w:r>
        <w:separator/>
      </w:r>
    </w:p>
    <w:p w14:paraId="06CB31C4" w14:textId="77777777" w:rsidR="0091410E" w:rsidRDefault="0091410E" w:rsidP="00521C88"/>
    <w:p w14:paraId="3C40DA0F" w14:textId="77777777" w:rsidR="0091410E" w:rsidRDefault="0091410E" w:rsidP="00521C88"/>
  </w:endnote>
  <w:endnote w:type="continuationSeparator" w:id="0">
    <w:p w14:paraId="04189CB2" w14:textId="77777777" w:rsidR="0091410E" w:rsidRDefault="0091410E" w:rsidP="00521C88">
      <w:r>
        <w:continuationSeparator/>
      </w:r>
    </w:p>
    <w:p w14:paraId="3F400ACB" w14:textId="77777777" w:rsidR="0091410E" w:rsidRDefault="0091410E" w:rsidP="00521C88"/>
    <w:p w14:paraId="16EAD515" w14:textId="77777777" w:rsidR="0091410E" w:rsidRDefault="0091410E" w:rsidP="00521C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00BF31" w14:textId="41534718" w:rsidR="0040126F" w:rsidRDefault="006E5CAF">
    <w:pPr>
      <w:pStyle w:val="Stopka"/>
    </w:pPr>
    <w:r>
      <w:t>10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36701383"/>
      <w:docPartObj>
        <w:docPartGallery w:val="Page Numbers (Bottom of Page)"/>
        <w:docPartUnique/>
      </w:docPartObj>
    </w:sdtPr>
    <w:sdtEndPr/>
    <w:sdtContent>
      <w:p w14:paraId="3D98903F" w14:textId="77777777" w:rsidR="0040126F" w:rsidRPr="0040126F" w:rsidRDefault="0040126F" w:rsidP="0040126F">
        <w:pPr>
          <w:tabs>
            <w:tab w:val="center" w:pos="4536"/>
            <w:tab w:val="right" w:pos="9072"/>
          </w:tabs>
          <w:jc w:val="right"/>
        </w:pPr>
        <w:r w:rsidRPr="0040126F">
          <w:fldChar w:fldCharType="begin"/>
        </w:r>
        <w:r w:rsidRPr="0040126F">
          <w:instrText>PAGE   \* MERGEFORMAT</w:instrText>
        </w:r>
        <w:r w:rsidRPr="0040126F">
          <w:fldChar w:fldCharType="separate"/>
        </w:r>
        <w:r w:rsidR="001924FC">
          <w:rPr>
            <w:noProof/>
          </w:rPr>
          <w:t>11</w:t>
        </w:r>
        <w:r w:rsidRPr="0040126F">
          <w:fldChar w:fldCharType="end"/>
        </w:r>
      </w:p>
    </w:sdtContent>
  </w:sdt>
  <w:p w14:paraId="79ADADA9" w14:textId="6FF4E966" w:rsidR="0040126F" w:rsidRPr="0040126F" w:rsidRDefault="0040126F" w:rsidP="0040126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6871E8" w14:textId="77777777" w:rsidR="0091410E" w:rsidRDefault="0091410E" w:rsidP="00521C88">
      <w:r>
        <w:separator/>
      </w:r>
    </w:p>
    <w:p w14:paraId="4EE6C5CB" w14:textId="77777777" w:rsidR="0091410E" w:rsidRDefault="0091410E" w:rsidP="00521C88"/>
    <w:p w14:paraId="063EE7F9" w14:textId="77777777" w:rsidR="0091410E" w:rsidRDefault="0091410E" w:rsidP="00521C88"/>
  </w:footnote>
  <w:footnote w:type="continuationSeparator" w:id="0">
    <w:p w14:paraId="1951BD49" w14:textId="77777777" w:rsidR="0091410E" w:rsidRDefault="0091410E" w:rsidP="00521C88">
      <w:r>
        <w:continuationSeparator/>
      </w:r>
    </w:p>
    <w:p w14:paraId="6FD74B92" w14:textId="77777777" w:rsidR="0091410E" w:rsidRDefault="0091410E" w:rsidP="00521C88"/>
    <w:p w14:paraId="317B06C4" w14:textId="77777777" w:rsidR="0091410E" w:rsidRDefault="0091410E" w:rsidP="00521C8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54E758" w14:textId="77777777" w:rsidR="0040126F" w:rsidRPr="0040126F" w:rsidRDefault="0040126F" w:rsidP="0040126F">
    <w:pPr>
      <w:pBdr>
        <w:bottom w:val="single" w:sz="4" w:space="1" w:color="auto"/>
      </w:pBdr>
      <w:ind w:firstLine="0"/>
      <w:jc w:val="center"/>
      <w:rPr>
        <w:color w:val="auto"/>
      </w:rPr>
    </w:pPr>
    <w:r w:rsidRPr="0040126F">
      <w:rPr>
        <w:color w:val="auto"/>
      </w:rPr>
      <w:t>MIEJSKI ZARZĄD DRÓG W RZESZOWIE</w:t>
    </w:r>
  </w:p>
  <w:p w14:paraId="34073262" w14:textId="6634A7E7" w:rsidR="00747D9C" w:rsidRPr="0040126F" w:rsidRDefault="006E5CAF" w:rsidP="006E5CAF">
    <w:pPr>
      <w:pStyle w:val="Nagwek"/>
      <w:jc w:val="center"/>
    </w:pPr>
    <w:r w:rsidRPr="006E5CAF">
      <w:rPr>
        <w:caps/>
        <w:color w:val="auto"/>
      </w:rPr>
      <w:t>PODBUDOWA Z KRUSZYWA ŁAMANEGO STABILIZOWANGEO MECHANICZNIE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8A54F1" w14:textId="77777777" w:rsidR="0040126F" w:rsidRPr="0040126F" w:rsidRDefault="0040126F" w:rsidP="0040126F">
    <w:pPr>
      <w:pBdr>
        <w:bottom w:val="single" w:sz="4" w:space="1" w:color="auto"/>
      </w:pBdr>
      <w:ind w:firstLine="0"/>
      <w:jc w:val="center"/>
      <w:rPr>
        <w:color w:val="auto"/>
      </w:rPr>
    </w:pPr>
    <w:bookmarkStart w:id="81" w:name="_Hlk61271605"/>
    <w:r w:rsidRPr="0040126F">
      <w:rPr>
        <w:color w:val="auto"/>
      </w:rPr>
      <w:t>MIEJSKI ZARZĄD DRÓG W RZESZOWIE</w:t>
    </w:r>
  </w:p>
  <w:bookmarkEnd w:id="81"/>
  <w:p w14:paraId="780C4562" w14:textId="0CAA6187" w:rsidR="0040126F" w:rsidRDefault="006E5CAF">
    <w:pPr>
      <w:pStyle w:val="Nagwek"/>
    </w:pPr>
    <w:r w:rsidRPr="006E5CAF">
      <w:rPr>
        <w:caps/>
        <w:color w:val="auto"/>
      </w:rPr>
      <w:t>PODBUDOWA Z KRUSZYWA ŁAMANEGO STABILIZOWANGEO MECHANICZNIE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E80001B2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81"/>
        </w:tabs>
        <w:ind w:left="1781" w:hanging="504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LFO2"/>
    <w:lvl w:ilvl="0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Verdana" w:hAnsi="Verdana" w:cs="Verdana"/>
        <w:b w:val="0"/>
        <w:i w:val="0"/>
        <w:strike w:val="0"/>
        <w:dstrike w:val="0"/>
        <w:color w:val="000000"/>
        <w:position w:val="0"/>
        <w:sz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/>
      </w:rPr>
    </w:lvl>
  </w:abstractNum>
  <w:abstractNum w:abstractNumId="3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firstLine="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firstLine="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firstLine="0"/>
      </w:pPr>
    </w:lvl>
  </w:abstractNum>
  <w:abstractNum w:abstractNumId="4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firstLine="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firstLine="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firstLine="0"/>
      </w:pPr>
    </w:lvl>
  </w:abstractNum>
  <w:abstractNum w:abstractNumId="5" w15:restartNumberingAfterBreak="0">
    <w:nsid w:val="00000017"/>
    <w:multiLevelType w:val="singleLevel"/>
    <w:tmpl w:val="00000017"/>
    <w:name w:val="WW8Num17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/>
        <w:b w:val="0"/>
        <w:i w:val="0"/>
        <w:sz w:val="20"/>
      </w:rPr>
    </w:lvl>
  </w:abstractNum>
  <w:abstractNum w:abstractNumId="6" w15:restartNumberingAfterBreak="0">
    <w:nsid w:val="00000022"/>
    <w:multiLevelType w:val="singleLevel"/>
    <w:tmpl w:val="00000022"/>
    <w:name w:val="WW8Num34"/>
    <w:lvl w:ilvl="0">
      <w:start w:val="1"/>
      <w:numFmt w:val="bullet"/>
      <w:lvlText w:val=""/>
      <w:lvlJc w:val="left"/>
      <w:pPr>
        <w:tabs>
          <w:tab w:val="num" w:pos="619"/>
        </w:tabs>
        <w:ind w:left="619" w:hanging="283"/>
      </w:pPr>
      <w:rPr>
        <w:rFonts w:ascii="Symbol" w:hAnsi="Symbol"/>
      </w:rPr>
    </w:lvl>
  </w:abstractNum>
  <w:abstractNum w:abstractNumId="7" w15:restartNumberingAfterBreak="0">
    <w:nsid w:val="00000023"/>
    <w:multiLevelType w:val="multilevel"/>
    <w:tmpl w:val="00000023"/>
    <w:name w:val="WW8Num35"/>
    <w:lvl w:ilvl="0">
      <w:start w:val="1"/>
      <w:numFmt w:val="bullet"/>
      <w:lvlText w:val=""/>
      <w:lvlJc w:val="left"/>
      <w:pPr>
        <w:tabs>
          <w:tab w:val="num" w:pos="619"/>
        </w:tabs>
        <w:ind w:left="619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"/>
      <w:lvlJc w:val="left"/>
      <w:pPr>
        <w:tabs>
          <w:tab w:val="num" w:pos="619"/>
        </w:tabs>
        <w:ind w:left="619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"/>
      <w:lvlJc w:val="left"/>
      <w:pPr>
        <w:tabs>
          <w:tab w:val="num" w:pos="619"/>
        </w:tabs>
        <w:ind w:left="619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26"/>
    <w:multiLevelType w:val="multilevel"/>
    <w:tmpl w:val="00000026"/>
    <w:name w:val="WW8Num38"/>
    <w:lvl w:ilvl="0">
      <w:start w:val="1"/>
      <w:numFmt w:val="bullet"/>
      <w:lvlText w:val=""/>
      <w:lvlJc w:val="left"/>
      <w:pPr>
        <w:tabs>
          <w:tab w:val="num" w:pos="619"/>
        </w:tabs>
        <w:ind w:left="619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4D"/>
    <w:multiLevelType w:val="multilevel"/>
    <w:tmpl w:val="0000004C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1">
      <w:start w:val="2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2">
      <w:start w:val="2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3">
      <w:start w:val="2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4">
      <w:start w:val="2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5">
      <w:start w:val="2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6">
      <w:start w:val="2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7">
      <w:start w:val="2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8">
      <w:start w:val="2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</w:abstractNum>
  <w:abstractNum w:abstractNumId="12" w15:restartNumberingAfterBreak="0">
    <w:nsid w:val="01E25C54"/>
    <w:multiLevelType w:val="multilevel"/>
    <w:tmpl w:val="9508D9EE"/>
    <w:styleLink w:val="WW8Num15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3" w15:restartNumberingAfterBreak="0">
    <w:nsid w:val="03267AA6"/>
    <w:multiLevelType w:val="multilevel"/>
    <w:tmpl w:val="05F4BF74"/>
    <w:styleLink w:val="WW8Num11"/>
    <w:lvl w:ilvl="0">
      <w:numFmt w:val="bullet"/>
      <w:lvlText w:val=""/>
      <w:lvlJc w:val="left"/>
      <w:pPr>
        <w:ind w:left="1363" w:hanging="283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25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14" w15:restartNumberingAfterBreak="0">
    <w:nsid w:val="056B1B09"/>
    <w:multiLevelType w:val="multilevel"/>
    <w:tmpl w:val="C2640AFA"/>
    <w:styleLink w:val="WW8StyleNum"/>
    <w:lvl w:ilvl="0">
      <w:numFmt w:val="decimal"/>
      <w:pStyle w:val="Wypunktowani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07C70DE1"/>
    <w:multiLevelType w:val="multilevel"/>
    <w:tmpl w:val="44143BCE"/>
    <w:styleLink w:val="WW8Num31"/>
    <w:lvl w:ilvl="0">
      <w:start w:val="67"/>
      <w:numFmt w:val="decimal"/>
      <w:lvlText w:val="%1."/>
      <w:lvlJc w:val="left"/>
      <w:pPr>
        <w:ind w:left="397" w:hanging="397"/>
      </w:pPr>
      <w:rPr>
        <w:rFonts w:ascii="Times New Roman" w:hAnsi="Times New Roman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865BEA"/>
    <w:multiLevelType w:val="multilevel"/>
    <w:tmpl w:val="CB9CDD8A"/>
    <w:styleLink w:val="WW8Num17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 w15:restartNumberingAfterBreak="0">
    <w:nsid w:val="0AE81600"/>
    <w:multiLevelType w:val="multilevel"/>
    <w:tmpl w:val="8A88238E"/>
    <w:styleLink w:val="WW8Num5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0CB82B35"/>
    <w:multiLevelType w:val="multilevel"/>
    <w:tmpl w:val="B33C86EE"/>
    <w:styleLink w:val="WW8Num12"/>
    <w:lvl w:ilvl="0">
      <w:numFmt w:val="bullet"/>
      <w:lvlText w:val="–"/>
      <w:lvlJc w:val="left"/>
      <w:pPr>
        <w:ind w:left="397" w:hanging="397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0ED81CA3"/>
    <w:multiLevelType w:val="multilevel"/>
    <w:tmpl w:val="940ABC3A"/>
    <w:styleLink w:val="WW8Num20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 w15:restartNumberingAfterBreak="0">
    <w:nsid w:val="102871CF"/>
    <w:multiLevelType w:val="multilevel"/>
    <w:tmpl w:val="E4120EE0"/>
    <w:styleLink w:val="WW8Num19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1" w15:restartNumberingAfterBreak="0">
    <w:nsid w:val="156C7AED"/>
    <w:multiLevelType w:val="hybridMultilevel"/>
    <w:tmpl w:val="30B4EA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5B1595D"/>
    <w:multiLevelType w:val="multilevel"/>
    <w:tmpl w:val="2526A248"/>
    <w:lvl w:ilvl="0">
      <w:start w:val="100"/>
      <w:numFmt w:val="lowerRoman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  <w:lang w:val="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18A10143"/>
    <w:multiLevelType w:val="multilevel"/>
    <w:tmpl w:val="1318F88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198831A3"/>
    <w:multiLevelType w:val="multilevel"/>
    <w:tmpl w:val="05D070C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1AFA17A2"/>
    <w:multiLevelType w:val="multilevel"/>
    <w:tmpl w:val="987095CA"/>
    <w:styleLink w:val="WW8Num24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6" w15:restartNumberingAfterBreak="0">
    <w:nsid w:val="1D9A504B"/>
    <w:multiLevelType w:val="multilevel"/>
    <w:tmpl w:val="352AE1C6"/>
    <w:styleLink w:val="WW8Num29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7" w15:restartNumberingAfterBreak="0">
    <w:nsid w:val="1DF97F5A"/>
    <w:multiLevelType w:val="multilevel"/>
    <w:tmpl w:val="C47C8350"/>
    <w:styleLink w:val="WW8Num16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8" w15:restartNumberingAfterBreak="0">
    <w:nsid w:val="238D0F81"/>
    <w:multiLevelType w:val="multilevel"/>
    <w:tmpl w:val="E56AAA3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255B40BA"/>
    <w:multiLevelType w:val="multilevel"/>
    <w:tmpl w:val="D24E79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2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  <w:lang w:val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256B2149"/>
    <w:multiLevelType w:val="multilevel"/>
    <w:tmpl w:val="593006B8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28225D0B"/>
    <w:multiLevelType w:val="multilevel"/>
    <w:tmpl w:val="5D54E798"/>
    <w:styleLink w:val="WW8Num9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2" w15:restartNumberingAfterBreak="0">
    <w:nsid w:val="2C697491"/>
    <w:multiLevelType w:val="hybridMultilevel"/>
    <w:tmpl w:val="F860044C"/>
    <w:lvl w:ilvl="0" w:tplc="FFFFFFFF">
      <w:start w:val="1"/>
      <w:numFmt w:val="decimal"/>
      <w:pStyle w:val="jkpunktor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FFFFFFFF">
      <w:start w:val="1"/>
      <w:numFmt w:val="bullet"/>
      <w:pStyle w:val="jkpodpunktor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DB242EB"/>
    <w:multiLevelType w:val="multilevel"/>
    <w:tmpl w:val="CA327160"/>
    <w:styleLink w:val="WW8Num3"/>
    <w:lvl w:ilvl="0">
      <w:start w:val="1"/>
      <w:numFmt w:val="lowerLetter"/>
      <w:lvlText w:val="%1)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2DCD40F9"/>
    <w:multiLevelType w:val="multilevel"/>
    <w:tmpl w:val="C4A43BEA"/>
    <w:styleLink w:val="LFO14"/>
    <w:lvl w:ilvl="0">
      <w:numFmt w:val="bullet"/>
      <w:lvlText w:val="-"/>
      <w:lvlJc w:val="left"/>
      <w:pPr>
        <w:ind w:left="1429" w:hanging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4"/>
        <w:u w:val="none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5" w15:restartNumberingAfterBreak="0">
    <w:nsid w:val="2E9C4BC5"/>
    <w:multiLevelType w:val="multilevel"/>
    <w:tmpl w:val="2BB63DCC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 w15:restartNumberingAfterBreak="0">
    <w:nsid w:val="331858BD"/>
    <w:multiLevelType w:val="multilevel"/>
    <w:tmpl w:val="1CFA046E"/>
    <w:styleLink w:val="WWNum3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 w15:restartNumberingAfterBreak="0">
    <w:nsid w:val="35B9357E"/>
    <w:multiLevelType w:val="hybridMultilevel"/>
    <w:tmpl w:val="B164E82E"/>
    <w:lvl w:ilvl="0" w:tplc="B9DA6D56">
      <w:start w:val="1"/>
      <w:numFmt w:val="decimal"/>
      <w:lvlText w:val="%1)"/>
      <w:lvlJc w:val="left"/>
      <w:pPr>
        <w:ind w:left="1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610FCFA">
      <w:start w:val="1"/>
      <w:numFmt w:val="decimal"/>
      <w:lvlText w:val="%2."/>
      <w:lvlJc w:val="left"/>
      <w:pPr>
        <w:ind w:left="2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19E6D48">
      <w:start w:val="1"/>
      <w:numFmt w:val="lowerLetter"/>
      <w:lvlText w:val="%3."/>
      <w:lvlJc w:val="left"/>
      <w:pPr>
        <w:ind w:left="2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A7EA354">
      <w:start w:val="1"/>
      <w:numFmt w:val="decimal"/>
      <w:lvlText w:val="%4"/>
      <w:lvlJc w:val="left"/>
      <w:pPr>
        <w:ind w:left="3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66A3948">
      <w:start w:val="1"/>
      <w:numFmt w:val="lowerLetter"/>
      <w:lvlText w:val="%5"/>
      <w:lvlJc w:val="left"/>
      <w:pPr>
        <w:ind w:left="3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586CA36">
      <w:start w:val="1"/>
      <w:numFmt w:val="lowerRoman"/>
      <w:lvlText w:val="%6"/>
      <w:lvlJc w:val="left"/>
      <w:pPr>
        <w:ind w:left="4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AFE6608">
      <w:start w:val="1"/>
      <w:numFmt w:val="decimal"/>
      <w:lvlText w:val="%7"/>
      <w:lvlJc w:val="left"/>
      <w:pPr>
        <w:ind w:left="5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C20B0B2">
      <w:start w:val="1"/>
      <w:numFmt w:val="lowerLetter"/>
      <w:lvlText w:val="%8"/>
      <w:lvlJc w:val="left"/>
      <w:pPr>
        <w:ind w:left="6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FEE776E">
      <w:start w:val="1"/>
      <w:numFmt w:val="lowerRoman"/>
      <w:lvlText w:val="%9"/>
      <w:lvlJc w:val="left"/>
      <w:pPr>
        <w:ind w:left="6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38C47042"/>
    <w:multiLevelType w:val="multilevel"/>
    <w:tmpl w:val="EC8A295E"/>
    <w:styleLink w:val="WW8Num10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9" w15:restartNumberingAfterBreak="0">
    <w:nsid w:val="3C2B7354"/>
    <w:multiLevelType w:val="multilevel"/>
    <w:tmpl w:val="CD060DC8"/>
    <w:lvl w:ilvl="0">
      <w:start w:val="23"/>
      <w:numFmt w:val="decimal"/>
      <w:lvlText w:val="%1."/>
      <w:lvlJc w:val="left"/>
      <w:pPr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</w:rPr>
    </w:lvl>
  </w:abstractNum>
  <w:abstractNum w:abstractNumId="40" w15:restartNumberingAfterBreak="0">
    <w:nsid w:val="3D651D07"/>
    <w:multiLevelType w:val="multilevel"/>
    <w:tmpl w:val="B7EC6582"/>
    <w:styleLink w:val="WWNum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1" w15:restartNumberingAfterBreak="0">
    <w:nsid w:val="3E2C690B"/>
    <w:multiLevelType w:val="hybridMultilevel"/>
    <w:tmpl w:val="C62AD6AC"/>
    <w:lvl w:ilvl="0" w:tplc="E94484F2">
      <w:start w:val="1"/>
      <w:numFmt w:val="decimal"/>
      <w:pStyle w:val="Numerowanie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3EB43043"/>
    <w:multiLevelType w:val="multilevel"/>
    <w:tmpl w:val="813C67D4"/>
    <w:styleLink w:val="WW8Num6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3" w15:restartNumberingAfterBreak="0">
    <w:nsid w:val="3F4C7C90"/>
    <w:multiLevelType w:val="hybridMultilevel"/>
    <w:tmpl w:val="C62AD6AC"/>
    <w:lvl w:ilvl="0" w:tplc="E94484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3FF1486B"/>
    <w:multiLevelType w:val="hybridMultilevel"/>
    <w:tmpl w:val="D6D2E746"/>
    <w:lvl w:ilvl="0" w:tplc="E9586AF2">
      <w:start w:val="1"/>
      <w:numFmt w:val="lowerLetter"/>
      <w:lvlText w:val="%1)"/>
      <w:lvlJc w:val="left"/>
      <w:pPr>
        <w:ind w:left="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u w:val="none" w:color="000000"/>
        <w:bdr w:val="none" w:sz="0" w:space="0" w:color="auto"/>
        <w:shd w:val="clear" w:color="auto" w:fill="auto"/>
        <w:vertAlign w:val="superscript"/>
      </w:rPr>
    </w:lvl>
    <w:lvl w:ilvl="1" w:tplc="61AEA5E2">
      <w:start w:val="1"/>
      <w:numFmt w:val="lowerLetter"/>
      <w:lvlText w:val="%2"/>
      <w:lvlJc w:val="left"/>
      <w:pPr>
        <w:ind w:left="11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u w:val="none" w:color="000000"/>
        <w:bdr w:val="none" w:sz="0" w:space="0" w:color="auto"/>
        <w:shd w:val="clear" w:color="auto" w:fill="auto"/>
        <w:vertAlign w:val="superscript"/>
      </w:rPr>
    </w:lvl>
    <w:lvl w:ilvl="2" w:tplc="7A3CC7B8">
      <w:start w:val="1"/>
      <w:numFmt w:val="lowerRoman"/>
      <w:lvlText w:val="%3"/>
      <w:lvlJc w:val="left"/>
      <w:pPr>
        <w:ind w:left="18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u w:val="none" w:color="000000"/>
        <w:bdr w:val="none" w:sz="0" w:space="0" w:color="auto"/>
        <w:shd w:val="clear" w:color="auto" w:fill="auto"/>
        <w:vertAlign w:val="superscript"/>
      </w:rPr>
    </w:lvl>
    <w:lvl w:ilvl="3" w:tplc="84E49CC6">
      <w:start w:val="1"/>
      <w:numFmt w:val="decimal"/>
      <w:lvlText w:val="%4"/>
      <w:lvlJc w:val="left"/>
      <w:pPr>
        <w:ind w:left="2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u w:val="none" w:color="000000"/>
        <w:bdr w:val="none" w:sz="0" w:space="0" w:color="auto"/>
        <w:shd w:val="clear" w:color="auto" w:fill="auto"/>
        <w:vertAlign w:val="superscript"/>
      </w:rPr>
    </w:lvl>
    <w:lvl w:ilvl="4" w:tplc="CA0CBB84">
      <w:start w:val="1"/>
      <w:numFmt w:val="lowerLetter"/>
      <w:lvlText w:val="%5"/>
      <w:lvlJc w:val="left"/>
      <w:pPr>
        <w:ind w:left="3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u w:val="none" w:color="000000"/>
        <w:bdr w:val="none" w:sz="0" w:space="0" w:color="auto"/>
        <w:shd w:val="clear" w:color="auto" w:fill="auto"/>
        <w:vertAlign w:val="superscript"/>
      </w:rPr>
    </w:lvl>
    <w:lvl w:ilvl="5" w:tplc="2B14ED6E">
      <w:start w:val="1"/>
      <w:numFmt w:val="lowerRoman"/>
      <w:lvlText w:val="%6"/>
      <w:lvlJc w:val="left"/>
      <w:pPr>
        <w:ind w:left="4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u w:val="none" w:color="000000"/>
        <w:bdr w:val="none" w:sz="0" w:space="0" w:color="auto"/>
        <w:shd w:val="clear" w:color="auto" w:fill="auto"/>
        <w:vertAlign w:val="superscript"/>
      </w:rPr>
    </w:lvl>
    <w:lvl w:ilvl="6" w:tplc="3454F3E0">
      <w:start w:val="1"/>
      <w:numFmt w:val="decimal"/>
      <w:lvlText w:val="%7"/>
      <w:lvlJc w:val="left"/>
      <w:pPr>
        <w:ind w:left="4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u w:val="none" w:color="000000"/>
        <w:bdr w:val="none" w:sz="0" w:space="0" w:color="auto"/>
        <w:shd w:val="clear" w:color="auto" w:fill="auto"/>
        <w:vertAlign w:val="superscript"/>
      </w:rPr>
    </w:lvl>
    <w:lvl w:ilvl="7" w:tplc="97BC71AC">
      <w:start w:val="1"/>
      <w:numFmt w:val="lowerLetter"/>
      <w:lvlText w:val="%8"/>
      <w:lvlJc w:val="left"/>
      <w:pPr>
        <w:ind w:left="5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u w:val="none" w:color="000000"/>
        <w:bdr w:val="none" w:sz="0" w:space="0" w:color="auto"/>
        <w:shd w:val="clear" w:color="auto" w:fill="auto"/>
        <w:vertAlign w:val="superscript"/>
      </w:rPr>
    </w:lvl>
    <w:lvl w:ilvl="8" w:tplc="6D549DF4">
      <w:start w:val="1"/>
      <w:numFmt w:val="lowerRoman"/>
      <w:lvlText w:val="%9"/>
      <w:lvlJc w:val="left"/>
      <w:pPr>
        <w:ind w:left="6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45" w15:restartNumberingAfterBreak="0">
    <w:nsid w:val="41022E51"/>
    <w:multiLevelType w:val="multilevel"/>
    <w:tmpl w:val="17847C0C"/>
    <w:styleLink w:val="WWNum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6" w15:restartNumberingAfterBreak="0">
    <w:nsid w:val="445D594C"/>
    <w:multiLevelType w:val="multilevel"/>
    <w:tmpl w:val="E4AEA0E4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vertAlign w:val="superscript"/>
        <w:lang w:val="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45410C8F"/>
    <w:multiLevelType w:val="hybridMultilevel"/>
    <w:tmpl w:val="4C00F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E417D"/>
    <w:multiLevelType w:val="hybridMultilevel"/>
    <w:tmpl w:val="46EAE9EC"/>
    <w:name w:val="WW8Num172"/>
    <w:lvl w:ilvl="0" w:tplc="406CBB06">
      <w:start w:val="4"/>
      <w:numFmt w:val="lowerLetter"/>
      <w:lvlText w:val="%1)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8400B97"/>
    <w:multiLevelType w:val="multilevel"/>
    <w:tmpl w:val="9B62A0C6"/>
    <w:styleLink w:val="WW8Num28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0" w15:restartNumberingAfterBreak="0">
    <w:nsid w:val="4B0C5C64"/>
    <w:multiLevelType w:val="multilevel"/>
    <w:tmpl w:val="53868D24"/>
    <w:styleLink w:val="WW8Num18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1" w15:restartNumberingAfterBreak="0">
    <w:nsid w:val="4B6A6E6A"/>
    <w:multiLevelType w:val="multilevel"/>
    <w:tmpl w:val="5FD4AF88"/>
    <w:styleLink w:val="WW8Num21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2" w15:restartNumberingAfterBreak="0">
    <w:nsid w:val="4D0A4DD4"/>
    <w:multiLevelType w:val="hybridMultilevel"/>
    <w:tmpl w:val="225691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EB25B7C"/>
    <w:multiLevelType w:val="hybridMultilevel"/>
    <w:tmpl w:val="34561ADC"/>
    <w:styleLink w:val="WW8Num122"/>
    <w:lvl w:ilvl="0" w:tplc="AE14A770">
      <w:start w:val="1"/>
      <w:numFmt w:val="lowerLetter"/>
      <w:lvlText w:val="%1)"/>
      <w:lvlJc w:val="left"/>
      <w:pPr>
        <w:ind w:left="1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AAC3F6">
      <w:start w:val="1"/>
      <w:numFmt w:val="bullet"/>
      <w:pStyle w:val="Punkt2"/>
      <w:lvlText w:val="•"/>
      <w:lvlJc w:val="left"/>
      <w:pPr>
        <w:ind w:left="21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F222DA">
      <w:start w:val="1"/>
      <w:numFmt w:val="bullet"/>
      <w:lvlText w:val="▪"/>
      <w:lvlJc w:val="left"/>
      <w:pPr>
        <w:ind w:left="28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1CF0D8">
      <w:start w:val="1"/>
      <w:numFmt w:val="bullet"/>
      <w:lvlText w:val="•"/>
      <w:lvlJc w:val="left"/>
      <w:pPr>
        <w:ind w:left="35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DE3004">
      <w:start w:val="1"/>
      <w:numFmt w:val="bullet"/>
      <w:lvlText w:val="o"/>
      <w:lvlJc w:val="left"/>
      <w:pPr>
        <w:ind w:left="42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66353E">
      <w:start w:val="1"/>
      <w:numFmt w:val="bullet"/>
      <w:lvlText w:val="▪"/>
      <w:lvlJc w:val="left"/>
      <w:pPr>
        <w:ind w:left="50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1CF29A">
      <w:start w:val="1"/>
      <w:numFmt w:val="bullet"/>
      <w:lvlText w:val="•"/>
      <w:lvlJc w:val="left"/>
      <w:pPr>
        <w:ind w:left="57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7A703E">
      <w:start w:val="1"/>
      <w:numFmt w:val="bullet"/>
      <w:lvlText w:val="o"/>
      <w:lvlJc w:val="left"/>
      <w:pPr>
        <w:ind w:left="64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10B884">
      <w:start w:val="1"/>
      <w:numFmt w:val="bullet"/>
      <w:lvlText w:val="▪"/>
      <w:lvlJc w:val="left"/>
      <w:pPr>
        <w:ind w:left="71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4EDB7F64"/>
    <w:multiLevelType w:val="hybridMultilevel"/>
    <w:tmpl w:val="D57EE6F6"/>
    <w:lvl w:ilvl="0" w:tplc="F8AA202E">
      <w:start w:val="1"/>
      <w:numFmt w:val="bullet"/>
      <w:pStyle w:val="Punktowanie"/>
      <w:lvlText w:val="-"/>
      <w:lvlJc w:val="left"/>
      <w:pPr>
        <w:ind w:left="928" w:hanging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 w15:restartNumberingAfterBreak="0">
    <w:nsid w:val="517B1252"/>
    <w:multiLevelType w:val="multilevel"/>
    <w:tmpl w:val="2FC64E30"/>
    <w:styleLink w:val="WW8Num7"/>
    <w:lvl w:ilvl="0">
      <w:start w:val="10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6" w15:restartNumberingAfterBreak="0">
    <w:nsid w:val="537E4419"/>
    <w:multiLevelType w:val="multilevel"/>
    <w:tmpl w:val="82905226"/>
    <w:styleLink w:val="WW8Num2"/>
    <w:lvl w:ilvl="0">
      <w:start w:val="17"/>
      <w:numFmt w:val="decimal"/>
      <w:lvlText w:val="%1."/>
      <w:lvlJc w:val="left"/>
      <w:pPr>
        <w:ind w:left="425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7" w15:restartNumberingAfterBreak="0">
    <w:nsid w:val="56EB4317"/>
    <w:multiLevelType w:val="hybridMultilevel"/>
    <w:tmpl w:val="5742E6E8"/>
    <w:lvl w:ilvl="0" w:tplc="13A04AA2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8" w15:restartNumberingAfterBreak="0">
    <w:nsid w:val="596E1F49"/>
    <w:multiLevelType w:val="multilevel"/>
    <w:tmpl w:val="B1CEAD60"/>
    <w:styleLink w:val="WW8Num1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9" w15:restartNumberingAfterBreak="0">
    <w:nsid w:val="59734DF6"/>
    <w:multiLevelType w:val="multilevel"/>
    <w:tmpl w:val="36CC77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5B9F2B52"/>
    <w:multiLevelType w:val="hybridMultilevel"/>
    <w:tmpl w:val="C62AD6AC"/>
    <w:lvl w:ilvl="0" w:tplc="E94484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1" w15:restartNumberingAfterBreak="0">
    <w:nsid w:val="5C5741AE"/>
    <w:multiLevelType w:val="singleLevel"/>
    <w:tmpl w:val="2CE250A8"/>
    <w:lvl w:ilvl="0">
      <w:start w:val="1"/>
      <w:numFmt w:val="decimal"/>
      <w:pStyle w:val="Listanumerowana2"/>
      <w:lvlText w:val="[%1]"/>
      <w:legacy w:legacy="1" w:legacySpace="0" w:legacyIndent="340"/>
      <w:lvlJc w:val="left"/>
      <w:pPr>
        <w:ind w:left="340" w:hanging="340"/>
      </w:pPr>
    </w:lvl>
  </w:abstractNum>
  <w:abstractNum w:abstractNumId="62" w15:restartNumberingAfterBreak="0">
    <w:nsid w:val="5C767784"/>
    <w:multiLevelType w:val="hybridMultilevel"/>
    <w:tmpl w:val="A2E0FA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1B40B17"/>
    <w:multiLevelType w:val="multilevel"/>
    <w:tmpl w:val="34225986"/>
    <w:styleLink w:val="WW8Num1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4" w15:restartNumberingAfterBreak="0">
    <w:nsid w:val="62367D8F"/>
    <w:multiLevelType w:val="hybridMultilevel"/>
    <w:tmpl w:val="5268E81A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5" w15:restartNumberingAfterBreak="0">
    <w:nsid w:val="6610300E"/>
    <w:multiLevelType w:val="multilevel"/>
    <w:tmpl w:val="7496148E"/>
    <w:styleLink w:val="WW8Num22"/>
    <w:lvl w:ilvl="0">
      <w:numFmt w:val="bullet"/>
      <w:lvlText w:val="-"/>
      <w:lvlJc w:val="left"/>
      <w:pPr>
        <w:ind w:left="36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6" w15:restartNumberingAfterBreak="0">
    <w:nsid w:val="66F040D6"/>
    <w:multiLevelType w:val="hybridMultilevel"/>
    <w:tmpl w:val="44D8A9B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7" w15:restartNumberingAfterBreak="0">
    <w:nsid w:val="69134B44"/>
    <w:multiLevelType w:val="multilevel"/>
    <w:tmpl w:val="847C22A0"/>
    <w:styleLink w:val="WW8Num4"/>
    <w:lvl w:ilvl="0">
      <w:start w:val="1"/>
      <w:numFmt w:val="lowerLetter"/>
      <w:lvlText w:val="%1)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8" w15:restartNumberingAfterBreak="0">
    <w:nsid w:val="694539AF"/>
    <w:multiLevelType w:val="hybridMultilevel"/>
    <w:tmpl w:val="77B612AE"/>
    <w:lvl w:ilvl="0" w:tplc="0212E29A">
      <w:start w:val="1"/>
      <w:numFmt w:val="bullet"/>
      <w:pStyle w:val="wypunktowanie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9" w15:restartNumberingAfterBreak="0">
    <w:nsid w:val="6C2218C1"/>
    <w:multiLevelType w:val="multilevel"/>
    <w:tmpl w:val="9AE4C2D8"/>
    <w:styleLink w:val="WW8Num8"/>
    <w:lvl w:ilvl="0">
      <w:start w:val="1"/>
      <w:numFmt w:val="decimal"/>
      <w:lvlText w:val="%1. "/>
      <w:lvlJc w:val="left"/>
      <w:rPr>
        <w:rFonts w:ascii="Times New Roman" w:hAnsi="Times New Roman" w:cs="Times New Roman"/>
        <w:b w:val="0"/>
        <w:i w:val="0"/>
        <w:sz w:val="20"/>
        <w:u w:val="non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0" w15:restartNumberingAfterBreak="0">
    <w:nsid w:val="6CFC5FC6"/>
    <w:multiLevelType w:val="hybridMultilevel"/>
    <w:tmpl w:val="07523A3A"/>
    <w:lvl w:ilvl="0" w:tplc="0C70943A">
      <w:start w:val="1"/>
      <w:numFmt w:val="bullet"/>
      <w:lvlText w:val="-"/>
      <w:lvlJc w:val="left"/>
      <w:pPr>
        <w:ind w:left="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7E892C">
      <w:start w:val="1"/>
      <w:numFmt w:val="bullet"/>
      <w:lvlText w:val="o"/>
      <w:lvlJc w:val="left"/>
      <w:pPr>
        <w:ind w:left="1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662822">
      <w:start w:val="1"/>
      <w:numFmt w:val="bullet"/>
      <w:lvlText w:val="▪"/>
      <w:lvlJc w:val="left"/>
      <w:pPr>
        <w:ind w:left="2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5643D2">
      <w:start w:val="1"/>
      <w:numFmt w:val="bullet"/>
      <w:lvlText w:val="•"/>
      <w:lvlJc w:val="left"/>
      <w:pPr>
        <w:ind w:left="3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42D19E">
      <w:start w:val="1"/>
      <w:numFmt w:val="bullet"/>
      <w:lvlText w:val="o"/>
      <w:lvlJc w:val="left"/>
      <w:pPr>
        <w:ind w:left="3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E0F2FE">
      <w:start w:val="1"/>
      <w:numFmt w:val="bullet"/>
      <w:lvlText w:val="▪"/>
      <w:lvlJc w:val="left"/>
      <w:pPr>
        <w:ind w:left="4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028930">
      <w:start w:val="1"/>
      <w:numFmt w:val="bullet"/>
      <w:lvlText w:val="•"/>
      <w:lvlJc w:val="left"/>
      <w:pPr>
        <w:ind w:left="5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AE1988">
      <w:start w:val="1"/>
      <w:numFmt w:val="bullet"/>
      <w:lvlText w:val="o"/>
      <w:lvlJc w:val="left"/>
      <w:pPr>
        <w:ind w:left="5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136A8F4">
      <w:start w:val="1"/>
      <w:numFmt w:val="bullet"/>
      <w:lvlText w:val="▪"/>
      <w:lvlJc w:val="left"/>
      <w:pPr>
        <w:ind w:left="6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6E30009B"/>
    <w:multiLevelType w:val="multilevel"/>
    <w:tmpl w:val="CE201DD4"/>
    <w:styleLink w:val="WW8Num13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2" w15:restartNumberingAfterBreak="0">
    <w:nsid w:val="6E6270FB"/>
    <w:multiLevelType w:val="multilevel"/>
    <w:tmpl w:val="4C90ADF8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vertAlign w:val="superscript"/>
        <w:lang w:val="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6EB55E3E"/>
    <w:multiLevelType w:val="hybridMultilevel"/>
    <w:tmpl w:val="D4C88288"/>
    <w:lvl w:ilvl="0" w:tplc="3BB0585C">
      <w:start w:val="1"/>
      <w:numFmt w:val="lowerLetter"/>
      <w:pStyle w:val="a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92E0C4C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EDCC284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49C1416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424F094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5ECE0D0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FE266D0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67A9C04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76C1A08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4" w15:restartNumberingAfterBreak="0">
    <w:nsid w:val="7358533B"/>
    <w:multiLevelType w:val="multilevel"/>
    <w:tmpl w:val="AD40F0DA"/>
    <w:styleLink w:val="WW8Num27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5" w15:restartNumberingAfterBreak="0">
    <w:nsid w:val="74523FE0"/>
    <w:multiLevelType w:val="multilevel"/>
    <w:tmpl w:val="4A38B34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78286A45"/>
    <w:multiLevelType w:val="multilevel"/>
    <w:tmpl w:val="EF36A3FC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ind w:left="2489" w:hanging="504"/>
      </w:pPr>
      <w:rPr>
        <w:rFonts w:hint="default"/>
      </w:rPr>
    </w:lvl>
    <w:lvl w:ilvl="3">
      <w:start w:val="1"/>
      <w:numFmt w:val="decimal"/>
      <w:pStyle w:val="Nagwek4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7" w15:restartNumberingAfterBreak="0">
    <w:nsid w:val="785C359E"/>
    <w:multiLevelType w:val="multilevel"/>
    <w:tmpl w:val="7B40E07E"/>
    <w:styleLink w:val="WW8Num25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"/>
      <w:lvlJc w:val="left"/>
      <w:rPr>
        <w:rFonts w:ascii="Symbol" w:hAnsi="Symbol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8" w15:restartNumberingAfterBreak="0">
    <w:nsid w:val="79254464"/>
    <w:multiLevelType w:val="multilevel"/>
    <w:tmpl w:val="E37C9F70"/>
    <w:styleLink w:val="WW8Num23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9" w15:restartNumberingAfterBreak="0">
    <w:nsid w:val="7EB37DF5"/>
    <w:multiLevelType w:val="multilevel"/>
    <w:tmpl w:val="ED44C764"/>
    <w:styleLink w:val="WW8Num26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54"/>
  </w:num>
  <w:num w:numId="2">
    <w:abstractNumId w:val="56"/>
  </w:num>
  <w:num w:numId="3">
    <w:abstractNumId w:val="73"/>
  </w:num>
  <w:num w:numId="4">
    <w:abstractNumId w:val="53"/>
  </w:num>
  <w:num w:numId="5">
    <w:abstractNumId w:val="70"/>
  </w:num>
  <w:num w:numId="6">
    <w:abstractNumId w:val="52"/>
  </w:num>
  <w:num w:numId="7">
    <w:abstractNumId w:val="58"/>
  </w:num>
  <w:num w:numId="8">
    <w:abstractNumId w:val="33"/>
  </w:num>
  <w:num w:numId="9">
    <w:abstractNumId w:val="67"/>
  </w:num>
  <w:num w:numId="10">
    <w:abstractNumId w:val="76"/>
  </w:num>
  <w:num w:numId="11">
    <w:abstractNumId w:val="73"/>
    <w:lvlOverride w:ilvl="0">
      <w:startOverride w:val="1"/>
    </w:lvlOverride>
  </w:num>
  <w:num w:numId="12">
    <w:abstractNumId w:val="73"/>
    <w:lvlOverride w:ilvl="0">
      <w:startOverride w:val="1"/>
    </w:lvlOverride>
  </w:num>
  <w:num w:numId="13">
    <w:abstractNumId w:val="41"/>
    <w:lvlOverride w:ilvl="0">
      <w:startOverride w:val="1"/>
    </w:lvlOverride>
  </w:num>
  <w:num w:numId="14">
    <w:abstractNumId w:val="37"/>
  </w:num>
  <w:num w:numId="15">
    <w:abstractNumId w:val="42"/>
  </w:num>
  <w:num w:numId="16">
    <w:abstractNumId w:val="55"/>
  </w:num>
  <w:num w:numId="17">
    <w:abstractNumId w:val="69"/>
  </w:num>
  <w:num w:numId="18">
    <w:abstractNumId w:val="31"/>
  </w:num>
  <w:num w:numId="19">
    <w:abstractNumId w:val="38"/>
  </w:num>
  <w:num w:numId="20">
    <w:abstractNumId w:val="71"/>
  </w:num>
  <w:num w:numId="21">
    <w:abstractNumId w:val="63"/>
  </w:num>
  <w:num w:numId="22">
    <w:abstractNumId w:val="12"/>
  </w:num>
  <w:num w:numId="23">
    <w:abstractNumId w:val="27"/>
  </w:num>
  <w:num w:numId="24">
    <w:abstractNumId w:val="16"/>
  </w:num>
  <w:num w:numId="25">
    <w:abstractNumId w:val="50"/>
  </w:num>
  <w:num w:numId="26">
    <w:abstractNumId w:val="20"/>
  </w:num>
  <w:num w:numId="27">
    <w:abstractNumId w:val="19"/>
  </w:num>
  <w:num w:numId="28">
    <w:abstractNumId w:val="51"/>
  </w:num>
  <w:num w:numId="29">
    <w:abstractNumId w:val="78"/>
  </w:num>
  <w:num w:numId="30">
    <w:abstractNumId w:val="25"/>
  </w:num>
  <w:num w:numId="31">
    <w:abstractNumId w:val="77"/>
  </w:num>
  <w:num w:numId="32">
    <w:abstractNumId w:val="79"/>
  </w:num>
  <w:num w:numId="33">
    <w:abstractNumId w:val="74"/>
  </w:num>
  <w:num w:numId="34">
    <w:abstractNumId w:val="49"/>
  </w:num>
  <w:num w:numId="35">
    <w:abstractNumId w:val="26"/>
  </w:num>
  <w:num w:numId="36">
    <w:abstractNumId w:val="40"/>
  </w:num>
  <w:num w:numId="37">
    <w:abstractNumId w:val="45"/>
  </w:num>
  <w:num w:numId="38">
    <w:abstractNumId w:val="36"/>
  </w:num>
  <w:num w:numId="39">
    <w:abstractNumId w:val="35"/>
  </w:num>
  <w:num w:numId="40">
    <w:abstractNumId w:val="15"/>
  </w:num>
  <w:num w:numId="41">
    <w:abstractNumId w:val="18"/>
  </w:num>
  <w:num w:numId="42">
    <w:abstractNumId w:val="61"/>
    <w:lvlOverride w:ilvl="0">
      <w:startOverride w:val="1"/>
    </w:lvlOverride>
  </w:num>
  <w:num w:numId="43">
    <w:abstractNumId w:val="17"/>
  </w:num>
  <w:num w:numId="44">
    <w:abstractNumId w:val="13"/>
  </w:num>
  <w:num w:numId="45">
    <w:abstractNumId w:val="65"/>
  </w:num>
  <w:num w:numId="46">
    <w:abstractNumId w:val="14"/>
  </w:num>
  <w:num w:numId="47">
    <w:abstractNumId w:val="68"/>
  </w:num>
  <w:num w:numId="48">
    <w:abstractNumId w:val="34"/>
  </w:num>
  <w:num w:numId="49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1"/>
  </w:num>
  <w:num w:numId="51">
    <w:abstractNumId w:val="21"/>
  </w:num>
  <w:num w:numId="52">
    <w:abstractNumId w:val="66"/>
  </w:num>
  <w:num w:numId="53">
    <w:abstractNumId w:val="32"/>
  </w:num>
  <w:num w:numId="54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0"/>
  </w:num>
  <w:num w:numId="66">
    <w:abstractNumId w:val="28"/>
  </w:num>
  <w:num w:numId="67">
    <w:abstractNumId w:val="75"/>
  </w:num>
  <w:num w:numId="68">
    <w:abstractNumId w:val="29"/>
  </w:num>
  <w:num w:numId="69">
    <w:abstractNumId w:val="22"/>
  </w:num>
  <w:num w:numId="70">
    <w:abstractNumId w:val="23"/>
  </w:num>
  <w:num w:numId="71">
    <w:abstractNumId w:val="24"/>
  </w:num>
  <w:num w:numId="72">
    <w:abstractNumId w:val="72"/>
  </w:num>
  <w:num w:numId="73">
    <w:abstractNumId w:val="59"/>
  </w:num>
  <w:num w:numId="74">
    <w:abstractNumId w:val="60"/>
  </w:num>
  <w:num w:numId="75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43"/>
  </w:num>
  <w:num w:numId="79">
    <w:abstractNumId w:val="11"/>
  </w:num>
  <w:num w:numId="80">
    <w:abstractNumId w:val="47"/>
  </w:num>
  <w:num w:numId="81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73"/>
    <w:lvlOverride w:ilvl="0">
      <w:startOverride w:val="1"/>
    </w:lvlOverride>
  </w:num>
  <w:num w:numId="85">
    <w:abstractNumId w:val="41"/>
    <w:lvlOverride w:ilvl="0">
      <w:startOverride w:val="1"/>
    </w:lvlOverride>
  </w:num>
  <w:num w:numId="86">
    <w:abstractNumId w:val="57"/>
  </w:num>
  <w:num w:numId="87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cs="Symbol" w:hint="default"/>
        </w:rPr>
      </w:lvl>
    </w:lvlOverride>
  </w:num>
  <w:num w:numId="88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41"/>
    <w:lvlOverride w:ilvl="0">
      <w:startOverride w:val="1"/>
    </w:lvlOverride>
  </w:num>
  <w:num w:numId="90">
    <w:abstractNumId w:val="41"/>
    <w:lvlOverride w:ilvl="0">
      <w:startOverride w:val="24"/>
    </w:lvlOverride>
  </w:num>
  <w:num w:numId="91">
    <w:abstractNumId w:val="41"/>
    <w:lvlOverride w:ilvl="0">
      <w:startOverride w:val="24"/>
    </w:lvlOverride>
  </w:num>
  <w:num w:numId="92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44"/>
  </w:num>
  <w:num w:numId="94">
    <w:abstractNumId w:val="62"/>
  </w:num>
  <w:num w:numId="95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41"/>
    <w:lvlOverride w:ilvl="0">
      <w:startOverride w:val="1"/>
    </w:lvlOverride>
  </w:num>
  <w:num w:numId="97">
    <w:abstractNumId w:val="1"/>
  </w:num>
  <w:num w:numId="98">
    <w:abstractNumId w:val="2"/>
  </w:num>
  <w:num w:numId="99">
    <w:abstractNumId w:val="3"/>
  </w:num>
  <w:num w:numId="100">
    <w:abstractNumId w:val="4"/>
  </w:num>
  <w:num w:numId="101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39"/>
  </w:num>
  <w:num w:numId="103">
    <w:abstractNumId w:val="64"/>
  </w:num>
  <w:num w:numId="104">
    <w:abstractNumId w:val="46"/>
  </w:num>
  <w:num w:numId="105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mirrorMargins/>
  <w:hideGrammaticalErrors/>
  <w:proofState w:spelling="clean"/>
  <w:defaultTabStop w:val="708"/>
  <w:hyphenationZone w:val="425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2C9"/>
    <w:rsid w:val="0001285F"/>
    <w:rsid w:val="00012CAB"/>
    <w:rsid w:val="00013C40"/>
    <w:rsid w:val="00020AE5"/>
    <w:rsid w:val="00031BC0"/>
    <w:rsid w:val="000375CB"/>
    <w:rsid w:val="0004284E"/>
    <w:rsid w:val="00063813"/>
    <w:rsid w:val="00077402"/>
    <w:rsid w:val="0009039E"/>
    <w:rsid w:val="00093717"/>
    <w:rsid w:val="00096530"/>
    <w:rsid w:val="00096E48"/>
    <w:rsid w:val="000976DE"/>
    <w:rsid w:val="000A2B56"/>
    <w:rsid w:val="000A60CE"/>
    <w:rsid w:val="000B13E9"/>
    <w:rsid w:val="000B1AA8"/>
    <w:rsid w:val="000B44DC"/>
    <w:rsid w:val="000B705D"/>
    <w:rsid w:val="000D2A90"/>
    <w:rsid w:val="000D4A30"/>
    <w:rsid w:val="000E18C5"/>
    <w:rsid w:val="000F1432"/>
    <w:rsid w:val="000F62F5"/>
    <w:rsid w:val="00102071"/>
    <w:rsid w:val="00105AB8"/>
    <w:rsid w:val="00107194"/>
    <w:rsid w:val="001142B8"/>
    <w:rsid w:val="0013003C"/>
    <w:rsid w:val="00132D0B"/>
    <w:rsid w:val="00133C23"/>
    <w:rsid w:val="001614BC"/>
    <w:rsid w:val="00167D63"/>
    <w:rsid w:val="00172B75"/>
    <w:rsid w:val="00173499"/>
    <w:rsid w:val="00173697"/>
    <w:rsid w:val="00177059"/>
    <w:rsid w:val="001808DD"/>
    <w:rsid w:val="00184442"/>
    <w:rsid w:val="00186286"/>
    <w:rsid w:val="001924FC"/>
    <w:rsid w:val="001929BE"/>
    <w:rsid w:val="00193120"/>
    <w:rsid w:val="001A4D34"/>
    <w:rsid w:val="001A5706"/>
    <w:rsid w:val="001A65D7"/>
    <w:rsid w:val="001C33FA"/>
    <w:rsid w:val="001C376F"/>
    <w:rsid w:val="001D1AA4"/>
    <w:rsid w:val="001E1A1E"/>
    <w:rsid w:val="001F1C81"/>
    <w:rsid w:val="001F7FC4"/>
    <w:rsid w:val="00200E79"/>
    <w:rsid w:val="00202F72"/>
    <w:rsid w:val="0020509D"/>
    <w:rsid w:val="0020615D"/>
    <w:rsid w:val="00210806"/>
    <w:rsid w:val="00211DA6"/>
    <w:rsid w:val="00213258"/>
    <w:rsid w:val="00213C52"/>
    <w:rsid w:val="0021738E"/>
    <w:rsid w:val="0023208E"/>
    <w:rsid w:val="00232DA1"/>
    <w:rsid w:val="00234CEB"/>
    <w:rsid w:val="002368D6"/>
    <w:rsid w:val="00240A05"/>
    <w:rsid w:val="00241231"/>
    <w:rsid w:val="00243FF5"/>
    <w:rsid w:val="00245C7D"/>
    <w:rsid w:val="00250378"/>
    <w:rsid w:val="00250A84"/>
    <w:rsid w:val="00252E9A"/>
    <w:rsid w:val="00267C20"/>
    <w:rsid w:val="00277991"/>
    <w:rsid w:val="00295EAF"/>
    <w:rsid w:val="00297BA5"/>
    <w:rsid w:val="00297DB1"/>
    <w:rsid w:val="002A0A93"/>
    <w:rsid w:val="002C5BBC"/>
    <w:rsid w:val="002C699F"/>
    <w:rsid w:val="002D344B"/>
    <w:rsid w:val="002E67A9"/>
    <w:rsid w:val="002E7BC5"/>
    <w:rsid w:val="002F0CCC"/>
    <w:rsid w:val="002F6C24"/>
    <w:rsid w:val="0030090B"/>
    <w:rsid w:val="003042BA"/>
    <w:rsid w:val="00311FF7"/>
    <w:rsid w:val="00312087"/>
    <w:rsid w:val="00313A75"/>
    <w:rsid w:val="003324A4"/>
    <w:rsid w:val="0033533D"/>
    <w:rsid w:val="0033669A"/>
    <w:rsid w:val="0033760C"/>
    <w:rsid w:val="00337B2C"/>
    <w:rsid w:val="00340392"/>
    <w:rsid w:val="003552F3"/>
    <w:rsid w:val="00367D80"/>
    <w:rsid w:val="00374AB1"/>
    <w:rsid w:val="00375CCF"/>
    <w:rsid w:val="003874DE"/>
    <w:rsid w:val="003929F9"/>
    <w:rsid w:val="00393CC0"/>
    <w:rsid w:val="003964A8"/>
    <w:rsid w:val="003A25D5"/>
    <w:rsid w:val="003A32FD"/>
    <w:rsid w:val="003A50D0"/>
    <w:rsid w:val="003A5D89"/>
    <w:rsid w:val="003C03A3"/>
    <w:rsid w:val="003D1500"/>
    <w:rsid w:val="003E6336"/>
    <w:rsid w:val="003F1AF9"/>
    <w:rsid w:val="003F3E6D"/>
    <w:rsid w:val="003F4265"/>
    <w:rsid w:val="003F4C66"/>
    <w:rsid w:val="0040126F"/>
    <w:rsid w:val="00404D22"/>
    <w:rsid w:val="004153B3"/>
    <w:rsid w:val="0042101C"/>
    <w:rsid w:val="00421A2B"/>
    <w:rsid w:val="00423260"/>
    <w:rsid w:val="0043645A"/>
    <w:rsid w:val="00443C04"/>
    <w:rsid w:val="00444287"/>
    <w:rsid w:val="00462045"/>
    <w:rsid w:val="00463481"/>
    <w:rsid w:val="004711DA"/>
    <w:rsid w:val="00472069"/>
    <w:rsid w:val="00472756"/>
    <w:rsid w:val="00473C3F"/>
    <w:rsid w:val="00480FCA"/>
    <w:rsid w:val="004920CB"/>
    <w:rsid w:val="00493C56"/>
    <w:rsid w:val="00494618"/>
    <w:rsid w:val="004A671B"/>
    <w:rsid w:val="004B4CC9"/>
    <w:rsid w:val="004B7088"/>
    <w:rsid w:val="004C2171"/>
    <w:rsid w:val="004D3ECD"/>
    <w:rsid w:val="004D4556"/>
    <w:rsid w:val="004E239B"/>
    <w:rsid w:val="004E60E8"/>
    <w:rsid w:val="004E7740"/>
    <w:rsid w:val="00500BF7"/>
    <w:rsid w:val="00506C7E"/>
    <w:rsid w:val="0050730C"/>
    <w:rsid w:val="00507E17"/>
    <w:rsid w:val="005163DC"/>
    <w:rsid w:val="00521C88"/>
    <w:rsid w:val="00541EE2"/>
    <w:rsid w:val="0054417A"/>
    <w:rsid w:val="005442BA"/>
    <w:rsid w:val="00547F06"/>
    <w:rsid w:val="00547FA7"/>
    <w:rsid w:val="005502C9"/>
    <w:rsid w:val="005516E3"/>
    <w:rsid w:val="00551C6F"/>
    <w:rsid w:val="0055312A"/>
    <w:rsid w:val="005549C3"/>
    <w:rsid w:val="00557321"/>
    <w:rsid w:val="005612AD"/>
    <w:rsid w:val="005769DD"/>
    <w:rsid w:val="00591570"/>
    <w:rsid w:val="005943C5"/>
    <w:rsid w:val="0059506F"/>
    <w:rsid w:val="005A704C"/>
    <w:rsid w:val="005B16EA"/>
    <w:rsid w:val="005B4617"/>
    <w:rsid w:val="005B5E31"/>
    <w:rsid w:val="005C3E00"/>
    <w:rsid w:val="005C76D3"/>
    <w:rsid w:val="005E2517"/>
    <w:rsid w:val="005E6E40"/>
    <w:rsid w:val="005F1134"/>
    <w:rsid w:val="005F2276"/>
    <w:rsid w:val="005F6820"/>
    <w:rsid w:val="00603FB0"/>
    <w:rsid w:val="006120BF"/>
    <w:rsid w:val="00613D97"/>
    <w:rsid w:val="006140A3"/>
    <w:rsid w:val="00621EBC"/>
    <w:rsid w:val="00627C59"/>
    <w:rsid w:val="0063489E"/>
    <w:rsid w:val="00640D05"/>
    <w:rsid w:val="0064350C"/>
    <w:rsid w:val="00662A67"/>
    <w:rsid w:val="00675C76"/>
    <w:rsid w:val="00680C61"/>
    <w:rsid w:val="006829E8"/>
    <w:rsid w:val="006836AE"/>
    <w:rsid w:val="00687376"/>
    <w:rsid w:val="0069148C"/>
    <w:rsid w:val="006973D6"/>
    <w:rsid w:val="00697968"/>
    <w:rsid w:val="006A5740"/>
    <w:rsid w:val="006A6E74"/>
    <w:rsid w:val="006C6289"/>
    <w:rsid w:val="006C79E5"/>
    <w:rsid w:val="006E5C25"/>
    <w:rsid w:val="006E5CAF"/>
    <w:rsid w:val="006F075A"/>
    <w:rsid w:val="006F1250"/>
    <w:rsid w:val="006F1C19"/>
    <w:rsid w:val="00707F32"/>
    <w:rsid w:val="007129C3"/>
    <w:rsid w:val="00722B4F"/>
    <w:rsid w:val="00730E7B"/>
    <w:rsid w:val="00732CC4"/>
    <w:rsid w:val="00735A3D"/>
    <w:rsid w:val="00747D9C"/>
    <w:rsid w:val="007575FD"/>
    <w:rsid w:val="00783697"/>
    <w:rsid w:val="00785F15"/>
    <w:rsid w:val="00790826"/>
    <w:rsid w:val="007951C9"/>
    <w:rsid w:val="00795296"/>
    <w:rsid w:val="007B22B7"/>
    <w:rsid w:val="007B5090"/>
    <w:rsid w:val="007B6D6B"/>
    <w:rsid w:val="007C37E5"/>
    <w:rsid w:val="007D58D3"/>
    <w:rsid w:val="007F33B7"/>
    <w:rsid w:val="007F5E2F"/>
    <w:rsid w:val="007F75AF"/>
    <w:rsid w:val="00801F75"/>
    <w:rsid w:val="00812532"/>
    <w:rsid w:val="00813B2A"/>
    <w:rsid w:val="00816358"/>
    <w:rsid w:val="00824BF9"/>
    <w:rsid w:val="008303BE"/>
    <w:rsid w:val="0083398C"/>
    <w:rsid w:val="0084334F"/>
    <w:rsid w:val="0084412F"/>
    <w:rsid w:val="00847529"/>
    <w:rsid w:val="008501F9"/>
    <w:rsid w:val="00851500"/>
    <w:rsid w:val="00873341"/>
    <w:rsid w:val="00873D06"/>
    <w:rsid w:val="008752F8"/>
    <w:rsid w:val="00876156"/>
    <w:rsid w:val="00876A20"/>
    <w:rsid w:val="00882024"/>
    <w:rsid w:val="008850D0"/>
    <w:rsid w:val="00891FA2"/>
    <w:rsid w:val="00893B52"/>
    <w:rsid w:val="008B19B4"/>
    <w:rsid w:val="008D18B4"/>
    <w:rsid w:val="008D41E5"/>
    <w:rsid w:val="008E040F"/>
    <w:rsid w:val="008E66A8"/>
    <w:rsid w:val="008F281B"/>
    <w:rsid w:val="008F2F42"/>
    <w:rsid w:val="008F6DFC"/>
    <w:rsid w:val="008F7334"/>
    <w:rsid w:val="008F73ED"/>
    <w:rsid w:val="0091410E"/>
    <w:rsid w:val="00915D51"/>
    <w:rsid w:val="00920146"/>
    <w:rsid w:val="0092091F"/>
    <w:rsid w:val="00921052"/>
    <w:rsid w:val="0093044B"/>
    <w:rsid w:val="00960873"/>
    <w:rsid w:val="00965A66"/>
    <w:rsid w:val="00971950"/>
    <w:rsid w:val="00976C32"/>
    <w:rsid w:val="009873C1"/>
    <w:rsid w:val="00994C0C"/>
    <w:rsid w:val="009A1ED7"/>
    <w:rsid w:val="009C5F68"/>
    <w:rsid w:val="009C60CC"/>
    <w:rsid w:val="009C62AF"/>
    <w:rsid w:val="009E6468"/>
    <w:rsid w:val="009F6B39"/>
    <w:rsid w:val="00A01AFB"/>
    <w:rsid w:val="00A026BB"/>
    <w:rsid w:val="00A07900"/>
    <w:rsid w:val="00A163BB"/>
    <w:rsid w:val="00A16A58"/>
    <w:rsid w:val="00A16E79"/>
    <w:rsid w:val="00A23943"/>
    <w:rsid w:val="00A273AA"/>
    <w:rsid w:val="00A329D9"/>
    <w:rsid w:val="00A360E0"/>
    <w:rsid w:val="00A36706"/>
    <w:rsid w:val="00A36B1B"/>
    <w:rsid w:val="00A446BA"/>
    <w:rsid w:val="00A456D4"/>
    <w:rsid w:val="00A5412A"/>
    <w:rsid w:val="00A54586"/>
    <w:rsid w:val="00A55F12"/>
    <w:rsid w:val="00A618E2"/>
    <w:rsid w:val="00A63C35"/>
    <w:rsid w:val="00A70A2F"/>
    <w:rsid w:val="00A7446A"/>
    <w:rsid w:val="00A80047"/>
    <w:rsid w:val="00A80FC9"/>
    <w:rsid w:val="00A913F8"/>
    <w:rsid w:val="00A92885"/>
    <w:rsid w:val="00A93319"/>
    <w:rsid w:val="00A947FA"/>
    <w:rsid w:val="00A95B40"/>
    <w:rsid w:val="00AA0FAA"/>
    <w:rsid w:val="00AA3A67"/>
    <w:rsid w:val="00AA42D0"/>
    <w:rsid w:val="00AB1A5E"/>
    <w:rsid w:val="00AB20F9"/>
    <w:rsid w:val="00AB6C4B"/>
    <w:rsid w:val="00AB71A2"/>
    <w:rsid w:val="00AC406E"/>
    <w:rsid w:val="00AC6ED5"/>
    <w:rsid w:val="00AF070E"/>
    <w:rsid w:val="00AF0DCD"/>
    <w:rsid w:val="00AF39D9"/>
    <w:rsid w:val="00B2434F"/>
    <w:rsid w:val="00B26A81"/>
    <w:rsid w:val="00B26CDC"/>
    <w:rsid w:val="00B3374B"/>
    <w:rsid w:val="00B43158"/>
    <w:rsid w:val="00B44958"/>
    <w:rsid w:val="00B73FBE"/>
    <w:rsid w:val="00B819E2"/>
    <w:rsid w:val="00B862A0"/>
    <w:rsid w:val="00B91FCD"/>
    <w:rsid w:val="00B93A0F"/>
    <w:rsid w:val="00B97A60"/>
    <w:rsid w:val="00BA1A7F"/>
    <w:rsid w:val="00BB0DDC"/>
    <w:rsid w:val="00BB248F"/>
    <w:rsid w:val="00BB7A9E"/>
    <w:rsid w:val="00BE438C"/>
    <w:rsid w:val="00BE7217"/>
    <w:rsid w:val="00BF672B"/>
    <w:rsid w:val="00BF6D54"/>
    <w:rsid w:val="00C00D21"/>
    <w:rsid w:val="00C044C6"/>
    <w:rsid w:val="00C11699"/>
    <w:rsid w:val="00C21DDF"/>
    <w:rsid w:val="00C23123"/>
    <w:rsid w:val="00C247E4"/>
    <w:rsid w:val="00C267B7"/>
    <w:rsid w:val="00C53251"/>
    <w:rsid w:val="00C72872"/>
    <w:rsid w:val="00C74EF5"/>
    <w:rsid w:val="00C767DC"/>
    <w:rsid w:val="00C82BB9"/>
    <w:rsid w:val="00C854B8"/>
    <w:rsid w:val="00C934E1"/>
    <w:rsid w:val="00C96651"/>
    <w:rsid w:val="00CB4CC7"/>
    <w:rsid w:val="00CB68EB"/>
    <w:rsid w:val="00CC196C"/>
    <w:rsid w:val="00CD0446"/>
    <w:rsid w:val="00CD2967"/>
    <w:rsid w:val="00CD386E"/>
    <w:rsid w:val="00CE0C1A"/>
    <w:rsid w:val="00CE18AB"/>
    <w:rsid w:val="00CE794C"/>
    <w:rsid w:val="00D00236"/>
    <w:rsid w:val="00D007A8"/>
    <w:rsid w:val="00D035B5"/>
    <w:rsid w:val="00D121E0"/>
    <w:rsid w:val="00D13072"/>
    <w:rsid w:val="00D16D32"/>
    <w:rsid w:val="00D25D67"/>
    <w:rsid w:val="00D31B51"/>
    <w:rsid w:val="00D368B3"/>
    <w:rsid w:val="00D41A3C"/>
    <w:rsid w:val="00D473AB"/>
    <w:rsid w:val="00D47508"/>
    <w:rsid w:val="00D50786"/>
    <w:rsid w:val="00D54706"/>
    <w:rsid w:val="00D60108"/>
    <w:rsid w:val="00D64C9D"/>
    <w:rsid w:val="00D74702"/>
    <w:rsid w:val="00D80A0C"/>
    <w:rsid w:val="00D86BE5"/>
    <w:rsid w:val="00D90DEF"/>
    <w:rsid w:val="00D95506"/>
    <w:rsid w:val="00DB4A47"/>
    <w:rsid w:val="00DC7A5D"/>
    <w:rsid w:val="00DD7906"/>
    <w:rsid w:val="00DE6931"/>
    <w:rsid w:val="00DF5A8F"/>
    <w:rsid w:val="00E006BA"/>
    <w:rsid w:val="00E0664E"/>
    <w:rsid w:val="00E10F87"/>
    <w:rsid w:val="00E23907"/>
    <w:rsid w:val="00E31839"/>
    <w:rsid w:val="00E3391C"/>
    <w:rsid w:val="00E35F35"/>
    <w:rsid w:val="00E37DB8"/>
    <w:rsid w:val="00E42774"/>
    <w:rsid w:val="00E44F8A"/>
    <w:rsid w:val="00E45037"/>
    <w:rsid w:val="00E4746C"/>
    <w:rsid w:val="00E510C0"/>
    <w:rsid w:val="00E5345D"/>
    <w:rsid w:val="00E55D83"/>
    <w:rsid w:val="00E61D98"/>
    <w:rsid w:val="00E64EC5"/>
    <w:rsid w:val="00E65A24"/>
    <w:rsid w:val="00E6650A"/>
    <w:rsid w:val="00E73A8B"/>
    <w:rsid w:val="00E73EB5"/>
    <w:rsid w:val="00E77976"/>
    <w:rsid w:val="00E809B3"/>
    <w:rsid w:val="00E84C24"/>
    <w:rsid w:val="00E91BC3"/>
    <w:rsid w:val="00E925C7"/>
    <w:rsid w:val="00EB0A03"/>
    <w:rsid w:val="00EB18A9"/>
    <w:rsid w:val="00EB3783"/>
    <w:rsid w:val="00EB6384"/>
    <w:rsid w:val="00EC5C14"/>
    <w:rsid w:val="00ED5209"/>
    <w:rsid w:val="00EE07E2"/>
    <w:rsid w:val="00EE1743"/>
    <w:rsid w:val="00EE1A0E"/>
    <w:rsid w:val="00EE55E3"/>
    <w:rsid w:val="00F01D40"/>
    <w:rsid w:val="00F0256F"/>
    <w:rsid w:val="00F15055"/>
    <w:rsid w:val="00F15727"/>
    <w:rsid w:val="00F21C73"/>
    <w:rsid w:val="00F44879"/>
    <w:rsid w:val="00F463AB"/>
    <w:rsid w:val="00F51B68"/>
    <w:rsid w:val="00F610C4"/>
    <w:rsid w:val="00F704D1"/>
    <w:rsid w:val="00F71A06"/>
    <w:rsid w:val="00F75007"/>
    <w:rsid w:val="00F821EC"/>
    <w:rsid w:val="00F82B86"/>
    <w:rsid w:val="00FA41CB"/>
    <w:rsid w:val="00FB0953"/>
    <w:rsid w:val="00FB7193"/>
    <w:rsid w:val="00FC1F3F"/>
    <w:rsid w:val="00FC58A3"/>
    <w:rsid w:val="00FD4B71"/>
    <w:rsid w:val="00FE1037"/>
    <w:rsid w:val="00FE2095"/>
    <w:rsid w:val="00FE4F42"/>
    <w:rsid w:val="00FE5838"/>
    <w:rsid w:val="00FE7245"/>
    <w:rsid w:val="00FF1C28"/>
    <w:rsid w:val="00FF296C"/>
    <w:rsid w:val="00FF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AEAAFAD"/>
  <w15:chartTrackingRefBased/>
  <w15:docId w15:val="{50695386-53B5-4C48-BCF6-9E7C7BB0F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21C88"/>
    <w:pPr>
      <w:ind w:firstLine="709"/>
      <w:jc w:val="both"/>
      <w:outlineLvl w:val="0"/>
    </w:pPr>
    <w:rPr>
      <w:rFonts w:ascii="Times New Roman" w:hAnsi="Times New Roman"/>
      <w:color w:val="000000"/>
    </w:rPr>
  </w:style>
  <w:style w:type="paragraph" w:styleId="Nagwek1">
    <w:name w:val="heading 1"/>
    <w:aliases w:val="_Nagłówek 1"/>
    <w:basedOn w:val="Akapitzlist"/>
    <w:next w:val="Nagwek2"/>
    <w:link w:val="Nagwek1Znak"/>
    <w:qFormat/>
    <w:rsid w:val="00873341"/>
    <w:pPr>
      <w:keepNext/>
      <w:numPr>
        <w:numId w:val="10"/>
      </w:numPr>
      <w:spacing w:before="240" w:after="120"/>
      <w:contextualSpacing w:val="0"/>
    </w:pPr>
    <w:rPr>
      <w:b/>
      <w:caps/>
    </w:rPr>
  </w:style>
  <w:style w:type="paragraph" w:styleId="Nagwek2">
    <w:name w:val="heading 2"/>
    <w:aliases w:val="_Nagłówek 2"/>
    <w:basedOn w:val="Nagwek1"/>
    <w:next w:val="Normalny"/>
    <w:link w:val="Nagwek2Znak"/>
    <w:qFormat/>
    <w:rsid w:val="00873341"/>
    <w:pPr>
      <w:widowControl w:val="0"/>
      <w:numPr>
        <w:ilvl w:val="1"/>
      </w:numPr>
      <w:outlineLvl w:val="1"/>
    </w:pPr>
    <w:rPr>
      <w:caps w:val="0"/>
    </w:rPr>
  </w:style>
  <w:style w:type="paragraph" w:styleId="Nagwek3">
    <w:name w:val="heading 3"/>
    <w:aliases w:val="_Nagłówek 3"/>
    <w:basedOn w:val="Nagwek2"/>
    <w:next w:val="Normalny"/>
    <w:link w:val="Nagwek3Znak"/>
    <w:qFormat/>
    <w:rsid w:val="00EB3783"/>
    <w:pPr>
      <w:keepNext w:val="0"/>
      <w:widowControl/>
      <w:numPr>
        <w:ilvl w:val="2"/>
      </w:numPr>
      <w:ind w:hanging="505"/>
      <w:outlineLvl w:val="2"/>
    </w:pPr>
    <w:rPr>
      <w:u w:color="000000"/>
    </w:rPr>
  </w:style>
  <w:style w:type="paragraph" w:styleId="Nagwek40">
    <w:name w:val="heading 4"/>
    <w:basedOn w:val="Normalny"/>
    <w:next w:val="Normalny"/>
    <w:link w:val="Nagwek4Znak"/>
    <w:qFormat/>
    <w:rsid w:val="00F01D40"/>
    <w:pPr>
      <w:keepNext/>
      <w:keepLines/>
      <w:spacing w:before="200"/>
      <w:outlineLvl w:val="3"/>
    </w:pPr>
    <w:rPr>
      <w:rFonts w:ascii="Calibri Light" w:hAnsi="Calibri Light"/>
      <w:b/>
      <w:bCs/>
      <w:i/>
      <w:iCs/>
      <w:color w:val="5B9BD5"/>
    </w:rPr>
  </w:style>
  <w:style w:type="paragraph" w:styleId="Nagwek5">
    <w:name w:val="heading 5"/>
    <w:basedOn w:val="Normalny"/>
    <w:next w:val="Normalny"/>
    <w:link w:val="Nagwek5Znak"/>
    <w:qFormat/>
    <w:rsid w:val="002D344B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Nagwek6">
    <w:name w:val="heading 6"/>
    <w:basedOn w:val="Normalny"/>
    <w:next w:val="Normalny"/>
    <w:link w:val="Nagwek6Znak"/>
    <w:qFormat/>
    <w:rsid w:val="00591570"/>
    <w:pPr>
      <w:keepNext/>
      <w:keepLines/>
      <w:spacing w:before="40" w:after="100" w:afterAutospacing="1"/>
      <w:outlineLvl w:val="5"/>
    </w:pPr>
    <w:rPr>
      <w:rFonts w:ascii="Calibri Light" w:hAnsi="Calibri Light"/>
      <w:color w:val="1F4D78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2D344B"/>
    <w:pPr>
      <w:keepNext/>
      <w:keepLines/>
      <w:spacing w:before="40" w:afterAutospacing="1"/>
      <w:mirrorIndents/>
      <w:outlineLvl w:val="6"/>
    </w:pPr>
    <w:rPr>
      <w:rFonts w:ascii="Calibri Light" w:hAnsi="Calibri Light"/>
      <w:i/>
      <w:iCs/>
      <w:color w:val="1F4D78"/>
    </w:rPr>
  </w:style>
  <w:style w:type="paragraph" w:styleId="Nagwek8">
    <w:name w:val="heading 8"/>
    <w:basedOn w:val="Normalny"/>
    <w:next w:val="Normalny"/>
    <w:link w:val="Nagwek8Znak"/>
    <w:qFormat/>
    <w:rsid w:val="002D344B"/>
    <w:pPr>
      <w:keepNext/>
      <w:keepLines/>
      <w:spacing w:before="40" w:afterAutospacing="1"/>
      <w:mirrorIndents/>
      <w:outlineLvl w:val="7"/>
    </w:pPr>
    <w:rPr>
      <w:rFonts w:ascii="Calibri Light" w:hAnsi="Calibri Light"/>
      <w:color w:val="272727"/>
      <w:sz w:val="21"/>
      <w:szCs w:val="21"/>
    </w:rPr>
  </w:style>
  <w:style w:type="paragraph" w:styleId="Nagwek9">
    <w:name w:val="heading 9"/>
    <w:basedOn w:val="Normalny"/>
    <w:next w:val="Normalny"/>
    <w:link w:val="Nagwek9Znak"/>
    <w:qFormat/>
    <w:rsid w:val="00096530"/>
    <w:pPr>
      <w:tabs>
        <w:tab w:val="num" w:pos="0"/>
      </w:tabs>
      <w:spacing w:before="240" w:after="60"/>
      <w:ind w:left="5525" w:hanging="708"/>
      <w:outlineLvl w:val="8"/>
    </w:pPr>
    <w:rPr>
      <w:rFonts w:ascii="Arial" w:hAnsi="Arial"/>
      <w:b/>
      <w:i/>
      <w:color w:val="auto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D5078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50786"/>
    <w:rPr>
      <w:rFonts w:ascii="Times New Roman" w:eastAsia="Times New Roman" w:hAnsi="Times New Roman" w:cs="Times New Roman"/>
      <w:color w:val="000000"/>
      <w:sz w:val="24"/>
    </w:rPr>
  </w:style>
  <w:style w:type="paragraph" w:styleId="Tytu">
    <w:name w:val="Title"/>
    <w:aliases w:val="_Tytuł"/>
    <w:basedOn w:val="Normalny"/>
    <w:next w:val="Normalny"/>
    <w:link w:val="TytuZnak"/>
    <w:uiPriority w:val="10"/>
    <w:qFormat/>
    <w:rsid w:val="00A54586"/>
    <w:pPr>
      <w:pageBreakBefore/>
      <w:spacing w:before="360" w:after="240"/>
      <w:ind w:left="11" w:hanging="11"/>
      <w:contextualSpacing/>
      <w:jc w:val="center"/>
    </w:pPr>
    <w:rPr>
      <w:rFonts w:eastAsia="Verdana"/>
      <w:b/>
      <w:caps/>
      <w:color w:val="auto"/>
      <w:spacing w:val="-10"/>
      <w:kern w:val="28"/>
      <w:sz w:val="28"/>
      <w:szCs w:val="56"/>
    </w:rPr>
  </w:style>
  <w:style w:type="character" w:customStyle="1" w:styleId="TytuZnak">
    <w:name w:val="Tytuł Znak"/>
    <w:aliases w:val="_Tytuł Znak"/>
    <w:link w:val="Tytu"/>
    <w:uiPriority w:val="10"/>
    <w:rsid w:val="00A54586"/>
    <w:rPr>
      <w:rFonts w:ascii="Times New Roman" w:eastAsia="Verdana" w:hAnsi="Times New Roman"/>
      <w:b/>
      <w:caps/>
      <w:spacing w:val="-10"/>
      <w:kern w:val="28"/>
      <w:sz w:val="28"/>
      <w:szCs w:val="56"/>
    </w:rPr>
  </w:style>
  <w:style w:type="paragraph" w:styleId="Akapitzlist">
    <w:name w:val="List Paragraph"/>
    <w:basedOn w:val="Normalny"/>
    <w:link w:val="AkapitzlistZnak"/>
    <w:uiPriority w:val="1"/>
    <w:qFormat/>
    <w:rsid w:val="00F75007"/>
    <w:pPr>
      <w:ind w:left="720"/>
      <w:contextualSpacing/>
    </w:pPr>
  </w:style>
  <w:style w:type="character" w:customStyle="1" w:styleId="Nagwek1Znak">
    <w:name w:val="Nagłówek 1 Znak"/>
    <w:aliases w:val="_Nagłówek 1 Znak"/>
    <w:link w:val="Nagwek1"/>
    <w:rsid w:val="00873341"/>
    <w:rPr>
      <w:rFonts w:ascii="Times New Roman" w:hAnsi="Times New Roman"/>
      <w:b/>
      <w:caps/>
      <w:color w:val="000000"/>
    </w:rPr>
  </w:style>
  <w:style w:type="paragraph" w:customStyle="1" w:styleId="Standard">
    <w:name w:val="Standard"/>
    <w:link w:val="StandardZnak"/>
    <w:rsid w:val="00493C56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Nagwek2Znak">
    <w:name w:val="Nagłówek 2 Znak"/>
    <w:aliases w:val="_Nagłówek 2 Znak"/>
    <w:link w:val="Nagwek2"/>
    <w:rsid w:val="00873341"/>
    <w:rPr>
      <w:rFonts w:ascii="Times New Roman" w:hAnsi="Times New Roman"/>
      <w:b/>
      <w:color w:val="000000"/>
    </w:rPr>
  </w:style>
  <w:style w:type="paragraph" w:styleId="Bezodstpw">
    <w:name w:val="No Spacing"/>
    <w:link w:val="BezodstpwZnak"/>
    <w:uiPriority w:val="1"/>
    <w:qFormat/>
    <w:rsid w:val="00493C56"/>
    <w:pPr>
      <w:spacing w:afterAutospacing="1"/>
      <w:ind w:firstLine="709"/>
      <w:mirrorIndents/>
      <w:jc w:val="both"/>
      <w:outlineLvl w:val="0"/>
    </w:pPr>
    <w:rPr>
      <w:rFonts w:ascii="Times New Roman" w:hAnsi="Times New Roman"/>
      <w:color w:val="000000"/>
    </w:rPr>
  </w:style>
  <w:style w:type="paragraph" w:customStyle="1" w:styleId="Punktowanie">
    <w:name w:val="_Punktowanie"/>
    <w:basedOn w:val="Bezodstpw"/>
    <w:link w:val="PunktowanieZnak"/>
    <w:qFormat/>
    <w:rsid w:val="00F51B68"/>
    <w:pPr>
      <w:numPr>
        <w:numId w:val="1"/>
      </w:numPr>
      <w:spacing w:afterAutospacing="0"/>
      <w:ind w:left="1429"/>
    </w:pPr>
  </w:style>
  <w:style w:type="character" w:customStyle="1" w:styleId="Nagwek3Znak">
    <w:name w:val="Nagłówek 3 Znak"/>
    <w:aliases w:val="_Nagłówek 3 Znak"/>
    <w:link w:val="Nagwek3"/>
    <w:rsid w:val="00EB3783"/>
    <w:rPr>
      <w:rFonts w:ascii="Times New Roman" w:hAnsi="Times New Roman"/>
      <w:b/>
      <w:color w:val="000000"/>
      <w:u w:color="000000"/>
    </w:rPr>
  </w:style>
  <w:style w:type="character" w:customStyle="1" w:styleId="BezodstpwZnak">
    <w:name w:val="Bez odstępów Znak"/>
    <w:link w:val="Bezodstpw"/>
    <w:uiPriority w:val="1"/>
    <w:rsid w:val="00493C56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PunktowanieZnak">
    <w:name w:val="_Punktowanie Znak"/>
    <w:link w:val="Punktowanie"/>
    <w:rsid w:val="00F51B68"/>
    <w:rPr>
      <w:rFonts w:ascii="Times New Roman" w:hAnsi="Times New Roman"/>
      <w:color w:val="000000"/>
    </w:rPr>
  </w:style>
  <w:style w:type="paragraph" w:customStyle="1" w:styleId="Numerowanie">
    <w:name w:val="_Numerowanie"/>
    <w:basedOn w:val="Punktowanie"/>
    <w:link w:val="NumerowanieZnak"/>
    <w:qFormat/>
    <w:rsid w:val="00A55F12"/>
    <w:pPr>
      <w:numPr>
        <w:numId w:val="50"/>
      </w:numPr>
    </w:pPr>
  </w:style>
  <w:style w:type="paragraph" w:styleId="Nagwek">
    <w:name w:val="header"/>
    <w:aliases w:val="Nagłówek strony"/>
    <w:basedOn w:val="Normalny"/>
    <w:link w:val="NagwekZnak"/>
    <w:unhideWhenUsed/>
    <w:rsid w:val="00994C0C"/>
    <w:pPr>
      <w:tabs>
        <w:tab w:val="center" w:pos="4536"/>
        <w:tab w:val="right" w:pos="9072"/>
      </w:tabs>
    </w:pPr>
  </w:style>
  <w:style w:type="character" w:customStyle="1" w:styleId="NumerowanieZnak">
    <w:name w:val="_Numerowanie Znak"/>
    <w:link w:val="Numerowanie"/>
    <w:rsid w:val="00A55F12"/>
    <w:rPr>
      <w:rFonts w:ascii="Times New Roman" w:hAnsi="Times New Roman"/>
      <w:color w:val="000000"/>
    </w:rPr>
  </w:style>
  <w:style w:type="character" w:customStyle="1" w:styleId="NagwekZnak">
    <w:name w:val="Nagłówek Znak"/>
    <w:aliases w:val="Nagłówek strony Znak"/>
    <w:link w:val="Nagwek"/>
    <w:rsid w:val="00994C0C"/>
    <w:rPr>
      <w:rFonts w:ascii="Times New Roman" w:eastAsia="Times New Roman" w:hAnsi="Times New Roman" w:cs="Times New Roman"/>
      <w:color w:val="000000"/>
      <w:sz w:val="20"/>
      <w:szCs w:val="20"/>
    </w:rPr>
  </w:style>
  <w:style w:type="numbering" w:customStyle="1" w:styleId="WW8Num2">
    <w:name w:val="WW8Num2"/>
    <w:basedOn w:val="Bezlisty"/>
    <w:rsid w:val="00732CC4"/>
    <w:pPr>
      <w:numPr>
        <w:numId w:val="2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4039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40392"/>
    <w:rPr>
      <w:rFonts w:ascii="Segoe UI" w:eastAsia="Times New Roman" w:hAnsi="Segoe UI" w:cs="Segoe UI"/>
      <w:color w:val="000000"/>
      <w:sz w:val="18"/>
      <w:szCs w:val="18"/>
    </w:rPr>
  </w:style>
  <w:style w:type="paragraph" w:customStyle="1" w:styleId="TP">
    <w:name w:val="TP"/>
    <w:basedOn w:val="Normalny"/>
    <w:link w:val="TPZnak"/>
    <w:rsid w:val="00CD386E"/>
    <w:pPr>
      <w:suppressAutoHyphens/>
      <w:autoSpaceDN w:val="0"/>
      <w:spacing w:after="240"/>
      <w:textAlignment w:val="baseline"/>
      <w:outlineLvl w:val="9"/>
    </w:pPr>
    <w:rPr>
      <w:color w:val="auto"/>
      <w:kern w:val="3"/>
      <w:lang w:eastAsia="zh-CN" w:bidi="hi-IN"/>
    </w:rPr>
  </w:style>
  <w:style w:type="character" w:customStyle="1" w:styleId="TPZnak">
    <w:name w:val="TP Znak"/>
    <w:link w:val="TP"/>
    <w:rsid w:val="00CD386E"/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paragraph" w:customStyle="1" w:styleId="Standardowytekst">
    <w:name w:val="Standardowy.tekst"/>
    <w:rsid w:val="00A80FC9"/>
    <w:pPr>
      <w:suppressAutoHyphens/>
      <w:overflowPunct w:val="0"/>
      <w:autoSpaceDE w:val="0"/>
      <w:autoSpaceDN w:val="0"/>
      <w:jc w:val="both"/>
      <w:textAlignment w:val="baseline"/>
    </w:pPr>
    <w:rPr>
      <w:rFonts w:ascii="Times New Roman" w:eastAsia="Arial" w:hAnsi="Times New Roman"/>
      <w:kern w:val="3"/>
      <w:lang w:eastAsia="zh-CN"/>
    </w:rPr>
  </w:style>
  <w:style w:type="numbering" w:customStyle="1" w:styleId="WW8Num1">
    <w:name w:val="WW8Num1"/>
    <w:basedOn w:val="Bezlisty"/>
    <w:rsid w:val="00A80FC9"/>
    <w:pPr>
      <w:numPr>
        <w:numId w:val="7"/>
      </w:numPr>
    </w:pPr>
  </w:style>
  <w:style w:type="numbering" w:customStyle="1" w:styleId="WW8Num3">
    <w:name w:val="WW8Num3"/>
    <w:basedOn w:val="Bezlisty"/>
    <w:rsid w:val="00A80FC9"/>
    <w:pPr>
      <w:numPr>
        <w:numId w:val="8"/>
      </w:numPr>
    </w:pPr>
  </w:style>
  <w:style w:type="numbering" w:customStyle="1" w:styleId="WW8Num4">
    <w:name w:val="WW8Num4"/>
    <w:basedOn w:val="Bezlisty"/>
    <w:rsid w:val="00A80FC9"/>
    <w:pPr>
      <w:numPr>
        <w:numId w:val="9"/>
      </w:numPr>
    </w:pPr>
  </w:style>
  <w:style w:type="paragraph" w:customStyle="1" w:styleId="1Nagwek">
    <w:name w:val="1 Nagłówek"/>
    <w:basedOn w:val="Nagwek1"/>
    <w:link w:val="1NagwekZnak"/>
    <w:rsid w:val="00A80FC9"/>
    <w:pPr>
      <w:keepLines/>
      <w:numPr>
        <w:numId w:val="0"/>
      </w:numPr>
      <w:suppressAutoHyphens/>
      <w:overflowPunct w:val="0"/>
      <w:autoSpaceDE w:val="0"/>
      <w:autoSpaceDN w:val="0"/>
      <w:textAlignment w:val="baseline"/>
    </w:pPr>
    <w:rPr>
      <w:caps w:val="0"/>
      <w:kern w:val="3"/>
      <w:lang w:eastAsia="zh-CN"/>
    </w:rPr>
  </w:style>
  <w:style w:type="paragraph" w:customStyle="1" w:styleId="2Nagwek">
    <w:name w:val="2 Nagłówek"/>
    <w:basedOn w:val="Nagwek2"/>
    <w:link w:val="2NagwekZnak"/>
    <w:rsid w:val="00A80FC9"/>
    <w:pPr>
      <w:numPr>
        <w:ilvl w:val="0"/>
        <w:numId w:val="0"/>
      </w:numPr>
      <w:suppressAutoHyphens/>
      <w:overflowPunct w:val="0"/>
      <w:autoSpaceDE w:val="0"/>
      <w:autoSpaceDN w:val="0"/>
      <w:spacing w:before="120"/>
      <w:textAlignment w:val="baseline"/>
    </w:pPr>
    <w:rPr>
      <w:kern w:val="3"/>
      <w:lang w:eastAsia="zh-CN"/>
    </w:rPr>
  </w:style>
  <w:style w:type="character" w:customStyle="1" w:styleId="StandardZnak">
    <w:name w:val="Standard Znak"/>
    <w:link w:val="Standard"/>
    <w:rsid w:val="00A80FC9"/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1NagwekZnak">
    <w:name w:val="1 Nagłówek Znak"/>
    <w:link w:val="1Nagwek"/>
    <w:rsid w:val="00A80FC9"/>
    <w:rPr>
      <w:rFonts w:ascii="Times New Roman" w:eastAsia="Times New Roman" w:hAnsi="Times New Roman" w:cs="Times New Roman"/>
      <w:b/>
      <w:caps/>
      <w:color w:val="000000"/>
      <w:kern w:val="3"/>
      <w:sz w:val="20"/>
      <w:szCs w:val="20"/>
      <w:lang w:eastAsia="zh-CN"/>
    </w:rPr>
  </w:style>
  <w:style w:type="paragraph" w:customStyle="1" w:styleId="3Tekst">
    <w:name w:val="3. Tekst"/>
    <w:basedOn w:val="Standard"/>
    <w:link w:val="3TekstZnak"/>
    <w:rsid w:val="00A80FC9"/>
    <w:pPr>
      <w:widowControl/>
      <w:tabs>
        <w:tab w:val="left" w:pos="0"/>
      </w:tabs>
      <w:overflowPunct w:val="0"/>
      <w:autoSpaceDE w:val="0"/>
      <w:jc w:val="both"/>
    </w:pPr>
    <w:rPr>
      <w:rFonts w:eastAsia="Times New Roman" w:cs="Times New Roman"/>
      <w:sz w:val="20"/>
      <w:szCs w:val="20"/>
    </w:rPr>
  </w:style>
  <w:style w:type="character" w:customStyle="1" w:styleId="2NagwekZnak">
    <w:name w:val="2 Nagłówek Znak"/>
    <w:link w:val="2Nagwek"/>
    <w:rsid w:val="00A80FC9"/>
    <w:rPr>
      <w:rFonts w:ascii="Times New Roman" w:eastAsia="Times New Roman" w:hAnsi="Times New Roman" w:cs="Times New Roman"/>
      <w:b/>
      <w:color w:val="000000"/>
      <w:kern w:val="3"/>
      <w:sz w:val="20"/>
      <w:szCs w:val="20"/>
      <w:lang w:eastAsia="zh-CN"/>
    </w:rPr>
  </w:style>
  <w:style w:type="character" w:customStyle="1" w:styleId="3TekstZnak">
    <w:name w:val="3. Tekst Znak"/>
    <w:link w:val="3Tekst"/>
    <w:rsid w:val="00A80FC9"/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character" w:styleId="Tekstzastpczy">
    <w:name w:val="Placeholder Text"/>
    <w:uiPriority w:val="99"/>
    <w:semiHidden/>
    <w:rsid w:val="00A80FC9"/>
    <w:rPr>
      <w:color w:val="808080"/>
    </w:rPr>
  </w:style>
  <w:style w:type="paragraph" w:customStyle="1" w:styleId="NiPpocztek">
    <w:name w:val="_NiP początek"/>
    <w:basedOn w:val="Normalny"/>
    <w:next w:val="Punktowanie"/>
    <w:qFormat/>
    <w:rsid w:val="001A5706"/>
    <w:pPr>
      <w:tabs>
        <w:tab w:val="left" w:pos="0"/>
      </w:tabs>
      <w:spacing w:before="120"/>
    </w:pPr>
  </w:style>
  <w:style w:type="paragraph" w:customStyle="1" w:styleId="a">
    <w:name w:val="_a)"/>
    <w:basedOn w:val="Normalny"/>
    <w:qFormat/>
    <w:rsid w:val="00F51B68"/>
    <w:pPr>
      <w:numPr>
        <w:numId w:val="3"/>
      </w:numPr>
      <w:spacing w:after="50"/>
      <w:ind w:right="6" w:firstLine="0"/>
      <w:outlineLvl w:val="9"/>
    </w:pPr>
  </w:style>
  <w:style w:type="paragraph" w:customStyle="1" w:styleId="Punkt2">
    <w:name w:val="_Punkt2"/>
    <w:basedOn w:val="Normalny"/>
    <w:qFormat/>
    <w:rsid w:val="00F51B68"/>
    <w:pPr>
      <w:numPr>
        <w:ilvl w:val="1"/>
        <w:numId w:val="4"/>
      </w:numPr>
      <w:ind w:firstLine="0"/>
      <w:outlineLvl w:val="9"/>
    </w:pPr>
  </w:style>
  <w:style w:type="paragraph" w:customStyle="1" w:styleId="Punktowanie0">
    <w:name w:val="Punktowanie"/>
    <w:basedOn w:val="Bezodstpw"/>
    <w:link w:val="PunktowanieZnak0"/>
    <w:qFormat/>
    <w:rsid w:val="00A07900"/>
    <w:pPr>
      <w:spacing w:after="100"/>
      <w:ind w:left="924" w:hanging="357"/>
    </w:pPr>
  </w:style>
  <w:style w:type="character" w:customStyle="1" w:styleId="PunktowanieZnak0">
    <w:name w:val="Punktowanie Znak"/>
    <w:link w:val="Punktowanie0"/>
    <w:rsid w:val="00A07900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tekstost">
    <w:name w:val="tekst ost"/>
    <w:basedOn w:val="Standard"/>
    <w:rsid w:val="003F4265"/>
    <w:pPr>
      <w:widowControl/>
      <w:overflowPunct w:val="0"/>
      <w:autoSpaceDE w:val="0"/>
      <w:jc w:val="both"/>
    </w:pPr>
    <w:rPr>
      <w:rFonts w:eastAsia="Times New Roman" w:cs="Times New Roman"/>
      <w:sz w:val="20"/>
      <w:szCs w:val="20"/>
      <w:lang w:bidi="ar-SA"/>
    </w:rPr>
  </w:style>
  <w:style w:type="character" w:customStyle="1" w:styleId="Nagwek4Znak">
    <w:name w:val="Nagłówek 4 Znak"/>
    <w:link w:val="Nagwek40"/>
    <w:uiPriority w:val="9"/>
    <w:rsid w:val="00F01D40"/>
    <w:rPr>
      <w:rFonts w:ascii="Calibri Light" w:eastAsia="Times New Roman" w:hAnsi="Calibri Light" w:cs="Times New Roman"/>
      <w:b/>
      <w:bCs/>
      <w:i/>
      <w:iCs/>
      <w:color w:val="5B9BD5"/>
      <w:sz w:val="20"/>
      <w:szCs w:val="20"/>
    </w:rPr>
  </w:style>
  <w:style w:type="paragraph" w:customStyle="1" w:styleId="Bezakapitu">
    <w:name w:val="Bez akapitu"/>
    <w:basedOn w:val="Normalny"/>
    <w:link w:val="BezakapituZnak"/>
    <w:qFormat/>
    <w:rsid w:val="00F01D40"/>
    <w:pPr>
      <w:ind w:firstLine="0"/>
    </w:pPr>
  </w:style>
  <w:style w:type="character" w:customStyle="1" w:styleId="BezakapituZnak">
    <w:name w:val="Bez akapitu Znak"/>
    <w:link w:val="Bezakapitu"/>
    <w:rsid w:val="00F01D40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AkapitzlistZnak">
    <w:name w:val="Akapit z listą Znak"/>
    <w:link w:val="Akapitzlist"/>
    <w:uiPriority w:val="34"/>
    <w:rsid w:val="00F01D40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Uwydatnienie">
    <w:name w:val="Emphasis"/>
    <w:qFormat/>
    <w:rsid w:val="00F01D40"/>
    <w:rPr>
      <w:i/>
      <w:iCs/>
    </w:rPr>
  </w:style>
  <w:style w:type="paragraph" w:customStyle="1" w:styleId="Nagwek4">
    <w:name w:val="_Nagłówek 4"/>
    <w:basedOn w:val="Nagwek3"/>
    <w:qFormat/>
    <w:rsid w:val="002F0CCC"/>
    <w:pPr>
      <w:numPr>
        <w:ilvl w:val="3"/>
      </w:numPr>
    </w:pPr>
  </w:style>
  <w:style w:type="paragraph" w:styleId="Legenda">
    <w:name w:val="caption"/>
    <w:aliases w:val="_Legenda"/>
    <w:basedOn w:val="Normalny"/>
    <w:next w:val="Normalny"/>
    <w:link w:val="LegendaZnak"/>
    <w:qFormat/>
    <w:rsid w:val="00AC406E"/>
    <w:pPr>
      <w:keepNext/>
      <w:spacing w:before="120"/>
      <w:ind w:firstLine="0"/>
    </w:pPr>
    <w:rPr>
      <w:bCs/>
      <w:i/>
      <w:color w:val="auto"/>
    </w:rPr>
  </w:style>
  <w:style w:type="paragraph" w:customStyle="1" w:styleId="Textbody">
    <w:name w:val="Text body"/>
    <w:basedOn w:val="Standard"/>
    <w:rsid w:val="005C76D3"/>
    <w:pPr>
      <w:widowControl/>
      <w:spacing w:line="360" w:lineRule="auto"/>
      <w:jc w:val="both"/>
      <w:textAlignment w:val="auto"/>
    </w:pPr>
    <w:rPr>
      <w:rFonts w:eastAsia="Times New Roman" w:cs="Times New Roman"/>
      <w:szCs w:val="20"/>
      <w:lang w:bidi="ar-SA"/>
    </w:rPr>
  </w:style>
  <w:style w:type="numbering" w:customStyle="1" w:styleId="WW8Num6">
    <w:name w:val="WW8Num6"/>
    <w:basedOn w:val="Bezlisty"/>
    <w:rsid w:val="005C76D3"/>
    <w:pPr>
      <w:numPr>
        <w:numId w:val="15"/>
      </w:numPr>
    </w:pPr>
  </w:style>
  <w:style w:type="numbering" w:customStyle="1" w:styleId="WW8Num7">
    <w:name w:val="WW8Num7"/>
    <w:basedOn w:val="Bezlisty"/>
    <w:rsid w:val="005C76D3"/>
    <w:pPr>
      <w:numPr>
        <w:numId w:val="16"/>
      </w:numPr>
    </w:pPr>
  </w:style>
  <w:style w:type="numbering" w:customStyle="1" w:styleId="WW8Num8">
    <w:name w:val="WW8Num8"/>
    <w:basedOn w:val="Bezlisty"/>
    <w:rsid w:val="005C76D3"/>
    <w:pPr>
      <w:numPr>
        <w:numId w:val="17"/>
      </w:numPr>
    </w:pPr>
  </w:style>
  <w:style w:type="numbering" w:customStyle="1" w:styleId="WW8Num9">
    <w:name w:val="WW8Num9"/>
    <w:basedOn w:val="Bezlisty"/>
    <w:rsid w:val="005C76D3"/>
    <w:pPr>
      <w:numPr>
        <w:numId w:val="18"/>
      </w:numPr>
    </w:pPr>
  </w:style>
  <w:style w:type="numbering" w:customStyle="1" w:styleId="WW8Num10">
    <w:name w:val="WW8Num10"/>
    <w:basedOn w:val="Bezlisty"/>
    <w:rsid w:val="005C76D3"/>
    <w:pPr>
      <w:numPr>
        <w:numId w:val="19"/>
      </w:numPr>
    </w:pPr>
  </w:style>
  <w:style w:type="numbering" w:customStyle="1" w:styleId="WW8Num13">
    <w:name w:val="WW8Num13"/>
    <w:basedOn w:val="Bezlisty"/>
    <w:rsid w:val="005C76D3"/>
    <w:pPr>
      <w:numPr>
        <w:numId w:val="20"/>
      </w:numPr>
    </w:pPr>
  </w:style>
  <w:style w:type="numbering" w:customStyle="1" w:styleId="WW8Num14">
    <w:name w:val="WW8Num14"/>
    <w:basedOn w:val="Bezlisty"/>
    <w:rsid w:val="005C76D3"/>
    <w:pPr>
      <w:numPr>
        <w:numId w:val="21"/>
      </w:numPr>
    </w:pPr>
  </w:style>
  <w:style w:type="numbering" w:customStyle="1" w:styleId="WW8Num15">
    <w:name w:val="WW8Num15"/>
    <w:basedOn w:val="Bezlisty"/>
    <w:rsid w:val="005C76D3"/>
    <w:pPr>
      <w:numPr>
        <w:numId w:val="22"/>
      </w:numPr>
    </w:pPr>
  </w:style>
  <w:style w:type="numbering" w:customStyle="1" w:styleId="WW8Num16">
    <w:name w:val="WW8Num16"/>
    <w:basedOn w:val="Bezlisty"/>
    <w:rsid w:val="005C76D3"/>
    <w:pPr>
      <w:numPr>
        <w:numId w:val="23"/>
      </w:numPr>
    </w:pPr>
  </w:style>
  <w:style w:type="numbering" w:customStyle="1" w:styleId="WW8Num17">
    <w:name w:val="WW8Num17"/>
    <w:basedOn w:val="Bezlisty"/>
    <w:rsid w:val="005C76D3"/>
    <w:pPr>
      <w:numPr>
        <w:numId w:val="24"/>
      </w:numPr>
    </w:pPr>
  </w:style>
  <w:style w:type="numbering" w:customStyle="1" w:styleId="WW8Num18">
    <w:name w:val="WW8Num18"/>
    <w:basedOn w:val="Bezlisty"/>
    <w:rsid w:val="005C76D3"/>
    <w:pPr>
      <w:numPr>
        <w:numId w:val="25"/>
      </w:numPr>
    </w:pPr>
  </w:style>
  <w:style w:type="numbering" w:customStyle="1" w:styleId="WW8Num19">
    <w:name w:val="WW8Num19"/>
    <w:basedOn w:val="Bezlisty"/>
    <w:rsid w:val="005C76D3"/>
    <w:pPr>
      <w:numPr>
        <w:numId w:val="26"/>
      </w:numPr>
    </w:pPr>
  </w:style>
  <w:style w:type="numbering" w:customStyle="1" w:styleId="WW8Num20">
    <w:name w:val="WW8Num20"/>
    <w:basedOn w:val="Bezlisty"/>
    <w:rsid w:val="005C76D3"/>
    <w:pPr>
      <w:numPr>
        <w:numId w:val="27"/>
      </w:numPr>
    </w:pPr>
  </w:style>
  <w:style w:type="numbering" w:customStyle="1" w:styleId="WW8Num21">
    <w:name w:val="WW8Num21"/>
    <w:basedOn w:val="Bezlisty"/>
    <w:rsid w:val="005C76D3"/>
    <w:pPr>
      <w:numPr>
        <w:numId w:val="28"/>
      </w:numPr>
    </w:pPr>
  </w:style>
  <w:style w:type="numbering" w:customStyle="1" w:styleId="WW8Num23">
    <w:name w:val="WW8Num23"/>
    <w:basedOn w:val="Bezlisty"/>
    <w:rsid w:val="005C76D3"/>
    <w:pPr>
      <w:numPr>
        <w:numId w:val="29"/>
      </w:numPr>
    </w:pPr>
  </w:style>
  <w:style w:type="numbering" w:customStyle="1" w:styleId="WW8Num24">
    <w:name w:val="WW8Num24"/>
    <w:basedOn w:val="Bezlisty"/>
    <w:rsid w:val="005C76D3"/>
    <w:pPr>
      <w:numPr>
        <w:numId w:val="30"/>
      </w:numPr>
    </w:pPr>
  </w:style>
  <w:style w:type="numbering" w:customStyle="1" w:styleId="WW8Num25">
    <w:name w:val="WW8Num25"/>
    <w:basedOn w:val="Bezlisty"/>
    <w:rsid w:val="005C76D3"/>
    <w:pPr>
      <w:numPr>
        <w:numId w:val="31"/>
      </w:numPr>
    </w:pPr>
  </w:style>
  <w:style w:type="numbering" w:customStyle="1" w:styleId="WW8Num26">
    <w:name w:val="WW8Num26"/>
    <w:basedOn w:val="Bezlisty"/>
    <w:rsid w:val="005C76D3"/>
    <w:pPr>
      <w:numPr>
        <w:numId w:val="32"/>
      </w:numPr>
    </w:pPr>
  </w:style>
  <w:style w:type="numbering" w:customStyle="1" w:styleId="WW8Num27">
    <w:name w:val="WW8Num27"/>
    <w:basedOn w:val="Bezlisty"/>
    <w:rsid w:val="005C76D3"/>
    <w:pPr>
      <w:numPr>
        <w:numId w:val="33"/>
      </w:numPr>
    </w:pPr>
  </w:style>
  <w:style w:type="numbering" w:customStyle="1" w:styleId="WW8Num28">
    <w:name w:val="WW8Num28"/>
    <w:basedOn w:val="Bezlisty"/>
    <w:rsid w:val="005C76D3"/>
    <w:pPr>
      <w:numPr>
        <w:numId w:val="34"/>
      </w:numPr>
    </w:pPr>
  </w:style>
  <w:style w:type="numbering" w:customStyle="1" w:styleId="WW8Num29">
    <w:name w:val="WW8Num29"/>
    <w:basedOn w:val="Bezlisty"/>
    <w:rsid w:val="005C76D3"/>
    <w:pPr>
      <w:numPr>
        <w:numId w:val="35"/>
      </w:numPr>
    </w:pPr>
  </w:style>
  <w:style w:type="paragraph" w:customStyle="1" w:styleId="Style19">
    <w:name w:val="Style19"/>
    <w:basedOn w:val="Normalny"/>
    <w:uiPriority w:val="99"/>
    <w:rsid w:val="00D035B5"/>
    <w:pPr>
      <w:widowControl w:val="0"/>
      <w:autoSpaceDE w:val="0"/>
      <w:autoSpaceDN w:val="0"/>
      <w:adjustRightInd w:val="0"/>
      <w:spacing w:line="230" w:lineRule="exact"/>
      <w:ind w:firstLine="0"/>
      <w:outlineLvl w:val="9"/>
    </w:pPr>
    <w:rPr>
      <w:color w:val="auto"/>
      <w:sz w:val="24"/>
      <w:szCs w:val="24"/>
    </w:rPr>
  </w:style>
  <w:style w:type="paragraph" w:customStyle="1" w:styleId="Style20">
    <w:name w:val="Style20"/>
    <w:basedOn w:val="Normalny"/>
    <w:uiPriority w:val="99"/>
    <w:rsid w:val="00D035B5"/>
    <w:pPr>
      <w:widowControl w:val="0"/>
      <w:autoSpaceDE w:val="0"/>
      <w:autoSpaceDN w:val="0"/>
      <w:adjustRightInd w:val="0"/>
      <w:spacing w:line="235" w:lineRule="exact"/>
      <w:ind w:hanging="350"/>
      <w:outlineLvl w:val="9"/>
    </w:pPr>
    <w:rPr>
      <w:color w:val="auto"/>
      <w:sz w:val="24"/>
      <w:szCs w:val="24"/>
    </w:rPr>
  </w:style>
  <w:style w:type="character" w:customStyle="1" w:styleId="FontStyle79">
    <w:name w:val="Font Style79"/>
    <w:uiPriority w:val="99"/>
    <w:rsid w:val="00D035B5"/>
    <w:rPr>
      <w:rFonts w:ascii="Times New Roman" w:hAnsi="Times New Roman" w:cs="Times New Roman"/>
      <w:sz w:val="20"/>
      <w:szCs w:val="20"/>
    </w:rPr>
  </w:style>
  <w:style w:type="paragraph" w:customStyle="1" w:styleId="Style23">
    <w:name w:val="Style23"/>
    <w:basedOn w:val="Normalny"/>
    <w:uiPriority w:val="99"/>
    <w:rsid w:val="00D035B5"/>
    <w:pPr>
      <w:widowControl w:val="0"/>
      <w:autoSpaceDE w:val="0"/>
      <w:autoSpaceDN w:val="0"/>
      <w:adjustRightInd w:val="0"/>
      <w:spacing w:line="226" w:lineRule="exact"/>
      <w:ind w:firstLine="0"/>
      <w:outlineLvl w:val="9"/>
    </w:pPr>
    <w:rPr>
      <w:color w:val="auto"/>
      <w:sz w:val="24"/>
      <w:szCs w:val="24"/>
    </w:rPr>
  </w:style>
  <w:style w:type="character" w:customStyle="1" w:styleId="FontStyle74">
    <w:name w:val="Font Style74"/>
    <w:uiPriority w:val="99"/>
    <w:rsid w:val="00D035B5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95">
    <w:name w:val="Font Style95"/>
    <w:uiPriority w:val="99"/>
    <w:rsid w:val="00D035B5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2">
    <w:name w:val="Style32"/>
    <w:basedOn w:val="Normalny"/>
    <w:uiPriority w:val="99"/>
    <w:rsid w:val="00D035B5"/>
    <w:pPr>
      <w:widowControl w:val="0"/>
      <w:autoSpaceDE w:val="0"/>
      <w:autoSpaceDN w:val="0"/>
      <w:adjustRightInd w:val="0"/>
      <w:spacing w:line="230" w:lineRule="exact"/>
      <w:ind w:firstLine="0"/>
      <w:jc w:val="left"/>
      <w:outlineLvl w:val="9"/>
    </w:pPr>
    <w:rPr>
      <w:color w:val="auto"/>
      <w:sz w:val="24"/>
      <w:szCs w:val="24"/>
    </w:rPr>
  </w:style>
  <w:style w:type="table" w:styleId="Tabela-Siatka">
    <w:name w:val="Table Grid"/>
    <w:basedOn w:val="Standardowy"/>
    <w:uiPriority w:val="39"/>
    <w:rsid w:val="00D035B5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4">
    <w:name w:val="Style64"/>
    <w:basedOn w:val="Normalny"/>
    <w:uiPriority w:val="99"/>
    <w:rsid w:val="00D035B5"/>
    <w:pPr>
      <w:widowControl w:val="0"/>
      <w:autoSpaceDE w:val="0"/>
      <w:autoSpaceDN w:val="0"/>
      <w:adjustRightInd w:val="0"/>
      <w:ind w:firstLine="0"/>
      <w:outlineLvl w:val="9"/>
    </w:pPr>
    <w:rPr>
      <w:color w:val="auto"/>
      <w:sz w:val="24"/>
      <w:szCs w:val="24"/>
    </w:rPr>
  </w:style>
  <w:style w:type="character" w:customStyle="1" w:styleId="FontStyle78">
    <w:name w:val="Font Style78"/>
    <w:uiPriority w:val="99"/>
    <w:rsid w:val="00D035B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80">
    <w:name w:val="Font Style80"/>
    <w:uiPriority w:val="99"/>
    <w:rsid w:val="00D035B5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14">
    <w:name w:val="Style14"/>
    <w:basedOn w:val="Normalny"/>
    <w:uiPriority w:val="99"/>
    <w:rsid w:val="00D035B5"/>
    <w:pPr>
      <w:widowControl w:val="0"/>
      <w:autoSpaceDE w:val="0"/>
      <w:autoSpaceDN w:val="0"/>
      <w:adjustRightInd w:val="0"/>
      <w:ind w:firstLine="0"/>
      <w:jc w:val="left"/>
      <w:outlineLvl w:val="9"/>
    </w:pPr>
    <w:rPr>
      <w:color w:val="auto"/>
      <w:sz w:val="24"/>
      <w:szCs w:val="24"/>
    </w:rPr>
  </w:style>
  <w:style w:type="paragraph" w:customStyle="1" w:styleId="Style43">
    <w:name w:val="Style43"/>
    <w:basedOn w:val="Normalny"/>
    <w:uiPriority w:val="99"/>
    <w:rsid w:val="00D035B5"/>
    <w:pPr>
      <w:widowControl w:val="0"/>
      <w:autoSpaceDE w:val="0"/>
      <w:autoSpaceDN w:val="0"/>
      <w:adjustRightInd w:val="0"/>
      <w:ind w:firstLine="0"/>
      <w:jc w:val="right"/>
      <w:outlineLvl w:val="9"/>
    </w:pPr>
    <w:rPr>
      <w:color w:val="auto"/>
      <w:sz w:val="24"/>
      <w:szCs w:val="24"/>
    </w:rPr>
  </w:style>
  <w:style w:type="paragraph" w:customStyle="1" w:styleId="Style18">
    <w:name w:val="Style18"/>
    <w:basedOn w:val="Normalny"/>
    <w:uiPriority w:val="99"/>
    <w:rsid w:val="00D035B5"/>
    <w:pPr>
      <w:widowControl w:val="0"/>
      <w:autoSpaceDE w:val="0"/>
      <w:autoSpaceDN w:val="0"/>
      <w:adjustRightInd w:val="0"/>
      <w:ind w:firstLine="0"/>
      <w:jc w:val="left"/>
      <w:outlineLvl w:val="9"/>
    </w:pPr>
    <w:rPr>
      <w:color w:val="auto"/>
      <w:sz w:val="24"/>
      <w:szCs w:val="24"/>
    </w:rPr>
  </w:style>
  <w:style w:type="paragraph" w:customStyle="1" w:styleId="Style26">
    <w:name w:val="Style26"/>
    <w:basedOn w:val="Normalny"/>
    <w:uiPriority w:val="99"/>
    <w:rsid w:val="00D035B5"/>
    <w:pPr>
      <w:widowControl w:val="0"/>
      <w:autoSpaceDE w:val="0"/>
      <w:autoSpaceDN w:val="0"/>
      <w:adjustRightInd w:val="0"/>
      <w:ind w:firstLine="0"/>
      <w:jc w:val="left"/>
      <w:outlineLvl w:val="9"/>
    </w:pPr>
    <w:rPr>
      <w:color w:val="auto"/>
      <w:sz w:val="24"/>
      <w:szCs w:val="24"/>
    </w:rPr>
  </w:style>
  <w:style w:type="paragraph" w:customStyle="1" w:styleId="Style53">
    <w:name w:val="Style53"/>
    <w:basedOn w:val="Normalny"/>
    <w:uiPriority w:val="99"/>
    <w:rsid w:val="00D035B5"/>
    <w:pPr>
      <w:widowControl w:val="0"/>
      <w:autoSpaceDE w:val="0"/>
      <w:autoSpaceDN w:val="0"/>
      <w:adjustRightInd w:val="0"/>
      <w:spacing w:line="235" w:lineRule="exact"/>
      <w:ind w:firstLine="370"/>
      <w:jc w:val="left"/>
      <w:outlineLvl w:val="9"/>
    </w:pPr>
    <w:rPr>
      <w:color w:val="auto"/>
      <w:sz w:val="24"/>
      <w:szCs w:val="24"/>
    </w:rPr>
  </w:style>
  <w:style w:type="paragraph" w:customStyle="1" w:styleId="Style8">
    <w:name w:val="Style8"/>
    <w:basedOn w:val="Normalny"/>
    <w:uiPriority w:val="99"/>
    <w:rsid w:val="00D035B5"/>
    <w:pPr>
      <w:widowControl w:val="0"/>
      <w:autoSpaceDE w:val="0"/>
      <w:autoSpaceDN w:val="0"/>
      <w:adjustRightInd w:val="0"/>
      <w:spacing w:line="228" w:lineRule="exact"/>
      <w:ind w:firstLine="341"/>
      <w:jc w:val="left"/>
      <w:outlineLvl w:val="9"/>
    </w:pPr>
    <w:rPr>
      <w:color w:val="auto"/>
      <w:sz w:val="24"/>
      <w:szCs w:val="24"/>
    </w:rPr>
  </w:style>
  <w:style w:type="paragraph" w:customStyle="1" w:styleId="Style25">
    <w:name w:val="Style25"/>
    <w:basedOn w:val="Normalny"/>
    <w:uiPriority w:val="99"/>
    <w:rsid w:val="00D035B5"/>
    <w:pPr>
      <w:widowControl w:val="0"/>
      <w:autoSpaceDE w:val="0"/>
      <w:autoSpaceDN w:val="0"/>
      <w:adjustRightInd w:val="0"/>
      <w:spacing w:line="461" w:lineRule="exact"/>
      <w:ind w:firstLine="0"/>
      <w:outlineLvl w:val="9"/>
    </w:pPr>
    <w:rPr>
      <w:color w:val="auto"/>
      <w:sz w:val="24"/>
      <w:szCs w:val="24"/>
    </w:rPr>
  </w:style>
  <w:style w:type="paragraph" w:customStyle="1" w:styleId="Style10">
    <w:name w:val="Style10"/>
    <w:basedOn w:val="Normalny"/>
    <w:uiPriority w:val="99"/>
    <w:rsid w:val="00D035B5"/>
    <w:pPr>
      <w:widowControl w:val="0"/>
      <w:autoSpaceDE w:val="0"/>
      <w:autoSpaceDN w:val="0"/>
      <w:adjustRightInd w:val="0"/>
      <w:spacing w:line="226" w:lineRule="exact"/>
      <w:ind w:firstLine="1824"/>
      <w:jc w:val="left"/>
      <w:outlineLvl w:val="9"/>
    </w:pPr>
    <w:rPr>
      <w:color w:val="auto"/>
      <w:sz w:val="24"/>
      <w:szCs w:val="24"/>
    </w:rPr>
  </w:style>
  <w:style w:type="paragraph" w:styleId="Tekstpodstawowy">
    <w:name w:val="Body Text"/>
    <w:basedOn w:val="Normalny"/>
    <w:link w:val="TekstpodstawowyZnak"/>
    <w:rsid w:val="006E5C25"/>
    <w:pPr>
      <w:widowControl w:val="0"/>
      <w:shd w:val="clear" w:color="auto" w:fill="FFFFFF"/>
      <w:autoSpaceDE w:val="0"/>
      <w:autoSpaceDN w:val="0"/>
      <w:adjustRightInd w:val="0"/>
      <w:ind w:firstLine="0"/>
      <w:outlineLvl w:val="9"/>
    </w:pPr>
    <w:rPr>
      <w:spacing w:val="-8"/>
      <w:sz w:val="24"/>
      <w:szCs w:val="26"/>
      <w:lang w:val="x-none" w:eastAsia="x-none"/>
    </w:rPr>
  </w:style>
  <w:style w:type="character" w:customStyle="1" w:styleId="TekstpodstawowyZnak">
    <w:name w:val="Tekst podstawowy Znak"/>
    <w:link w:val="Tekstpodstawowy"/>
    <w:rsid w:val="006E5C25"/>
    <w:rPr>
      <w:rFonts w:ascii="Times New Roman" w:eastAsia="Times New Roman" w:hAnsi="Times New Roman" w:cs="Times New Roman"/>
      <w:color w:val="000000"/>
      <w:spacing w:val="-8"/>
      <w:sz w:val="24"/>
      <w:szCs w:val="26"/>
      <w:shd w:val="clear" w:color="auto" w:fill="FFFFFF"/>
      <w:lang w:val="x-none" w:eastAsia="x-none"/>
    </w:rPr>
  </w:style>
  <w:style w:type="character" w:customStyle="1" w:styleId="Nagwek5Znak">
    <w:name w:val="Nagłówek 5 Znak"/>
    <w:link w:val="Nagwek5"/>
    <w:uiPriority w:val="9"/>
    <w:rsid w:val="002D344B"/>
    <w:rPr>
      <w:rFonts w:ascii="Calibri Light" w:eastAsia="Times New Roman" w:hAnsi="Calibri Light" w:cs="Times New Roman"/>
      <w:color w:val="1F4D78"/>
      <w:sz w:val="20"/>
      <w:szCs w:val="20"/>
    </w:rPr>
  </w:style>
  <w:style w:type="paragraph" w:styleId="Tekstpodstawowywcity2">
    <w:name w:val="Body Text Indent 2"/>
    <w:basedOn w:val="Normalny"/>
    <w:link w:val="Tekstpodstawowywcity2Znak"/>
    <w:unhideWhenUsed/>
    <w:rsid w:val="002D344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2D344B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kstpodstawowywcity3">
    <w:name w:val="Body Text Indent 3"/>
    <w:basedOn w:val="Normalny"/>
    <w:link w:val="Tekstpodstawowywcity3Znak"/>
    <w:unhideWhenUsed/>
    <w:rsid w:val="002D344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2D344B"/>
    <w:rPr>
      <w:rFonts w:ascii="Times New Roman" w:eastAsia="Times New Roman" w:hAnsi="Times New Roman" w:cs="Times New Roman"/>
      <w:color w:val="000000"/>
      <w:sz w:val="16"/>
      <w:szCs w:val="16"/>
    </w:rPr>
  </w:style>
  <w:style w:type="character" w:customStyle="1" w:styleId="Nagwek7Znak">
    <w:name w:val="Nagłówek 7 Znak"/>
    <w:link w:val="Nagwek7"/>
    <w:uiPriority w:val="9"/>
    <w:rsid w:val="002D344B"/>
    <w:rPr>
      <w:rFonts w:ascii="Calibri Light" w:eastAsia="Times New Roman" w:hAnsi="Calibri Light" w:cs="Times New Roman"/>
      <w:i/>
      <w:iCs/>
      <w:color w:val="1F4D78"/>
      <w:sz w:val="20"/>
      <w:szCs w:val="20"/>
    </w:rPr>
  </w:style>
  <w:style w:type="character" w:customStyle="1" w:styleId="Nagwek8Znak">
    <w:name w:val="Nagłówek 8 Znak"/>
    <w:link w:val="Nagwek8"/>
    <w:uiPriority w:val="9"/>
    <w:rsid w:val="002D344B"/>
    <w:rPr>
      <w:rFonts w:ascii="Calibri Light" w:eastAsia="Times New Roman" w:hAnsi="Calibri Light" w:cs="Times New Roman"/>
      <w:color w:val="272727"/>
      <w:sz w:val="21"/>
      <w:szCs w:val="21"/>
    </w:rPr>
  </w:style>
  <w:style w:type="character" w:styleId="Odwoaniedokomentarza">
    <w:name w:val="annotation reference"/>
    <w:uiPriority w:val="99"/>
    <w:semiHidden/>
    <w:rsid w:val="002D344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D344B"/>
    <w:pPr>
      <w:spacing w:after="200"/>
      <w:ind w:firstLine="0"/>
      <w:jc w:val="left"/>
      <w:outlineLvl w:val="9"/>
    </w:pPr>
    <w:rPr>
      <w:color w:val="auto"/>
    </w:rPr>
  </w:style>
  <w:style w:type="character" w:customStyle="1" w:styleId="TekstkomentarzaZnak">
    <w:name w:val="Tekst komentarza Znak"/>
    <w:link w:val="Tekstkomentarza"/>
    <w:uiPriority w:val="99"/>
    <w:rsid w:val="002D344B"/>
    <w:rPr>
      <w:rFonts w:ascii="Times New Roman" w:eastAsia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rsid w:val="002D344B"/>
    <w:pPr>
      <w:spacing w:after="120" w:line="480" w:lineRule="auto"/>
      <w:ind w:firstLine="0"/>
      <w:jc w:val="left"/>
      <w:outlineLvl w:val="9"/>
    </w:pPr>
    <w:rPr>
      <w:color w:val="auto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rsid w:val="002D344B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uiPriority w:val="99"/>
    <w:qFormat/>
    <w:rsid w:val="002D344B"/>
    <w:rPr>
      <w:b/>
      <w:bCs/>
    </w:rPr>
  </w:style>
  <w:style w:type="paragraph" w:styleId="Zwykytekst">
    <w:name w:val="Plain Text"/>
    <w:basedOn w:val="Normalny"/>
    <w:link w:val="ZwykytekstZnak"/>
    <w:semiHidden/>
    <w:rsid w:val="00541EE2"/>
    <w:pPr>
      <w:ind w:firstLine="0"/>
      <w:jc w:val="left"/>
      <w:outlineLvl w:val="9"/>
    </w:pPr>
    <w:rPr>
      <w:rFonts w:ascii="Courier New" w:hAnsi="Courier New"/>
      <w:color w:val="auto"/>
    </w:rPr>
  </w:style>
  <w:style w:type="character" w:customStyle="1" w:styleId="ZwykytekstZnak">
    <w:name w:val="Zwykły tekst Znak"/>
    <w:link w:val="Zwykytekst"/>
    <w:semiHidden/>
    <w:rsid w:val="00541EE2"/>
    <w:rPr>
      <w:rFonts w:ascii="Courier New" w:eastAsia="Times New Roman" w:hAnsi="Courier New" w:cs="Times New Roman"/>
      <w:sz w:val="20"/>
      <w:szCs w:val="20"/>
    </w:rPr>
  </w:style>
  <w:style w:type="paragraph" w:customStyle="1" w:styleId="tekst">
    <w:name w:val="tekst"/>
    <w:basedOn w:val="Normalny"/>
    <w:rsid w:val="00541EE2"/>
    <w:pPr>
      <w:spacing w:line="300" w:lineRule="atLeast"/>
      <w:ind w:firstLine="0"/>
      <w:outlineLvl w:val="9"/>
    </w:pPr>
    <w:rPr>
      <w:color w:val="auto"/>
      <w:sz w:val="24"/>
    </w:rPr>
  </w:style>
  <w:style w:type="paragraph" w:styleId="Listapunktowana">
    <w:name w:val="List Bullet"/>
    <w:basedOn w:val="Normalny"/>
    <w:rsid w:val="00541EE2"/>
    <w:pPr>
      <w:spacing w:line="300" w:lineRule="atLeast"/>
      <w:ind w:left="397" w:hanging="397"/>
      <w:jc w:val="left"/>
      <w:outlineLvl w:val="9"/>
    </w:pPr>
    <w:rPr>
      <w:color w:val="auto"/>
      <w:sz w:val="24"/>
    </w:rPr>
  </w:style>
  <w:style w:type="numbering" w:customStyle="1" w:styleId="WWNum1">
    <w:name w:val="WWNum1"/>
    <w:basedOn w:val="Bezlisty"/>
    <w:rsid w:val="003A50D0"/>
    <w:pPr>
      <w:numPr>
        <w:numId w:val="36"/>
      </w:numPr>
    </w:pPr>
  </w:style>
  <w:style w:type="numbering" w:customStyle="1" w:styleId="WWNum2">
    <w:name w:val="WWNum2"/>
    <w:basedOn w:val="Bezlisty"/>
    <w:rsid w:val="003A50D0"/>
    <w:pPr>
      <w:numPr>
        <w:numId w:val="37"/>
      </w:numPr>
    </w:pPr>
  </w:style>
  <w:style w:type="numbering" w:customStyle="1" w:styleId="WWNum3">
    <w:name w:val="WWNum3"/>
    <w:basedOn w:val="Bezlisty"/>
    <w:rsid w:val="003A50D0"/>
    <w:pPr>
      <w:numPr>
        <w:numId w:val="38"/>
      </w:numPr>
    </w:pPr>
  </w:style>
  <w:style w:type="numbering" w:customStyle="1" w:styleId="WWNum4">
    <w:name w:val="WWNum4"/>
    <w:basedOn w:val="Bezlisty"/>
    <w:rsid w:val="003A50D0"/>
    <w:pPr>
      <w:numPr>
        <w:numId w:val="39"/>
      </w:numPr>
    </w:pPr>
  </w:style>
  <w:style w:type="paragraph" w:customStyle="1" w:styleId="Definicje">
    <w:name w:val="Definicje"/>
    <w:basedOn w:val="Normalny"/>
    <w:link w:val="DefinicjeZnak"/>
    <w:rsid w:val="003A50D0"/>
    <w:pPr>
      <w:ind w:firstLine="0"/>
    </w:pPr>
  </w:style>
  <w:style w:type="character" w:customStyle="1" w:styleId="DefinicjeZnak">
    <w:name w:val="Definicje Znak"/>
    <w:link w:val="Definicje"/>
    <w:rsid w:val="003A50D0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StylIwony">
    <w:name w:val="Styl Iwony"/>
    <w:basedOn w:val="Standard"/>
    <w:rsid w:val="003A50D0"/>
    <w:pPr>
      <w:widowControl/>
      <w:overflowPunct w:val="0"/>
      <w:autoSpaceDE w:val="0"/>
      <w:spacing w:before="120" w:after="120"/>
      <w:jc w:val="both"/>
    </w:pPr>
    <w:rPr>
      <w:rFonts w:ascii="Bookman Old Style" w:eastAsia="Times New Roman" w:hAnsi="Bookman Old Style" w:cs="Times New Roman"/>
      <w:szCs w:val="20"/>
      <w:lang w:bidi="ar-SA"/>
    </w:rPr>
  </w:style>
  <w:style w:type="numbering" w:customStyle="1" w:styleId="WW8Num31">
    <w:name w:val="WW8Num31"/>
    <w:basedOn w:val="Bezlisty"/>
    <w:rsid w:val="003A50D0"/>
    <w:pPr>
      <w:numPr>
        <w:numId w:val="40"/>
      </w:numPr>
    </w:pPr>
  </w:style>
  <w:style w:type="character" w:customStyle="1" w:styleId="LegendaZnak">
    <w:name w:val="Legenda Znak"/>
    <w:aliases w:val="_Legenda Znak"/>
    <w:link w:val="Legenda"/>
    <w:locked/>
    <w:rsid w:val="00AC406E"/>
    <w:rPr>
      <w:rFonts w:ascii="Times New Roman" w:hAnsi="Times New Roman"/>
      <w:bCs/>
      <w:i/>
    </w:rPr>
  </w:style>
  <w:style w:type="table" w:customStyle="1" w:styleId="TableGrid1">
    <w:name w:val="TableGrid1"/>
    <w:rsid w:val="003A50D0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A50D0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western">
    <w:name w:val="western"/>
    <w:basedOn w:val="Normalny"/>
    <w:rsid w:val="00A273AA"/>
    <w:pPr>
      <w:spacing w:before="100" w:beforeAutospacing="1" w:after="119"/>
      <w:ind w:firstLine="0"/>
      <w:outlineLvl w:val="9"/>
    </w:pPr>
    <w:rPr>
      <w:sz w:val="24"/>
      <w:szCs w:val="24"/>
    </w:rPr>
  </w:style>
  <w:style w:type="paragraph" w:styleId="Nagwekspisutreci">
    <w:name w:val="TOC Heading"/>
    <w:basedOn w:val="Nagwek1"/>
    <w:next w:val="Normalny"/>
    <w:uiPriority w:val="39"/>
    <w:qFormat/>
    <w:rsid w:val="00472069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libri Light" w:hAnsi="Calibri Light"/>
      <w:bCs/>
      <w:color w:val="2E74B5"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374AB1"/>
    <w:pPr>
      <w:tabs>
        <w:tab w:val="right" w:leader="dot" w:pos="9628"/>
      </w:tabs>
      <w:spacing w:after="100"/>
      <w:ind w:firstLine="0"/>
      <w:jc w:val="left"/>
    </w:pPr>
    <w:rPr>
      <w:b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472069"/>
    <w:pPr>
      <w:spacing w:after="100"/>
      <w:ind w:left="200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472069"/>
    <w:pPr>
      <w:spacing w:after="100"/>
      <w:ind w:left="400"/>
    </w:pPr>
  </w:style>
  <w:style w:type="paragraph" w:styleId="Spistreci4">
    <w:name w:val="toc 4"/>
    <w:basedOn w:val="Normalny"/>
    <w:next w:val="Normalny"/>
    <w:autoRedefine/>
    <w:uiPriority w:val="39"/>
    <w:unhideWhenUsed/>
    <w:rsid w:val="00472069"/>
    <w:pPr>
      <w:spacing w:after="100" w:line="276" w:lineRule="auto"/>
      <w:ind w:left="660" w:firstLine="0"/>
      <w:jc w:val="left"/>
      <w:outlineLvl w:val="9"/>
    </w:pPr>
    <w:rPr>
      <w:rFonts w:ascii="Calibri" w:hAnsi="Calibri"/>
      <w:color w:val="auto"/>
      <w:sz w:val="22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472069"/>
    <w:pPr>
      <w:spacing w:after="100" w:line="276" w:lineRule="auto"/>
      <w:ind w:left="880" w:firstLine="0"/>
      <w:jc w:val="left"/>
      <w:outlineLvl w:val="9"/>
    </w:pPr>
    <w:rPr>
      <w:rFonts w:ascii="Calibri" w:hAnsi="Calibri"/>
      <w:color w:val="auto"/>
      <w:sz w:val="22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472069"/>
    <w:pPr>
      <w:spacing w:after="100" w:line="276" w:lineRule="auto"/>
      <w:ind w:left="1100" w:firstLine="0"/>
      <w:jc w:val="left"/>
      <w:outlineLvl w:val="9"/>
    </w:pPr>
    <w:rPr>
      <w:rFonts w:ascii="Calibri" w:hAnsi="Calibri"/>
      <w:color w:val="auto"/>
      <w:sz w:val="22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472069"/>
    <w:pPr>
      <w:spacing w:after="100" w:line="276" w:lineRule="auto"/>
      <w:ind w:left="1320" w:firstLine="0"/>
      <w:jc w:val="left"/>
      <w:outlineLvl w:val="9"/>
    </w:pPr>
    <w:rPr>
      <w:rFonts w:ascii="Calibri" w:hAnsi="Calibri"/>
      <w:color w:val="auto"/>
      <w:sz w:val="22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472069"/>
    <w:pPr>
      <w:spacing w:after="100" w:line="276" w:lineRule="auto"/>
      <w:ind w:left="1540" w:firstLine="0"/>
      <w:jc w:val="left"/>
      <w:outlineLvl w:val="9"/>
    </w:pPr>
    <w:rPr>
      <w:rFonts w:ascii="Calibri" w:hAnsi="Calibri"/>
      <w:color w:val="auto"/>
      <w:sz w:val="22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472069"/>
    <w:pPr>
      <w:spacing w:after="100" w:line="276" w:lineRule="auto"/>
      <w:ind w:left="1760" w:firstLine="0"/>
      <w:jc w:val="left"/>
      <w:outlineLvl w:val="9"/>
    </w:pPr>
    <w:rPr>
      <w:rFonts w:ascii="Calibri" w:hAnsi="Calibri"/>
      <w:color w:val="auto"/>
      <w:sz w:val="22"/>
      <w:szCs w:val="22"/>
    </w:rPr>
  </w:style>
  <w:style w:type="character" w:styleId="Hipercze">
    <w:name w:val="Hyperlink"/>
    <w:uiPriority w:val="99"/>
    <w:unhideWhenUsed/>
    <w:rsid w:val="00707F32"/>
    <w:rPr>
      <w:caps/>
      <w:smallCaps w:val="0"/>
      <w:color w:val="0563C1"/>
      <w:u w:val="single"/>
    </w:rPr>
  </w:style>
  <w:style w:type="character" w:customStyle="1" w:styleId="Nagwek6Znak">
    <w:name w:val="Nagłówek 6 Znak"/>
    <w:link w:val="Nagwek6"/>
    <w:uiPriority w:val="9"/>
    <w:rsid w:val="00591570"/>
    <w:rPr>
      <w:rFonts w:ascii="Calibri Light" w:eastAsia="Times New Roman" w:hAnsi="Calibri Light" w:cs="Times New Roman"/>
      <w:color w:val="1F4D78"/>
      <w:sz w:val="20"/>
      <w:szCs w:val="20"/>
    </w:rPr>
  </w:style>
  <w:style w:type="numbering" w:customStyle="1" w:styleId="WW8Num12">
    <w:name w:val="WW8Num12"/>
    <w:basedOn w:val="Bezlisty"/>
    <w:rsid w:val="00494618"/>
    <w:pPr>
      <w:numPr>
        <w:numId w:val="41"/>
      </w:numPr>
    </w:pPr>
  </w:style>
  <w:style w:type="character" w:customStyle="1" w:styleId="MSGENFONTSTYLENAMETEMPLATEROLENUMBERMSGENFONTSTYLENAMEBYROLETEXT3">
    <w:name w:val="MSG_EN_FONT_STYLE_NAME_TEMPLATE_ROLE_NUMBER MSG_EN_FONT_STYLE_NAME_BY_ROLE_TEXT 3_"/>
    <w:link w:val="MSGENFONTSTYLENAMETEMPLATEROLENUMBERMSGENFONTSTYLENAMEBYROLETEXT30"/>
    <w:uiPriority w:val="99"/>
    <w:rsid w:val="00AA42D0"/>
    <w:rPr>
      <w:sz w:val="15"/>
      <w:szCs w:val="15"/>
      <w:shd w:val="clear" w:color="auto" w:fill="FFFFFF"/>
    </w:rPr>
  </w:style>
  <w:style w:type="paragraph" w:customStyle="1" w:styleId="MSGENFONTSTYLENAMETEMPLATEROLENUMBERMSGENFONTSTYLENAMEBYROLETEXT30">
    <w:name w:val="MSG_EN_FONT_STYLE_NAME_TEMPLATE_ROLE_NUMBER MSG_EN_FONT_STYLE_NAME_BY_ROLE_TEXT 3"/>
    <w:basedOn w:val="Normalny"/>
    <w:link w:val="MSGENFONTSTYLENAMETEMPLATEROLENUMBERMSGENFONTSTYLENAMEBYROLETEXT3"/>
    <w:uiPriority w:val="99"/>
    <w:rsid w:val="00AA42D0"/>
    <w:pPr>
      <w:widowControl w:val="0"/>
      <w:shd w:val="clear" w:color="auto" w:fill="FFFFFF"/>
      <w:spacing w:line="182" w:lineRule="exact"/>
      <w:ind w:hanging="600"/>
      <w:jc w:val="left"/>
      <w:outlineLvl w:val="9"/>
    </w:pPr>
    <w:rPr>
      <w:rFonts w:ascii="Calibri" w:hAnsi="Calibri"/>
      <w:color w:val="auto"/>
      <w:sz w:val="15"/>
      <w:szCs w:val="15"/>
    </w:rPr>
  </w:style>
  <w:style w:type="character" w:customStyle="1" w:styleId="Nagwek9Znak">
    <w:name w:val="Nagłówek 9 Znak"/>
    <w:link w:val="Nagwek9"/>
    <w:semiHidden/>
    <w:rsid w:val="00096530"/>
    <w:rPr>
      <w:rFonts w:ascii="Arial" w:eastAsia="Times New Roman" w:hAnsi="Arial" w:cs="Times New Roman"/>
      <w:b/>
      <w:i/>
      <w:sz w:val="18"/>
      <w:szCs w:val="20"/>
    </w:rPr>
  </w:style>
  <w:style w:type="paragraph" w:styleId="Listanumerowana2">
    <w:name w:val="List Number 2"/>
    <w:basedOn w:val="Normalny"/>
    <w:semiHidden/>
    <w:unhideWhenUsed/>
    <w:rsid w:val="00096530"/>
    <w:pPr>
      <w:numPr>
        <w:numId w:val="42"/>
      </w:numPr>
      <w:spacing w:before="60" w:after="60"/>
      <w:outlineLvl w:val="9"/>
    </w:pPr>
    <w:rPr>
      <w:color w:val="auto"/>
    </w:rPr>
  </w:style>
  <w:style w:type="paragraph" w:styleId="Listanumerowana3">
    <w:name w:val="List Number 3"/>
    <w:basedOn w:val="Normalny"/>
    <w:semiHidden/>
    <w:unhideWhenUsed/>
    <w:rsid w:val="00096530"/>
    <w:pPr>
      <w:spacing w:before="60" w:after="60"/>
      <w:ind w:left="680" w:hanging="340"/>
      <w:outlineLvl w:val="9"/>
    </w:pPr>
    <w:rPr>
      <w:color w:val="auto"/>
    </w:rPr>
  </w:style>
  <w:style w:type="character" w:customStyle="1" w:styleId="MSGENFONTSTYLENAMETEMPLATEROLELEVELMSGENFONTSTYLENAMEBYROLEHEADING1">
    <w:name w:val="MSG_EN_FONT_STYLE_NAME_TEMPLATE_ROLE_LEVEL MSG_EN_FONT_STYLE_NAME_BY_ROLE_HEADING 1_"/>
    <w:link w:val="MSGENFONTSTYLENAMETEMPLATEROLELEVELMSGENFONTSTYLENAMEBYROLEHEADING10"/>
    <w:uiPriority w:val="99"/>
    <w:rsid w:val="00311FF7"/>
    <w:rPr>
      <w:b/>
      <w:bCs/>
      <w:sz w:val="23"/>
      <w:szCs w:val="23"/>
      <w:shd w:val="clear" w:color="auto" w:fill="FFFFFF"/>
    </w:rPr>
  </w:style>
  <w:style w:type="character" w:customStyle="1" w:styleId="MSGENFONTSTYLENAMETEMPLATEROLELEVELMSGENFONTSTYLENAMEBYROLEHEADING2">
    <w:name w:val="MSG_EN_FONT_STYLE_NAME_TEMPLATE_ROLE_LEVEL MSG_EN_FONT_STYLE_NAME_BY_ROLE_HEADING 2_"/>
    <w:link w:val="MSGENFONTSTYLENAMETEMPLATEROLELEVELMSGENFONTSTYLENAMEBYROLEHEADING20"/>
    <w:uiPriority w:val="99"/>
    <w:rsid w:val="00311FF7"/>
    <w:rPr>
      <w:b/>
      <w:bCs/>
      <w:sz w:val="19"/>
      <w:szCs w:val="19"/>
      <w:shd w:val="clear" w:color="auto" w:fill="FFFFFF"/>
    </w:rPr>
  </w:style>
  <w:style w:type="character" w:customStyle="1" w:styleId="MSGENFONTSTYLENAMETEMPLATEROLEMSGENFONTSTYLENAMEBYROLETEXT">
    <w:name w:val="MSG_EN_FONT_STYLE_NAME_TEMPLATE_ROLE MSG_EN_FONT_STYLE_NAME_BY_ROLE_TEXT_"/>
    <w:link w:val="MSGENFONTSTYLENAMETEMPLATEROLEMSGENFONTSTYLENAMEBYROLETEXT0"/>
    <w:uiPriority w:val="99"/>
    <w:rsid w:val="00311FF7"/>
    <w:rPr>
      <w:sz w:val="19"/>
      <w:szCs w:val="19"/>
      <w:shd w:val="clear" w:color="auto" w:fill="FFFFFF"/>
    </w:rPr>
  </w:style>
  <w:style w:type="character" w:customStyle="1" w:styleId="MSGENFONTSTYLENAMETEMPLATEROLELEVELNUMBERMSGENFONTSTYLENAMEBYROLEHEADING22">
    <w:name w:val="MSG_EN_FONT_STYLE_NAME_TEMPLATE_ROLE_LEVEL_NUMBER MSG_EN_FONT_STYLE_NAME_BY_ROLE_HEADING 2 2_"/>
    <w:link w:val="MSGENFONTSTYLENAMETEMPLATEROLELEVELNUMBERMSGENFONTSTYLENAMEBYROLEHEADING220"/>
    <w:uiPriority w:val="99"/>
    <w:rsid w:val="00311FF7"/>
    <w:rPr>
      <w:sz w:val="19"/>
      <w:szCs w:val="19"/>
      <w:shd w:val="clear" w:color="auto" w:fill="FFFFFF"/>
    </w:rPr>
  </w:style>
  <w:style w:type="character" w:customStyle="1" w:styleId="MSGENFONTSTYLENAMETEMPLATEROLENUMBERMSGENFONTSTYLENAMEBYROLETEXT2">
    <w:name w:val="MSG_EN_FONT_STYLE_NAME_TEMPLATE_ROLE_NUMBER MSG_EN_FONT_STYLE_NAME_BY_ROLE_TEXT 2_"/>
    <w:link w:val="MSGENFONTSTYLENAMETEMPLATEROLENUMBERMSGENFONTSTYLENAMEBYROLETEXT20"/>
    <w:uiPriority w:val="99"/>
    <w:rsid w:val="00311FF7"/>
    <w:rPr>
      <w:sz w:val="14"/>
      <w:szCs w:val="14"/>
      <w:shd w:val="clear" w:color="auto" w:fill="FFFFFF"/>
    </w:rPr>
  </w:style>
  <w:style w:type="character" w:customStyle="1" w:styleId="MSGENFONTSTYLENAMETEMPLATEROLEMSGENFONTSTYLENAMEBYROLETEXTMSGENFONTSTYLEMODIFERBOLD7">
    <w:name w:val="MSG_EN_FONT_STYLE_NAME_TEMPLATE_ROLE MSG_EN_FONT_STYLE_NAME_BY_ROLE_TEXT + MSG_EN_FONT_STYLE_MODIFER_BOLD7"/>
    <w:aliases w:val="MSG_EN_FONT_STYLE_MODIFER_SPACING 020"/>
    <w:uiPriority w:val="99"/>
    <w:rsid w:val="00311FF7"/>
    <w:rPr>
      <w:b/>
      <w:bCs/>
      <w:sz w:val="19"/>
      <w:szCs w:val="19"/>
      <w:shd w:val="clear" w:color="auto" w:fill="FFFFFF"/>
    </w:rPr>
  </w:style>
  <w:style w:type="character" w:customStyle="1" w:styleId="MSGENFONTSTYLENAMETEMPLATEROLEMSGENFONTSTYLENAMEBYROLETABLECAPTION">
    <w:name w:val="MSG_EN_FONT_STYLE_NAME_TEMPLATE_ROLE MSG_EN_FONT_STYLE_NAME_BY_ROLE_TABLE_CAPTION_"/>
    <w:link w:val="MSGENFONTSTYLENAMETEMPLATEROLEMSGENFONTSTYLENAMEBYROLETABLECAPTION0"/>
    <w:uiPriority w:val="99"/>
    <w:rsid w:val="00311FF7"/>
    <w:rPr>
      <w:sz w:val="19"/>
      <w:szCs w:val="19"/>
      <w:shd w:val="clear" w:color="auto" w:fill="FFFFFF"/>
    </w:rPr>
  </w:style>
  <w:style w:type="character" w:customStyle="1" w:styleId="MSGENFONTSTYLENAMETEMPLATEROLEMSGENFONTSTYLENAMEBYROLETEXTExact">
    <w:name w:val="MSG_EN_FONT_STYLE_NAME_TEMPLATE_ROLE MSG_EN_FONT_STYLE_NAME_BY_ROLE_TEXT Exact"/>
    <w:uiPriority w:val="99"/>
    <w:rsid w:val="00311FF7"/>
    <w:rPr>
      <w:sz w:val="18"/>
      <w:szCs w:val="18"/>
      <w:u w:val="none"/>
    </w:rPr>
  </w:style>
  <w:style w:type="character" w:customStyle="1" w:styleId="MSGENFONTSTYLENAMETEMPLATEROLEMSGENFONTSTYLENAMEBYROLETEXTMSGENFONTSTYLEMODIFERBOLDExact">
    <w:name w:val="MSG_EN_FONT_STYLE_NAME_TEMPLATE_ROLE MSG_EN_FONT_STYLE_NAME_BY_ROLE_TEXT + MSG_EN_FONT_STYLE_MODIFER_BOLD Exact"/>
    <w:uiPriority w:val="99"/>
    <w:rsid w:val="00311FF7"/>
    <w:rPr>
      <w:b/>
      <w:bCs/>
      <w:sz w:val="18"/>
      <w:szCs w:val="18"/>
      <w:shd w:val="clear" w:color="auto" w:fill="FFFFFF"/>
    </w:rPr>
  </w:style>
  <w:style w:type="character" w:customStyle="1" w:styleId="MSGENFONTSTYLENAMETEMPLATEROLEMSGENFONTSTYLENAMEBYROLETEXTMSGENFONTSTYLEMODIFERBOLD6">
    <w:name w:val="MSG_EN_FONT_STYLE_NAME_TEMPLATE_ROLE MSG_EN_FONT_STYLE_NAME_BY_ROLE_TEXT + MSG_EN_FONT_STYLE_MODIFER_BOLD6"/>
    <w:aliases w:val="MSG_EN_FONT_STYLE_MODIFER_SPACING 07"/>
    <w:uiPriority w:val="99"/>
    <w:rsid w:val="00311FF7"/>
    <w:rPr>
      <w:b/>
      <w:bCs/>
      <w:sz w:val="19"/>
      <w:szCs w:val="19"/>
      <w:shd w:val="clear" w:color="auto" w:fill="FFFFFF"/>
    </w:rPr>
  </w:style>
  <w:style w:type="character" w:customStyle="1" w:styleId="MSGENFONTSTYLENAMETEMPLATEROLENUMBERMSGENFONTSTYLENAMEBYROLETEXT4">
    <w:name w:val="MSG_EN_FONT_STYLE_NAME_TEMPLATE_ROLE_NUMBER MSG_EN_FONT_STYLE_NAME_BY_ROLE_TEXT 4_"/>
    <w:link w:val="MSGENFONTSTYLENAMETEMPLATEROLENUMBERMSGENFONTSTYLENAMEBYROLETEXT40"/>
    <w:uiPriority w:val="99"/>
    <w:rsid w:val="00311FF7"/>
    <w:rPr>
      <w:b/>
      <w:bCs/>
      <w:sz w:val="19"/>
      <w:szCs w:val="19"/>
      <w:shd w:val="clear" w:color="auto" w:fill="FFFFFF"/>
    </w:rPr>
  </w:style>
  <w:style w:type="character" w:customStyle="1" w:styleId="MSGENFONTSTYLENAMETEMPLATEROLEMSGENFONTSTYLENAMEBYROLETEXTMSGENFONTSTYLEMODIFERBOLD1">
    <w:name w:val="MSG_EN_FONT_STYLE_NAME_TEMPLATE_ROLE MSG_EN_FONT_STYLE_NAME_BY_ROLE_TEXT + MSG_EN_FONT_STYLE_MODIFER_BOLD1"/>
    <w:uiPriority w:val="99"/>
    <w:rsid w:val="00311FF7"/>
    <w:rPr>
      <w:b/>
      <w:bCs/>
      <w:sz w:val="19"/>
      <w:szCs w:val="19"/>
      <w:shd w:val="clear" w:color="auto" w:fill="FFFFFF"/>
    </w:rPr>
  </w:style>
  <w:style w:type="paragraph" w:customStyle="1" w:styleId="MSGENFONTSTYLENAMETEMPLATEROLELEVELMSGENFONTSTYLENAMEBYROLEHEADING10">
    <w:name w:val="MSG_EN_FONT_STYLE_NAME_TEMPLATE_ROLE_LEVEL MSG_EN_FONT_STYLE_NAME_BY_ROLE_HEADING 1"/>
    <w:basedOn w:val="Normalny"/>
    <w:link w:val="MSGENFONTSTYLENAMETEMPLATEROLELEVELMSGENFONTSTYLENAMEBYROLEHEADING1"/>
    <w:uiPriority w:val="99"/>
    <w:rsid w:val="00311FF7"/>
    <w:pPr>
      <w:widowControl w:val="0"/>
      <w:shd w:val="clear" w:color="auto" w:fill="FFFFFF"/>
      <w:spacing w:after="300" w:line="240" w:lineRule="atLeast"/>
      <w:ind w:firstLine="0"/>
    </w:pPr>
    <w:rPr>
      <w:rFonts w:ascii="Calibri" w:hAnsi="Calibri"/>
      <w:b/>
      <w:bCs/>
      <w:color w:val="auto"/>
      <w:sz w:val="23"/>
      <w:szCs w:val="23"/>
    </w:rPr>
  </w:style>
  <w:style w:type="paragraph" w:customStyle="1" w:styleId="MSGENFONTSTYLENAMETEMPLATEROLELEVELMSGENFONTSTYLENAMEBYROLEHEADING20">
    <w:name w:val="MSG_EN_FONT_STYLE_NAME_TEMPLATE_ROLE_LEVEL MSG_EN_FONT_STYLE_NAME_BY_ROLE_HEADING 2"/>
    <w:basedOn w:val="Normalny"/>
    <w:link w:val="MSGENFONTSTYLENAMETEMPLATEROLELEVELMSGENFONTSTYLENAMEBYROLEHEADING2"/>
    <w:uiPriority w:val="99"/>
    <w:rsid w:val="00311FF7"/>
    <w:pPr>
      <w:widowControl w:val="0"/>
      <w:shd w:val="clear" w:color="auto" w:fill="FFFFFF"/>
      <w:spacing w:before="300" w:after="120" w:line="240" w:lineRule="atLeast"/>
      <w:ind w:firstLine="0"/>
      <w:outlineLvl w:val="1"/>
    </w:pPr>
    <w:rPr>
      <w:rFonts w:ascii="Calibri" w:hAnsi="Calibri"/>
      <w:b/>
      <w:bCs/>
      <w:color w:val="auto"/>
      <w:sz w:val="19"/>
      <w:szCs w:val="19"/>
    </w:rPr>
  </w:style>
  <w:style w:type="paragraph" w:customStyle="1" w:styleId="MSGENFONTSTYLENAMETEMPLATEROLEMSGENFONTSTYLENAMEBYROLETEXT0">
    <w:name w:val="MSG_EN_FONT_STYLE_NAME_TEMPLATE_ROLE MSG_EN_FONT_STYLE_NAME_BY_ROLE_TEXT"/>
    <w:basedOn w:val="Normalny"/>
    <w:link w:val="MSGENFONTSTYLENAMETEMPLATEROLEMSGENFONTSTYLENAMEBYROLETEXT"/>
    <w:uiPriority w:val="99"/>
    <w:rsid w:val="00311FF7"/>
    <w:pPr>
      <w:widowControl w:val="0"/>
      <w:shd w:val="clear" w:color="auto" w:fill="FFFFFF"/>
      <w:spacing w:before="120" w:after="120" w:line="226" w:lineRule="exact"/>
      <w:ind w:hanging="280"/>
      <w:outlineLvl w:val="9"/>
    </w:pPr>
    <w:rPr>
      <w:rFonts w:ascii="Calibri" w:hAnsi="Calibri"/>
      <w:color w:val="auto"/>
      <w:sz w:val="19"/>
      <w:szCs w:val="19"/>
    </w:rPr>
  </w:style>
  <w:style w:type="paragraph" w:customStyle="1" w:styleId="MSGENFONTSTYLENAMETEMPLATEROLELEVELNUMBERMSGENFONTSTYLENAMEBYROLEHEADING220">
    <w:name w:val="MSG_EN_FONT_STYLE_NAME_TEMPLATE_ROLE_LEVEL_NUMBER MSG_EN_FONT_STYLE_NAME_BY_ROLE_HEADING 2 2"/>
    <w:basedOn w:val="Normalny"/>
    <w:link w:val="MSGENFONTSTYLENAMETEMPLATEROLELEVELNUMBERMSGENFONTSTYLENAMEBYROLEHEADING22"/>
    <w:uiPriority w:val="99"/>
    <w:rsid w:val="00311FF7"/>
    <w:pPr>
      <w:widowControl w:val="0"/>
      <w:shd w:val="clear" w:color="auto" w:fill="FFFFFF"/>
      <w:spacing w:before="120" w:after="120" w:line="240" w:lineRule="atLeast"/>
      <w:ind w:firstLine="0"/>
      <w:outlineLvl w:val="1"/>
    </w:pPr>
    <w:rPr>
      <w:rFonts w:ascii="Calibri" w:hAnsi="Calibri"/>
      <w:color w:val="auto"/>
      <w:sz w:val="19"/>
      <w:szCs w:val="19"/>
    </w:rPr>
  </w:style>
  <w:style w:type="paragraph" w:customStyle="1" w:styleId="MSGENFONTSTYLENAMETEMPLATEROLENUMBERMSGENFONTSTYLENAMEBYROLETEXT20">
    <w:name w:val="MSG_EN_FONT_STYLE_NAME_TEMPLATE_ROLE_NUMBER MSG_EN_FONT_STYLE_NAME_BY_ROLE_TEXT 2"/>
    <w:basedOn w:val="Normalny"/>
    <w:link w:val="MSGENFONTSTYLENAMETEMPLATEROLENUMBERMSGENFONTSTYLENAMEBYROLETEXT2"/>
    <w:uiPriority w:val="99"/>
    <w:rsid w:val="00311FF7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rFonts w:ascii="Calibri" w:hAnsi="Calibri"/>
      <w:color w:val="auto"/>
      <w:sz w:val="14"/>
      <w:szCs w:val="14"/>
    </w:rPr>
  </w:style>
  <w:style w:type="paragraph" w:customStyle="1" w:styleId="MSGENFONTSTYLENAMETEMPLATEROLEMSGENFONTSTYLENAMEBYROLETABLECAPTION0">
    <w:name w:val="MSG_EN_FONT_STYLE_NAME_TEMPLATE_ROLE MSG_EN_FONT_STYLE_NAME_BY_ROLE_TABLE_CAPTION"/>
    <w:basedOn w:val="Normalny"/>
    <w:link w:val="MSGENFONTSTYLENAMETEMPLATEROLEMSGENFONTSTYLENAMEBYROLETABLECAPTION"/>
    <w:uiPriority w:val="99"/>
    <w:rsid w:val="00311FF7"/>
    <w:pPr>
      <w:widowControl w:val="0"/>
      <w:shd w:val="clear" w:color="auto" w:fill="FFFFFF"/>
      <w:spacing w:line="240" w:lineRule="atLeast"/>
      <w:ind w:firstLine="0"/>
      <w:jc w:val="left"/>
      <w:outlineLvl w:val="9"/>
    </w:pPr>
    <w:rPr>
      <w:rFonts w:ascii="Calibri" w:hAnsi="Calibri"/>
      <w:color w:val="auto"/>
      <w:sz w:val="19"/>
      <w:szCs w:val="19"/>
    </w:rPr>
  </w:style>
  <w:style w:type="paragraph" w:customStyle="1" w:styleId="MSGENFONTSTYLENAMETEMPLATEROLENUMBERMSGENFONTSTYLENAMEBYROLETEXT40">
    <w:name w:val="MSG_EN_FONT_STYLE_NAME_TEMPLATE_ROLE_NUMBER MSG_EN_FONT_STYLE_NAME_BY_ROLE_TEXT 4"/>
    <w:basedOn w:val="Normalny"/>
    <w:link w:val="MSGENFONTSTYLENAMETEMPLATEROLENUMBERMSGENFONTSTYLENAMEBYROLETEXT4"/>
    <w:uiPriority w:val="99"/>
    <w:rsid w:val="00311FF7"/>
    <w:pPr>
      <w:widowControl w:val="0"/>
      <w:shd w:val="clear" w:color="auto" w:fill="FFFFFF"/>
      <w:spacing w:before="360" w:after="120" w:line="240" w:lineRule="atLeast"/>
      <w:ind w:firstLine="0"/>
      <w:outlineLvl w:val="9"/>
    </w:pPr>
    <w:rPr>
      <w:rFonts w:ascii="Calibri" w:hAnsi="Calibri"/>
      <w:b/>
      <w:bCs/>
      <w:color w:val="auto"/>
      <w:sz w:val="19"/>
      <w:szCs w:val="19"/>
    </w:rPr>
  </w:style>
  <w:style w:type="character" w:customStyle="1" w:styleId="Bodytext">
    <w:name w:val="Body text_"/>
    <w:link w:val="Tekstpodstawowy1"/>
    <w:rsid w:val="0001285F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01285F"/>
    <w:pPr>
      <w:shd w:val="clear" w:color="auto" w:fill="FFFFFF"/>
      <w:spacing w:before="120" w:after="120" w:line="238" w:lineRule="exact"/>
      <w:ind w:hanging="360"/>
      <w:outlineLvl w:val="9"/>
    </w:pPr>
    <w:rPr>
      <w:color w:val="auto"/>
      <w:sz w:val="19"/>
      <w:szCs w:val="19"/>
    </w:rPr>
  </w:style>
  <w:style w:type="paragraph" w:customStyle="1" w:styleId="Footnote">
    <w:name w:val="Footnote"/>
    <w:basedOn w:val="Standard"/>
    <w:rsid w:val="00F44879"/>
    <w:pPr>
      <w:widowControl/>
      <w:jc w:val="both"/>
    </w:pPr>
    <w:rPr>
      <w:rFonts w:eastAsia="Times New Roman" w:cs="Times New Roman"/>
      <w:sz w:val="20"/>
      <w:szCs w:val="20"/>
    </w:rPr>
  </w:style>
  <w:style w:type="character" w:customStyle="1" w:styleId="MSGENFONTSTYLENAMETEMPLATEROLEMSGENFONTSTYLENAMEBYROLERUNNINGTITLE">
    <w:name w:val="MSG_EN_FONT_STYLE_NAME_TEMPLATE_ROLE MSG_EN_FONT_STYLE_NAME_BY_ROLE_RUNNING_TITLE_"/>
    <w:link w:val="MSGENFONTSTYLENAMETEMPLATEROLEMSGENFONTSTYLENAMEBYROLERUNNINGTITLE0"/>
    <w:uiPriority w:val="99"/>
    <w:rsid w:val="00295EAF"/>
    <w:rPr>
      <w:sz w:val="20"/>
      <w:szCs w:val="20"/>
      <w:shd w:val="clear" w:color="auto" w:fill="FFFFFF"/>
    </w:rPr>
  </w:style>
  <w:style w:type="character" w:customStyle="1" w:styleId="MSGENFONTSTYLENAMETEMPLATEROLEMSGENFONTSTYLENAMEBYROLERUNNINGTITLEMSGENFONTSTYLEMODIFERSIZE11">
    <w:name w:val="MSG_EN_FONT_STYLE_NAME_TEMPLATE_ROLE MSG_EN_FONT_STYLE_NAME_BY_ROLE_RUNNING_TITLE + MSG_EN_FONT_STYLE_MODIFER_SIZE 11"/>
    <w:uiPriority w:val="99"/>
    <w:rsid w:val="00295EAF"/>
    <w:rPr>
      <w:sz w:val="22"/>
      <w:szCs w:val="22"/>
      <w:shd w:val="clear" w:color="auto" w:fill="FFFFFF"/>
    </w:rPr>
  </w:style>
  <w:style w:type="character" w:customStyle="1" w:styleId="MSGENFONTSTYLENAMETEMPLATEROLEMSGENFONTSTYLENAMEBYROLETEXTMSGENFONTSTYLEMODIFERBOLD">
    <w:name w:val="MSG_EN_FONT_STYLE_NAME_TEMPLATE_ROLE MSG_EN_FONT_STYLE_NAME_BY_ROLE_TEXT + MSG_EN_FONT_STYLE_MODIFER_BOLD"/>
    <w:aliases w:val="MSG_EN_FONT_STYLE_MODIFER_SPACING 0,MSG_EN_FONT_STYLE_MODIFER_SIZE 9.5,MSG_EN_FONT_STYLE_MODIFER_ITALIC,MSG_EN_FONT_STYLE_MODIFER_SPACING 017"/>
    <w:uiPriority w:val="99"/>
    <w:rsid w:val="00295EAF"/>
    <w:rPr>
      <w:b/>
      <w:bCs/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BOLD14">
    <w:name w:val="MSG_EN_FONT_STYLE_NAME_TEMPLATE_ROLE MSG_EN_FONT_STYLE_NAME_BY_ROLE_TEXT + MSG_EN_FONT_STYLE_MODIFER_BOLD14"/>
    <w:uiPriority w:val="99"/>
    <w:rsid w:val="00295EAF"/>
    <w:rPr>
      <w:b/>
      <w:bCs/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BOLD13">
    <w:name w:val="MSG_EN_FONT_STYLE_NAME_TEMPLATE_ROLE MSG_EN_FONT_STYLE_NAME_BY_ROLE_TEXT + MSG_EN_FONT_STYLE_MODIFER_BOLD13"/>
    <w:aliases w:val="MSG_EN_FONT_STYLE_MODIFER_SPACING 039"/>
    <w:uiPriority w:val="99"/>
    <w:rsid w:val="00295EAF"/>
    <w:rPr>
      <w:b/>
      <w:bCs/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LEVELNUMBERMSGENFONTSTYLENAMEBYROLEHEADING33">
    <w:name w:val="MSG_EN_FONT_STYLE_NAME_TEMPLATE_ROLE_LEVEL_NUMBER MSG_EN_FONT_STYLE_NAME_BY_ROLE_HEADING 3 3_"/>
    <w:link w:val="MSGENFONTSTYLENAMETEMPLATEROLELEVELNUMBERMSGENFONTSTYLENAMEBYROLEHEADING330"/>
    <w:uiPriority w:val="99"/>
    <w:rsid w:val="00295EAF"/>
    <w:rPr>
      <w:b/>
      <w:bCs/>
      <w:sz w:val="21"/>
      <w:szCs w:val="21"/>
      <w:shd w:val="clear" w:color="auto" w:fill="FFFFFF"/>
    </w:rPr>
  </w:style>
  <w:style w:type="character" w:customStyle="1" w:styleId="MSGENFONTSTYLENAMETEMPLATEROLELEVELNUMBERMSGENFONTSTYLENAMEBYROLEHEADING33MSGENFONTSTYLEMODIFERNOTBOLD">
    <w:name w:val="MSG_EN_FONT_STYLE_NAME_TEMPLATE_ROLE_LEVEL_NUMBER MSG_EN_FONT_STYLE_NAME_BY_ROLE_HEADING 3 3 + MSG_EN_FONT_STYLE_MODIFER_NOT_BOLD"/>
    <w:aliases w:val="MSG_EN_FONT_STYLE_MODIFER_SPACING 038"/>
    <w:uiPriority w:val="99"/>
    <w:rsid w:val="00295EAF"/>
    <w:rPr>
      <w:b w:val="0"/>
      <w:bCs w:val="0"/>
      <w:spacing w:val="10"/>
      <w:sz w:val="21"/>
      <w:szCs w:val="21"/>
      <w:shd w:val="clear" w:color="auto" w:fill="FFFFFF"/>
    </w:rPr>
  </w:style>
  <w:style w:type="character" w:customStyle="1" w:styleId="MSGENFONTSTYLENAMETEMPLATEROLEMSGENFONTSTYLENAMEBYROLETEXTMSGENFONTSTYLEMODIFERBOLD12">
    <w:name w:val="MSG_EN_FONT_STYLE_NAME_TEMPLATE_ROLE MSG_EN_FONT_STYLE_NAME_BY_ROLE_TEXT + MSG_EN_FONT_STYLE_MODIFER_BOLD12"/>
    <w:aliases w:val="MSG_EN_FONT_STYLE_MODIFER_SPACING 037"/>
    <w:uiPriority w:val="99"/>
    <w:rsid w:val="00295EAF"/>
    <w:rPr>
      <w:b/>
      <w:bCs/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BOLD11">
    <w:name w:val="MSG_EN_FONT_STYLE_NAME_TEMPLATE_ROLE MSG_EN_FONT_STYLE_NAME_BY_ROLE_TEXT + MSG_EN_FONT_STYLE_MODIFER_BOLD11"/>
    <w:uiPriority w:val="99"/>
    <w:rsid w:val="00295EAF"/>
    <w:rPr>
      <w:b/>
      <w:bCs/>
      <w:spacing w:val="10"/>
      <w:sz w:val="21"/>
      <w:szCs w:val="21"/>
      <w:u w:val="none"/>
      <w:shd w:val="clear" w:color="auto" w:fill="FFFFFF"/>
    </w:rPr>
  </w:style>
  <w:style w:type="paragraph" w:customStyle="1" w:styleId="MSGENFONTSTYLENAMETEMPLATEROLEMSGENFONTSTYLENAMEBYROLERUNNINGTITLE0">
    <w:name w:val="MSG_EN_FONT_STYLE_NAME_TEMPLATE_ROLE MSG_EN_FONT_STYLE_NAME_BY_ROLE_RUNNING_TITLE"/>
    <w:basedOn w:val="Normalny"/>
    <w:link w:val="MSGENFONTSTYLENAMETEMPLATEROLEMSGENFONTSTYLENAMEBYROLERUNNINGTITLE"/>
    <w:uiPriority w:val="99"/>
    <w:rsid w:val="00295EAF"/>
    <w:pPr>
      <w:widowControl w:val="0"/>
      <w:shd w:val="clear" w:color="auto" w:fill="FFFFFF"/>
      <w:ind w:firstLine="0"/>
      <w:jc w:val="left"/>
      <w:outlineLvl w:val="9"/>
    </w:pPr>
    <w:rPr>
      <w:rFonts w:ascii="Calibri" w:hAnsi="Calibri"/>
      <w:color w:val="auto"/>
    </w:rPr>
  </w:style>
  <w:style w:type="paragraph" w:customStyle="1" w:styleId="MSGENFONTSTYLENAMETEMPLATEROLENUMBERMSGENFONTSTYLENAMEBYROLETEXT41">
    <w:name w:val="MSG_EN_FONT_STYLE_NAME_TEMPLATE_ROLE_NUMBER MSG_EN_FONT_STYLE_NAME_BY_ROLE_TEXT 41"/>
    <w:basedOn w:val="Normalny"/>
    <w:uiPriority w:val="99"/>
    <w:rsid w:val="00295EAF"/>
    <w:pPr>
      <w:widowControl w:val="0"/>
      <w:shd w:val="clear" w:color="auto" w:fill="FFFFFF"/>
      <w:spacing w:line="245" w:lineRule="exact"/>
      <w:ind w:hanging="860"/>
      <w:outlineLvl w:val="9"/>
    </w:pPr>
    <w:rPr>
      <w:b/>
      <w:bCs/>
      <w:color w:val="auto"/>
      <w:sz w:val="21"/>
      <w:szCs w:val="21"/>
    </w:rPr>
  </w:style>
  <w:style w:type="paragraph" w:customStyle="1" w:styleId="MSGENFONTSTYLENAMETEMPLATEROLEMSGENFONTSTYLENAMEBYROLETEXT1">
    <w:name w:val="MSG_EN_FONT_STYLE_NAME_TEMPLATE_ROLE MSG_EN_FONT_STYLE_NAME_BY_ROLE_TEXT1"/>
    <w:basedOn w:val="Normalny"/>
    <w:uiPriority w:val="99"/>
    <w:rsid w:val="00295EAF"/>
    <w:pPr>
      <w:widowControl w:val="0"/>
      <w:shd w:val="clear" w:color="auto" w:fill="FFFFFF"/>
      <w:spacing w:after="360" w:line="245" w:lineRule="exact"/>
      <w:ind w:hanging="860"/>
      <w:jc w:val="left"/>
      <w:outlineLvl w:val="9"/>
    </w:pPr>
    <w:rPr>
      <w:color w:val="auto"/>
      <w:spacing w:val="10"/>
      <w:sz w:val="21"/>
      <w:szCs w:val="21"/>
    </w:rPr>
  </w:style>
  <w:style w:type="paragraph" w:customStyle="1" w:styleId="MSGENFONTSTYLENAMETEMPLATEROLELEVELNUMBERMSGENFONTSTYLENAMEBYROLEHEADING330">
    <w:name w:val="MSG_EN_FONT_STYLE_NAME_TEMPLATE_ROLE_LEVEL_NUMBER MSG_EN_FONT_STYLE_NAME_BY_ROLE_HEADING 3 3"/>
    <w:basedOn w:val="Normalny"/>
    <w:link w:val="MSGENFONTSTYLENAMETEMPLATEROLELEVELNUMBERMSGENFONTSTYLENAMEBYROLEHEADING33"/>
    <w:uiPriority w:val="99"/>
    <w:rsid w:val="00295EAF"/>
    <w:pPr>
      <w:widowControl w:val="0"/>
      <w:shd w:val="clear" w:color="auto" w:fill="FFFFFF"/>
      <w:spacing w:line="240" w:lineRule="exact"/>
      <w:ind w:hanging="860"/>
      <w:outlineLvl w:val="2"/>
    </w:pPr>
    <w:rPr>
      <w:rFonts w:ascii="Calibri" w:hAnsi="Calibri"/>
      <w:b/>
      <w:bCs/>
      <w:color w:val="auto"/>
      <w:sz w:val="21"/>
      <w:szCs w:val="21"/>
    </w:rPr>
  </w:style>
  <w:style w:type="character" w:customStyle="1" w:styleId="MSGENFONTSTYLENAMETEMPLATEROLENUMBERMSGENFONTSTYLENAMEBYROLETABLECAPTION2">
    <w:name w:val="MSG_EN_FONT_STYLE_NAME_TEMPLATE_ROLE_NUMBER MSG_EN_FONT_STYLE_NAME_BY_ROLE_TABLE_CAPTION 2_"/>
    <w:link w:val="MSGENFONTSTYLENAMETEMPLATEROLENUMBERMSGENFONTSTYLENAMEBYROLETABLECAPTION21"/>
    <w:uiPriority w:val="99"/>
    <w:rsid w:val="00507E17"/>
    <w:rPr>
      <w:rFonts w:ascii="Arial" w:hAnsi="Arial" w:cs="Arial"/>
      <w:i/>
      <w:iCs/>
      <w:sz w:val="19"/>
      <w:szCs w:val="19"/>
      <w:shd w:val="clear" w:color="auto" w:fill="FFFFFF"/>
    </w:rPr>
  </w:style>
  <w:style w:type="character" w:customStyle="1" w:styleId="MSGENFONTSTYLENAMETEMPLATEROLENUMBERMSGENFONTSTYLENAMEBYROLETABLECAPTION3">
    <w:name w:val="MSG_EN_FONT_STYLE_NAME_TEMPLATE_ROLE_NUMBER MSG_EN_FONT_STYLE_NAME_BY_ROLE_TABLE_CAPTION 3_"/>
    <w:link w:val="MSGENFONTSTYLENAMETEMPLATEROLENUMBERMSGENFONTSTYLENAMEBYROLETABLECAPTION30"/>
    <w:uiPriority w:val="99"/>
    <w:rsid w:val="00507E17"/>
    <w:rPr>
      <w:spacing w:val="10"/>
      <w:sz w:val="21"/>
      <w:szCs w:val="21"/>
      <w:shd w:val="clear" w:color="auto" w:fill="FFFFFF"/>
    </w:rPr>
  </w:style>
  <w:style w:type="character" w:customStyle="1" w:styleId="MSGENFONTSTYLENAMETEMPLATEROLEMSGENFONTSTYLENAMEBYROLETEXTMSGENFONTSTYLEMODIFERSIZE6511">
    <w:name w:val="MSG_EN_FONT_STYLE_NAME_TEMPLATE_ROLE MSG_EN_FONT_STYLE_NAME_BY_ROLE_TEXT + MSG_EN_FONT_STYLE_MODIFER_SIZE 6.511"/>
    <w:uiPriority w:val="99"/>
    <w:rsid w:val="00507E17"/>
    <w:rPr>
      <w:spacing w:val="10"/>
      <w:sz w:val="13"/>
      <w:szCs w:val="13"/>
      <w:u w:val="none"/>
      <w:shd w:val="clear" w:color="auto" w:fill="FFFFFF"/>
    </w:rPr>
  </w:style>
  <w:style w:type="paragraph" w:customStyle="1" w:styleId="MSGENFONTSTYLENAMETEMPLATEROLENUMBERMSGENFONTSTYLENAMEBYROLETABLECAPTION21">
    <w:name w:val="MSG_EN_FONT_STYLE_NAME_TEMPLATE_ROLE_NUMBER MSG_EN_FONT_STYLE_NAME_BY_ROLE_TABLE_CAPTION 21"/>
    <w:basedOn w:val="Normalny"/>
    <w:link w:val="MSGENFONTSTYLENAMETEMPLATEROLENUMBERMSGENFONTSTYLENAMEBYROLETABLECAPTION2"/>
    <w:uiPriority w:val="99"/>
    <w:rsid w:val="00507E17"/>
    <w:pPr>
      <w:widowControl w:val="0"/>
      <w:shd w:val="clear" w:color="auto" w:fill="FFFFFF"/>
      <w:spacing w:line="216" w:lineRule="exact"/>
      <w:ind w:hanging="340"/>
      <w:outlineLvl w:val="9"/>
    </w:pPr>
    <w:rPr>
      <w:rFonts w:ascii="Arial" w:hAnsi="Arial" w:cs="Arial"/>
      <w:i/>
      <w:iCs/>
      <w:color w:val="auto"/>
      <w:sz w:val="19"/>
      <w:szCs w:val="19"/>
    </w:rPr>
  </w:style>
  <w:style w:type="paragraph" w:customStyle="1" w:styleId="MSGENFONTSTYLENAMETEMPLATEROLENUMBERMSGENFONTSTYLENAMEBYROLETABLECAPTION30">
    <w:name w:val="MSG_EN_FONT_STYLE_NAME_TEMPLATE_ROLE_NUMBER MSG_EN_FONT_STYLE_NAME_BY_ROLE_TABLE_CAPTION 3"/>
    <w:basedOn w:val="Normalny"/>
    <w:link w:val="MSGENFONTSTYLENAMETEMPLATEROLENUMBERMSGENFONTSTYLENAMEBYROLETABLECAPTION3"/>
    <w:uiPriority w:val="99"/>
    <w:rsid w:val="00507E17"/>
    <w:pPr>
      <w:widowControl w:val="0"/>
      <w:shd w:val="clear" w:color="auto" w:fill="FFFFFF"/>
      <w:spacing w:line="235" w:lineRule="exact"/>
      <w:ind w:firstLine="0"/>
      <w:outlineLvl w:val="9"/>
    </w:pPr>
    <w:rPr>
      <w:rFonts w:ascii="Calibri" w:hAnsi="Calibri"/>
      <w:color w:val="auto"/>
      <w:spacing w:val="10"/>
      <w:sz w:val="21"/>
      <w:szCs w:val="21"/>
    </w:rPr>
  </w:style>
  <w:style w:type="character" w:customStyle="1" w:styleId="MSGENFONTSTYLENAMETEMPLATEROLEMSGENFONTSTYLENAMEBYROLETABLECAPTION17">
    <w:name w:val="MSG_EN_FONT_STYLE_NAME_TEMPLATE_ROLE MSG_EN_FONT_STYLE_NAME_BY_ROLE_TABLE_CAPTION17"/>
    <w:uiPriority w:val="99"/>
    <w:rsid w:val="000E18C5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NUMBERMSGENFONTSTYLENAMEBYROLETEXT6">
    <w:name w:val="MSG_EN_FONT_STYLE_NAME_TEMPLATE_ROLE_NUMBER MSG_EN_FONT_STYLE_NAME_BY_ROLE_TEXT 6_"/>
    <w:link w:val="MSGENFONTSTYLENAMETEMPLATEROLENUMBERMSGENFONTSTYLENAMEBYROLETEXT61"/>
    <w:uiPriority w:val="99"/>
    <w:rsid w:val="000E18C5"/>
    <w:rPr>
      <w:b/>
      <w:bCs/>
      <w:sz w:val="21"/>
      <w:szCs w:val="21"/>
      <w:shd w:val="clear" w:color="auto" w:fill="FFFFFF"/>
    </w:rPr>
  </w:style>
  <w:style w:type="character" w:customStyle="1" w:styleId="MSGENFONTSTYLENAMETEMPLATEROLEMSGENFONTSTYLENAMEBYROLETEXTMSGENFONTSTYLEMODIFERSIZE6510">
    <w:name w:val="MSG_EN_FONT_STYLE_NAME_TEMPLATE_ROLE MSG_EN_FONT_STYLE_NAME_BY_ROLE_TEXT + MSG_EN_FONT_STYLE_MODIFER_SIZE 6.510"/>
    <w:aliases w:val="MSG_EN_FONT_STYLE_MODIFER_SMALL_CAPS,MSG_EN_FONT_STYLE_MODIFER_SPACING 036"/>
    <w:uiPriority w:val="99"/>
    <w:rsid w:val="000E18C5"/>
    <w:rPr>
      <w:smallCaps/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NUMBERMSGENFONTSTYLENAMEBYROLETEXT7">
    <w:name w:val="MSG_EN_FONT_STYLE_NAME_TEMPLATE_ROLE_NUMBER MSG_EN_FONT_STYLE_NAME_BY_ROLE_TEXT 7_"/>
    <w:link w:val="MSGENFONTSTYLENAMETEMPLATEROLENUMBERMSGENFONTSTYLENAMEBYROLETEXT70"/>
    <w:uiPriority w:val="99"/>
    <w:rsid w:val="000E18C5"/>
    <w:rPr>
      <w:sz w:val="13"/>
      <w:szCs w:val="13"/>
      <w:shd w:val="clear" w:color="auto" w:fill="FFFFFF"/>
    </w:rPr>
  </w:style>
  <w:style w:type="character" w:customStyle="1" w:styleId="MSGENFONTSTYLENAMETEMPLATEROLENUMBERMSGENFONTSTYLENAMEBYROLETEXT7MSGENFONTSTYLEMODIFERSIZE105">
    <w:name w:val="MSG_EN_FONT_STYLE_NAME_TEMPLATE_ROLE_NUMBER MSG_EN_FONT_STYLE_NAME_BY_ROLE_TEXT 7 + MSG_EN_FONT_STYLE_MODIFER_SIZE 10.5"/>
    <w:aliases w:val="MSG_EN_FONT_STYLE_MODIFER_SPACING 035"/>
    <w:uiPriority w:val="99"/>
    <w:rsid w:val="000E18C5"/>
    <w:rPr>
      <w:spacing w:val="10"/>
      <w:sz w:val="21"/>
      <w:szCs w:val="21"/>
      <w:shd w:val="clear" w:color="auto" w:fill="FFFFFF"/>
    </w:rPr>
  </w:style>
  <w:style w:type="character" w:customStyle="1" w:styleId="MSGENFONTSTYLENAMETEMPLATEROLENUMBERMSGENFONTSTYLENAMEBYROLETEXT7MSGENFONTSTYLEMODIFERSIZE1056">
    <w:name w:val="MSG_EN_FONT_STYLE_NAME_TEMPLATE_ROLE_NUMBER MSG_EN_FONT_STYLE_NAME_BY_ROLE_TEXT 7 + MSG_EN_FONT_STYLE_MODIFER_SIZE 10.56"/>
    <w:uiPriority w:val="99"/>
    <w:rsid w:val="000E18C5"/>
    <w:rPr>
      <w:rFonts w:ascii="Times New Roman" w:hAnsi="Times New Roman" w:cs="Times New Roman"/>
      <w:noProof/>
      <w:sz w:val="21"/>
      <w:szCs w:val="21"/>
      <w:shd w:val="clear" w:color="auto" w:fill="FFFFFF"/>
    </w:rPr>
  </w:style>
  <w:style w:type="character" w:customStyle="1" w:styleId="MSGENFONTSTYLENAMETEMPLATEROLENUMBERMSGENFONTSTYLENAMEBYROLETEXT7MSGENFONTSTYLEMODIFERSMALLCAPS">
    <w:name w:val="MSG_EN_FONT_STYLE_NAME_TEMPLATE_ROLE_NUMBER MSG_EN_FONT_STYLE_NAME_BY_ROLE_TEXT 7 + MSG_EN_FONT_STYLE_MODIFER_SMALL_CAPS"/>
    <w:uiPriority w:val="99"/>
    <w:rsid w:val="000E18C5"/>
    <w:rPr>
      <w:smallCaps/>
      <w:sz w:val="13"/>
      <w:szCs w:val="13"/>
      <w:shd w:val="clear" w:color="auto" w:fill="FFFFFF"/>
    </w:rPr>
  </w:style>
  <w:style w:type="character" w:customStyle="1" w:styleId="MSGENFONTSTYLENAMETEMPLATEROLEMSGENFONTSTYLENAMEBYROLETEXTMSGENFONTSTYLEMODIFERSIZE659">
    <w:name w:val="MSG_EN_FONT_STYLE_NAME_TEMPLATE_ROLE MSG_EN_FONT_STYLE_NAME_BY_ROLE_TEXT + MSG_EN_FONT_STYLE_MODIFER_SIZE 6.59"/>
    <w:aliases w:val="MSG_EN_FONT_STYLE_MODIFER_SPACING 034"/>
    <w:uiPriority w:val="99"/>
    <w:rsid w:val="000E18C5"/>
    <w:rPr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NUMBERMSGENFONTSTYLENAMEBYROLETEXT8">
    <w:name w:val="MSG_EN_FONT_STYLE_NAME_TEMPLATE_ROLE_NUMBER MSG_EN_FONT_STYLE_NAME_BY_ROLE_TEXT 8_"/>
    <w:link w:val="MSGENFONTSTYLENAMETEMPLATEROLENUMBERMSGENFONTSTYLENAMEBYROLETEXT80"/>
    <w:uiPriority w:val="99"/>
    <w:rsid w:val="000E18C5"/>
    <w:rPr>
      <w:rFonts w:ascii="Times New Roman" w:hAnsi="Times New Roman" w:cs="Times New Roman"/>
      <w:spacing w:val="10"/>
      <w:sz w:val="21"/>
      <w:szCs w:val="21"/>
      <w:shd w:val="clear" w:color="auto" w:fill="FFFFFF"/>
      <w:lang w:val="en-US" w:eastAsia="en-US"/>
    </w:rPr>
  </w:style>
  <w:style w:type="character" w:customStyle="1" w:styleId="MSGENFONTSTYLENAMETEMPLATEROLENUMBERMSGENFONTSTYLENAMEBYROLETEXT8MSGENFONTSTYLEMODIFERSIZE65">
    <w:name w:val="MSG_EN_FONT_STYLE_NAME_TEMPLATE_ROLE_NUMBER MSG_EN_FONT_STYLE_NAME_BY_ROLE_TEXT 8 + MSG_EN_FONT_STYLE_MODIFER_SIZE 6.5"/>
    <w:aliases w:val="MSG_EN_FONT_STYLE_MODIFER_SPACING 033"/>
    <w:uiPriority w:val="99"/>
    <w:rsid w:val="000E18C5"/>
    <w:rPr>
      <w:rFonts w:ascii="Times New Roman" w:hAnsi="Times New Roman" w:cs="Times New Roman"/>
      <w:spacing w:val="0"/>
      <w:sz w:val="13"/>
      <w:szCs w:val="13"/>
      <w:shd w:val="clear" w:color="auto" w:fill="FFFFFF"/>
      <w:lang w:val="en-US" w:eastAsia="en-US"/>
    </w:rPr>
  </w:style>
  <w:style w:type="character" w:customStyle="1" w:styleId="MSGENFONTSTYLENAMETEMPLATEROLENUMBERMSGENFONTSTYLENAMEBYROLETABLECAPTION20">
    <w:name w:val="MSG_EN_FONT_STYLE_NAME_TEMPLATE_ROLE_NUMBER MSG_EN_FONT_STYLE_NAME_BY_ROLE_TABLE_CAPTION 2"/>
    <w:uiPriority w:val="99"/>
    <w:rsid w:val="000E18C5"/>
    <w:rPr>
      <w:rFonts w:ascii="Arial" w:hAnsi="Arial" w:cs="Arial"/>
      <w:i/>
      <w:iCs/>
      <w:sz w:val="19"/>
      <w:szCs w:val="19"/>
      <w:u w:val="none"/>
      <w:shd w:val="clear" w:color="auto" w:fill="FFFFFF"/>
    </w:rPr>
  </w:style>
  <w:style w:type="character" w:customStyle="1" w:styleId="MSGENFONTSTYLENAMETEMPLATEROLENUMBERMSGENFONTSTYLENAMEBYROLETABLECAPTION2MSGENFONTSTYLEMODIFERSIZE105">
    <w:name w:val="MSG_EN_FONT_STYLE_NAME_TEMPLATE_ROLE_NUMBER MSG_EN_FONT_STYLE_NAME_BY_ROLE_TABLE_CAPTION 2 + MSG_EN_FONT_STYLE_MODIFER_SIZE 10.5"/>
    <w:uiPriority w:val="99"/>
    <w:rsid w:val="000E18C5"/>
    <w:rPr>
      <w:rFonts w:ascii="Arial" w:hAnsi="Arial" w:cs="Arial"/>
      <w:i/>
      <w:iCs/>
      <w:sz w:val="21"/>
      <w:szCs w:val="21"/>
      <w:u w:val="none"/>
      <w:shd w:val="clear" w:color="auto" w:fill="FFFFFF"/>
    </w:rPr>
  </w:style>
  <w:style w:type="character" w:customStyle="1" w:styleId="MSGENFONTSTYLENAMETEMPLATEROLENUMBERMSGENFONTSTYLENAMEBYROLETEXT7MSGENFONTSTYLEMODIFERSIZE1055">
    <w:name w:val="MSG_EN_FONT_STYLE_NAME_TEMPLATE_ROLE_NUMBER MSG_EN_FONT_STYLE_NAME_BY_ROLE_TEXT 7 + MSG_EN_FONT_STYLE_MODIFER_SIZE 10.55"/>
    <w:aliases w:val="MSG_EN_FONT_STYLE_MODIFER_SPACING 032"/>
    <w:uiPriority w:val="99"/>
    <w:rsid w:val="000E18C5"/>
    <w:rPr>
      <w:rFonts w:ascii="Times New Roman" w:hAnsi="Times New Roman" w:cs="Times New Roman"/>
      <w:noProof/>
      <w:spacing w:val="10"/>
      <w:sz w:val="21"/>
      <w:szCs w:val="21"/>
      <w:shd w:val="clear" w:color="auto" w:fill="FFFFFF"/>
    </w:rPr>
  </w:style>
  <w:style w:type="character" w:customStyle="1" w:styleId="MSGENFONTSTYLENAMETEMPLATEROLENUMBERMSGENFONTSTYLENAMEBYROLETEXT9">
    <w:name w:val="MSG_EN_FONT_STYLE_NAME_TEMPLATE_ROLE_NUMBER MSG_EN_FONT_STYLE_NAME_BY_ROLE_TEXT 9_"/>
    <w:link w:val="MSGENFONTSTYLENAMETEMPLATEROLENUMBERMSGENFONTSTYLENAMEBYROLETEXT90"/>
    <w:uiPriority w:val="99"/>
    <w:rsid w:val="000E18C5"/>
    <w:rPr>
      <w:smallCaps/>
      <w:sz w:val="13"/>
      <w:szCs w:val="13"/>
      <w:shd w:val="clear" w:color="auto" w:fill="FFFFFF"/>
    </w:rPr>
  </w:style>
  <w:style w:type="character" w:customStyle="1" w:styleId="MSGENFONTSTYLENAMETEMPLATEROLENUMBERMSGENFONTSTYLENAMEBYROLETEXT9MSGENFONTSTYLEMODIFERSIZE105">
    <w:name w:val="MSG_EN_FONT_STYLE_NAME_TEMPLATE_ROLE_NUMBER MSG_EN_FONT_STYLE_NAME_BY_ROLE_TEXT 9 + MSG_EN_FONT_STYLE_MODIFER_SIZE 10.5"/>
    <w:aliases w:val="MSG_EN_FONT_STYLE_MODIFER_NOT_SMALL_CAPS,MSG_EN_FONT_STYLE_MODIFER_SPACING 031"/>
    <w:uiPriority w:val="99"/>
    <w:rsid w:val="000E18C5"/>
    <w:rPr>
      <w:smallCaps w:val="0"/>
      <w:spacing w:val="10"/>
      <w:sz w:val="21"/>
      <w:szCs w:val="21"/>
      <w:shd w:val="clear" w:color="auto" w:fill="FFFFFF"/>
    </w:rPr>
  </w:style>
  <w:style w:type="character" w:customStyle="1" w:styleId="MSGENFONTSTYLENAMETEMPLATEROLENUMBERMSGENFONTSTYLENAMEBYROLETEXT9MSGENFONTSTYLEMODIFERNOTSMALLCAPS">
    <w:name w:val="MSG_EN_FONT_STYLE_NAME_TEMPLATE_ROLE_NUMBER MSG_EN_FONT_STYLE_NAME_BY_ROLE_TEXT 9 + MSG_EN_FONT_STYLE_MODIFER_NOT_SMALL_CAPS"/>
    <w:uiPriority w:val="99"/>
    <w:rsid w:val="000E18C5"/>
    <w:rPr>
      <w:smallCaps w:val="0"/>
      <w:sz w:val="13"/>
      <w:szCs w:val="13"/>
      <w:shd w:val="clear" w:color="auto" w:fill="FFFFFF"/>
    </w:rPr>
  </w:style>
  <w:style w:type="character" w:customStyle="1" w:styleId="MSGENFONTSTYLENAMETEMPLATEROLEMSGENFONTSTYLENAMEBYROLETEXTMSGENFONTSTYLEMODIFERSIZE658">
    <w:name w:val="MSG_EN_FONT_STYLE_NAME_TEMPLATE_ROLE MSG_EN_FONT_STYLE_NAME_BY_ROLE_TEXT + MSG_EN_FONT_STYLE_MODIFER_SIZE 6.58"/>
    <w:aliases w:val="MSG_EN_FONT_STYLE_MODIFER_SPACING 030"/>
    <w:uiPriority w:val="99"/>
    <w:rsid w:val="000E18C5"/>
    <w:rPr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MSGENFONTSTYLENAMEBYROLETABLECAPTION16">
    <w:name w:val="MSG_EN_FONT_STYLE_NAME_TEMPLATE_ROLE MSG_EN_FONT_STYLE_NAME_BY_ROLE_TABLE_CAPTION16"/>
    <w:uiPriority w:val="99"/>
    <w:rsid w:val="000E18C5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NUMBERMSGENFONTSTYLENAMEBYROLETABLECAPTION2MSGENFONTSTYLEMODIFERNAMETimesNewRoman">
    <w:name w:val="MSG_EN_FONT_STYLE_NAME_TEMPLATE_ROLE_NUMBER MSG_EN_FONT_STYLE_NAME_BY_ROLE_TABLE_CAPTION 2 + MSG_EN_FONT_STYLE_MODIFER_NAME Times New Roman"/>
    <w:aliases w:val="MSG_EN_FONT_STYLE_MODIFER_SIZE 10.5,MSG_EN_FONT_STYLE_MODIFER_NOT_ITALIC,MSG_EN_FONT_STYLE_MODIFER_SPACING 029"/>
    <w:uiPriority w:val="99"/>
    <w:rsid w:val="000E18C5"/>
    <w:rPr>
      <w:rFonts w:ascii="Times New Roman" w:hAnsi="Times New Roman" w:cs="Times New Roman"/>
      <w:i w:val="0"/>
      <w:iCs w:val="0"/>
      <w:spacing w:val="10"/>
      <w:sz w:val="21"/>
      <w:szCs w:val="21"/>
      <w:u w:val="none"/>
      <w:shd w:val="clear" w:color="auto" w:fill="FFFFFF"/>
    </w:rPr>
  </w:style>
  <w:style w:type="paragraph" w:customStyle="1" w:styleId="MSGENFONTSTYLENAMETEMPLATEROLEMSGENFONTSTYLENAMEBYROLETABLECAPTION1">
    <w:name w:val="MSG_EN_FONT_STYLE_NAME_TEMPLATE_ROLE MSG_EN_FONT_STYLE_NAME_BY_ROLE_TABLE_CAPTION1"/>
    <w:basedOn w:val="Normalny"/>
    <w:uiPriority w:val="99"/>
    <w:rsid w:val="000E18C5"/>
    <w:pPr>
      <w:widowControl w:val="0"/>
      <w:shd w:val="clear" w:color="auto" w:fill="FFFFFF"/>
      <w:spacing w:line="240" w:lineRule="atLeast"/>
      <w:ind w:firstLine="0"/>
      <w:jc w:val="left"/>
      <w:outlineLvl w:val="9"/>
    </w:pPr>
    <w:rPr>
      <w:b/>
      <w:bCs/>
      <w:color w:val="auto"/>
      <w:sz w:val="21"/>
      <w:szCs w:val="21"/>
    </w:rPr>
  </w:style>
  <w:style w:type="paragraph" w:customStyle="1" w:styleId="MSGENFONTSTYLENAMETEMPLATEROLENUMBERMSGENFONTSTYLENAMEBYROLETEXT61">
    <w:name w:val="MSG_EN_FONT_STYLE_NAME_TEMPLATE_ROLE_NUMBER MSG_EN_FONT_STYLE_NAME_BY_ROLE_TEXT 61"/>
    <w:basedOn w:val="Normalny"/>
    <w:link w:val="MSGENFONTSTYLENAMETEMPLATEROLENUMBERMSGENFONTSTYLENAMEBYROLETEXT6"/>
    <w:uiPriority w:val="99"/>
    <w:rsid w:val="000E18C5"/>
    <w:pPr>
      <w:widowControl w:val="0"/>
      <w:shd w:val="clear" w:color="auto" w:fill="FFFFFF"/>
      <w:spacing w:line="240" w:lineRule="atLeast"/>
      <w:ind w:firstLine="0"/>
      <w:jc w:val="left"/>
      <w:outlineLvl w:val="9"/>
    </w:pPr>
    <w:rPr>
      <w:rFonts w:ascii="Calibri" w:hAnsi="Calibri"/>
      <w:b/>
      <w:bCs/>
      <w:color w:val="auto"/>
      <w:sz w:val="21"/>
      <w:szCs w:val="21"/>
    </w:rPr>
  </w:style>
  <w:style w:type="paragraph" w:customStyle="1" w:styleId="MSGENFONTSTYLENAMETEMPLATEROLENUMBERMSGENFONTSTYLENAMEBYROLETEXT70">
    <w:name w:val="MSG_EN_FONT_STYLE_NAME_TEMPLATE_ROLE_NUMBER MSG_EN_FONT_STYLE_NAME_BY_ROLE_TEXT 7"/>
    <w:basedOn w:val="Normalny"/>
    <w:link w:val="MSGENFONTSTYLENAMETEMPLATEROLENUMBERMSGENFONTSTYLENAMEBYROLETEXT7"/>
    <w:uiPriority w:val="99"/>
    <w:rsid w:val="000E18C5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rFonts w:ascii="Calibri" w:hAnsi="Calibri"/>
      <w:color w:val="auto"/>
      <w:sz w:val="13"/>
      <w:szCs w:val="13"/>
    </w:rPr>
  </w:style>
  <w:style w:type="paragraph" w:customStyle="1" w:styleId="MSGENFONTSTYLENAMETEMPLATEROLENUMBERMSGENFONTSTYLENAMEBYROLETEXT80">
    <w:name w:val="MSG_EN_FONT_STYLE_NAME_TEMPLATE_ROLE_NUMBER MSG_EN_FONT_STYLE_NAME_BY_ROLE_TEXT 8"/>
    <w:basedOn w:val="Normalny"/>
    <w:link w:val="MSGENFONTSTYLENAMETEMPLATEROLENUMBERMSGENFONTSTYLENAMEBYROLETEXT8"/>
    <w:uiPriority w:val="99"/>
    <w:rsid w:val="000E18C5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color w:val="auto"/>
      <w:spacing w:val="10"/>
      <w:sz w:val="21"/>
      <w:szCs w:val="21"/>
      <w:lang w:val="en-US" w:eastAsia="en-US"/>
    </w:rPr>
  </w:style>
  <w:style w:type="paragraph" w:customStyle="1" w:styleId="MSGENFONTSTYLENAMETEMPLATEROLENUMBERMSGENFONTSTYLENAMEBYROLETEXT90">
    <w:name w:val="MSG_EN_FONT_STYLE_NAME_TEMPLATE_ROLE_NUMBER MSG_EN_FONT_STYLE_NAME_BY_ROLE_TEXT 9"/>
    <w:basedOn w:val="Normalny"/>
    <w:link w:val="MSGENFONTSTYLENAMETEMPLATEROLENUMBERMSGENFONTSTYLENAMEBYROLETEXT9"/>
    <w:uiPriority w:val="99"/>
    <w:rsid w:val="000E18C5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rFonts w:ascii="Calibri" w:hAnsi="Calibri"/>
      <w:smallCaps/>
      <w:color w:val="auto"/>
      <w:sz w:val="13"/>
      <w:szCs w:val="13"/>
    </w:rPr>
  </w:style>
  <w:style w:type="character" w:customStyle="1" w:styleId="MSGENFONTSTYLENAMETEMPLATEROLEMSGENFONTSTYLENAMEBYROLETEXTMSGENFONTSTYLEMODIFERBOLD10">
    <w:name w:val="MSG_EN_FONT_STYLE_NAME_TEMPLATE_ROLE MSG_EN_FONT_STYLE_NAME_BY_ROLE_TEXT + MSG_EN_FONT_STYLE_MODIFER_BOLD10"/>
    <w:aliases w:val="MSG_EN_FONT_STYLE_MODIFER_SPACING 028"/>
    <w:uiPriority w:val="99"/>
    <w:rsid w:val="0033760C"/>
    <w:rPr>
      <w:b/>
      <w:bCs/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ABLECAPTION15">
    <w:name w:val="MSG_EN_FONT_STYLE_NAME_TEMPLATE_ROLE MSG_EN_FONT_STYLE_NAME_BY_ROLE_TABLE_CAPTION15"/>
    <w:uiPriority w:val="99"/>
    <w:rsid w:val="00547FA7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EXTMSGENFONTSTYLEMODIFERSIZE8">
    <w:name w:val="MSG_EN_FONT_STYLE_NAME_TEMPLATE_ROLE MSG_EN_FONT_STYLE_NAME_BY_ROLE_TEXT + MSG_EN_FONT_STYLE_MODIFER_SIZE 8"/>
    <w:uiPriority w:val="99"/>
    <w:rsid w:val="00547FA7"/>
    <w:rPr>
      <w:rFonts w:ascii="Times New Roman" w:hAnsi="Times New Roman" w:cs="Times New Roman"/>
      <w:noProof/>
      <w:spacing w:val="10"/>
      <w:sz w:val="16"/>
      <w:szCs w:val="16"/>
      <w:u w:val="none"/>
      <w:shd w:val="clear" w:color="auto" w:fill="FFFFFF"/>
    </w:rPr>
  </w:style>
  <w:style w:type="character" w:customStyle="1" w:styleId="MSGENFONTSTYLENAMETEMPLATEROLEMSGENFONTSTYLENAMEBYROLETABLECAPTION14">
    <w:name w:val="MSG_EN_FONT_STYLE_NAME_TEMPLATE_ROLE MSG_EN_FONT_STYLE_NAME_BY_ROLE_TABLE_CAPTION14"/>
    <w:uiPriority w:val="99"/>
    <w:rsid w:val="00547FA7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EXTMSGENFONTSTYLEMODIFERSIZE85">
    <w:name w:val="MSG_EN_FONT_STYLE_NAME_TEMPLATE_ROLE MSG_EN_FONT_STYLE_NAME_BY_ROLE_TEXT + MSG_EN_FONT_STYLE_MODIFER_SIZE 8.5"/>
    <w:aliases w:val="MSG_EN_FONT_STYLE_MODIFER_SCALING 150"/>
    <w:uiPriority w:val="99"/>
    <w:rsid w:val="00547FA7"/>
    <w:rPr>
      <w:spacing w:val="10"/>
      <w:w w:val="150"/>
      <w:sz w:val="17"/>
      <w:szCs w:val="17"/>
      <w:u w:val="none"/>
      <w:shd w:val="clear" w:color="auto" w:fill="FFFFFF"/>
    </w:rPr>
  </w:style>
  <w:style w:type="character" w:customStyle="1" w:styleId="MSGENFONTSTYLENAMETEMPLATEROLEMSGENFONTSTYLENAMEBYROLETEXTMSGENFONTSTYLEMODIFERSIZE852">
    <w:name w:val="MSG_EN_FONT_STYLE_NAME_TEMPLATE_ROLE MSG_EN_FONT_STYLE_NAME_BY_ROLE_TEXT + MSG_EN_FONT_STYLE_MODIFER_SIZE 8.52"/>
    <w:aliases w:val="MSG_EN_FONT_STYLE_MODIFER_SPACING 027,MSG_EN_FONT_STYLE_MODIFER_SCALING 1502"/>
    <w:uiPriority w:val="99"/>
    <w:rsid w:val="00547FA7"/>
    <w:rPr>
      <w:rFonts w:ascii="Times New Roman" w:hAnsi="Times New Roman" w:cs="Times New Roman"/>
      <w:noProof/>
      <w:spacing w:val="0"/>
      <w:w w:val="150"/>
      <w:sz w:val="17"/>
      <w:szCs w:val="17"/>
      <w:u w:val="none"/>
      <w:shd w:val="clear" w:color="auto" w:fill="FFFFFF"/>
    </w:rPr>
  </w:style>
  <w:style w:type="character" w:customStyle="1" w:styleId="MSGENFONTSTYLENAMETEMPLATEROLEMSGENFONTSTYLENAMEBYROLETEXT3">
    <w:name w:val="MSG_EN_FONT_STYLE_NAME_TEMPLATE_ROLE MSG_EN_FONT_STYLE_NAME_BY_ROLE_TEXT3"/>
    <w:uiPriority w:val="99"/>
    <w:rsid w:val="00547FA7"/>
    <w:rPr>
      <w:spacing w:val="10"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ABLECAPTION13">
    <w:name w:val="MSG_EN_FONT_STYLE_NAME_TEMPLATE_ROLE MSG_EN_FONT_STYLE_NAME_BY_ROLE_TABLE_CAPTION13"/>
    <w:uiPriority w:val="99"/>
    <w:rsid w:val="00547FA7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ABLECAPTION12">
    <w:name w:val="MSG_EN_FONT_STYLE_NAME_TEMPLATE_ROLE MSG_EN_FONT_STYLE_NAME_BY_ROLE_TABLE_CAPTION12"/>
    <w:uiPriority w:val="99"/>
    <w:rsid w:val="00547FA7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EXTMSGENFONTSTYLEMODIFERSIZE657">
    <w:name w:val="MSG_EN_FONT_STYLE_NAME_TEMPLATE_ROLE MSG_EN_FONT_STYLE_NAME_BY_ROLE_TEXT + MSG_EN_FONT_STYLE_MODIFER_SIZE 6.57"/>
    <w:aliases w:val="MSG_EN_FONT_STYLE_MODIFER_SMALL_CAPS1,MSG_EN_FONT_STYLE_MODIFER_SPACING 026"/>
    <w:uiPriority w:val="99"/>
    <w:rsid w:val="00547FA7"/>
    <w:rPr>
      <w:smallCaps/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NUMBERMSGENFONTSTYLENAMEBYROLETEXT7MSGENFONTSTYLEMODIFERSIZE1054">
    <w:name w:val="MSG_EN_FONT_STYLE_NAME_TEMPLATE_ROLE_NUMBER MSG_EN_FONT_STYLE_NAME_BY_ROLE_TEXT 7 + MSG_EN_FONT_STYLE_MODIFER_SIZE 10.54"/>
    <w:aliases w:val="MSG_EN_FONT_STYLE_MODIFER_SPACING 025"/>
    <w:uiPriority w:val="99"/>
    <w:rsid w:val="00547FA7"/>
    <w:rPr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SIZE656">
    <w:name w:val="MSG_EN_FONT_STYLE_NAME_TEMPLATE_ROLE MSG_EN_FONT_STYLE_NAME_BY_ROLE_TEXT + MSG_EN_FONT_STYLE_MODIFER_SIZE 6.56"/>
    <w:aliases w:val="MSG_EN_FONT_STYLE_MODIFER_SPACING 024"/>
    <w:uiPriority w:val="99"/>
    <w:rsid w:val="00547FA7"/>
    <w:rPr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NUMBERMSGENFONTSTYLENAMEBYROLETEXT9MSGENFONTSTYLEMODIFERSIZE1051">
    <w:name w:val="MSG_EN_FONT_STYLE_NAME_TEMPLATE_ROLE_NUMBER MSG_EN_FONT_STYLE_NAME_BY_ROLE_TEXT 9 + MSG_EN_FONT_STYLE_MODIFER_SIZE 10.51"/>
    <w:aliases w:val="MSG_EN_FONT_STYLE_MODIFER_NOT_SMALL_CAPS1,MSG_EN_FONT_STYLE_MODIFER_SPACING 023"/>
    <w:uiPriority w:val="99"/>
    <w:rsid w:val="00547FA7"/>
    <w:rPr>
      <w:smallCaps w:val="0"/>
      <w:spacing w:val="10"/>
      <w:sz w:val="21"/>
      <w:szCs w:val="21"/>
      <w:u w:val="none"/>
      <w:shd w:val="clear" w:color="auto" w:fill="FFFFFF"/>
    </w:rPr>
  </w:style>
  <w:style w:type="paragraph" w:styleId="Lista">
    <w:name w:val="List"/>
    <w:basedOn w:val="Textbody"/>
    <w:rsid w:val="00F610C4"/>
    <w:pPr>
      <w:overflowPunct w:val="0"/>
      <w:autoSpaceDE w:val="0"/>
      <w:spacing w:after="120" w:line="240" w:lineRule="auto"/>
      <w:textAlignment w:val="baseline"/>
    </w:pPr>
    <w:rPr>
      <w:rFonts w:cs="Mangal"/>
      <w:sz w:val="20"/>
    </w:rPr>
  </w:style>
  <w:style w:type="paragraph" w:customStyle="1" w:styleId="Index">
    <w:name w:val="Index"/>
    <w:basedOn w:val="Standard"/>
    <w:rsid w:val="00F610C4"/>
    <w:pPr>
      <w:widowControl/>
      <w:suppressLineNumbers/>
      <w:overflowPunct w:val="0"/>
      <w:autoSpaceDE w:val="0"/>
      <w:jc w:val="both"/>
    </w:pPr>
    <w:rPr>
      <w:rFonts w:eastAsia="Times New Roman"/>
      <w:sz w:val="20"/>
      <w:szCs w:val="20"/>
      <w:lang w:bidi="ar-SA"/>
    </w:rPr>
  </w:style>
  <w:style w:type="paragraph" w:customStyle="1" w:styleId="Contents1">
    <w:name w:val="Contents 1"/>
    <w:basedOn w:val="Standard"/>
    <w:next w:val="Standard"/>
    <w:rsid w:val="00F610C4"/>
    <w:pPr>
      <w:widowControl/>
      <w:tabs>
        <w:tab w:val="right" w:leader="dot" w:pos="7371"/>
      </w:tabs>
      <w:overflowPunct w:val="0"/>
      <w:autoSpaceDE w:val="0"/>
      <w:spacing w:before="120" w:after="120"/>
    </w:pPr>
    <w:rPr>
      <w:rFonts w:eastAsia="Times New Roman" w:cs="Times New Roman"/>
      <w:b/>
      <w:caps/>
      <w:sz w:val="20"/>
      <w:szCs w:val="20"/>
      <w:lang w:bidi="ar-SA"/>
    </w:rPr>
  </w:style>
  <w:style w:type="paragraph" w:customStyle="1" w:styleId="Contents2">
    <w:name w:val="Contents 2"/>
    <w:basedOn w:val="Standard"/>
    <w:next w:val="Standard"/>
    <w:rsid w:val="00F610C4"/>
    <w:pPr>
      <w:widowControl/>
      <w:tabs>
        <w:tab w:val="right" w:leader="dot" w:pos="7571"/>
      </w:tabs>
      <w:overflowPunct w:val="0"/>
      <w:autoSpaceDE w:val="0"/>
      <w:ind w:left="200"/>
    </w:pPr>
    <w:rPr>
      <w:rFonts w:eastAsia="Times New Roman" w:cs="Times New Roman"/>
      <w:sz w:val="20"/>
      <w:szCs w:val="20"/>
      <w:lang w:bidi="ar-SA"/>
    </w:rPr>
  </w:style>
  <w:style w:type="paragraph" w:customStyle="1" w:styleId="Contents3">
    <w:name w:val="Contents 3"/>
    <w:basedOn w:val="Standard"/>
    <w:next w:val="Standard"/>
    <w:rsid w:val="00F610C4"/>
    <w:pPr>
      <w:widowControl/>
      <w:tabs>
        <w:tab w:val="right" w:leader="dot" w:pos="7771"/>
      </w:tabs>
      <w:overflowPunct w:val="0"/>
      <w:autoSpaceDE w:val="0"/>
      <w:ind w:left="400"/>
    </w:pPr>
    <w:rPr>
      <w:rFonts w:eastAsia="Times New Roman" w:cs="Times New Roman"/>
      <w:sz w:val="20"/>
      <w:szCs w:val="20"/>
      <w:lang w:bidi="ar-SA"/>
    </w:rPr>
  </w:style>
  <w:style w:type="paragraph" w:customStyle="1" w:styleId="Contents4">
    <w:name w:val="Contents 4"/>
    <w:basedOn w:val="Standard"/>
    <w:next w:val="Standard"/>
    <w:rsid w:val="00F610C4"/>
    <w:pPr>
      <w:widowControl/>
      <w:tabs>
        <w:tab w:val="right" w:leader="dot" w:pos="7971"/>
      </w:tabs>
      <w:overflowPunct w:val="0"/>
      <w:autoSpaceDE w:val="0"/>
      <w:ind w:left="600"/>
    </w:pPr>
    <w:rPr>
      <w:rFonts w:eastAsia="Times New Roman" w:cs="Times New Roman"/>
      <w:sz w:val="18"/>
      <w:szCs w:val="20"/>
      <w:lang w:bidi="ar-SA"/>
    </w:rPr>
  </w:style>
  <w:style w:type="paragraph" w:customStyle="1" w:styleId="Contents5">
    <w:name w:val="Contents 5"/>
    <w:basedOn w:val="Standard"/>
    <w:next w:val="Standard"/>
    <w:rsid w:val="00F610C4"/>
    <w:pPr>
      <w:widowControl/>
      <w:tabs>
        <w:tab w:val="right" w:leader="dot" w:pos="8171"/>
      </w:tabs>
      <w:overflowPunct w:val="0"/>
      <w:autoSpaceDE w:val="0"/>
      <w:ind w:left="800"/>
    </w:pPr>
    <w:rPr>
      <w:rFonts w:eastAsia="Times New Roman" w:cs="Times New Roman"/>
      <w:sz w:val="18"/>
      <w:szCs w:val="20"/>
      <w:lang w:bidi="ar-SA"/>
    </w:rPr>
  </w:style>
  <w:style w:type="paragraph" w:customStyle="1" w:styleId="Contents6">
    <w:name w:val="Contents 6"/>
    <w:basedOn w:val="Standard"/>
    <w:next w:val="Standard"/>
    <w:rsid w:val="00F610C4"/>
    <w:pPr>
      <w:widowControl/>
      <w:tabs>
        <w:tab w:val="right" w:leader="dot" w:pos="8371"/>
      </w:tabs>
      <w:overflowPunct w:val="0"/>
      <w:autoSpaceDE w:val="0"/>
      <w:ind w:left="1000"/>
    </w:pPr>
    <w:rPr>
      <w:rFonts w:eastAsia="Times New Roman" w:cs="Times New Roman"/>
      <w:sz w:val="18"/>
      <w:szCs w:val="20"/>
      <w:lang w:bidi="ar-SA"/>
    </w:rPr>
  </w:style>
  <w:style w:type="paragraph" w:customStyle="1" w:styleId="Contents7">
    <w:name w:val="Contents 7"/>
    <w:basedOn w:val="Standard"/>
    <w:next w:val="Standard"/>
    <w:rsid w:val="00F610C4"/>
    <w:pPr>
      <w:widowControl/>
      <w:tabs>
        <w:tab w:val="right" w:leader="dot" w:pos="8571"/>
      </w:tabs>
      <w:overflowPunct w:val="0"/>
      <w:autoSpaceDE w:val="0"/>
      <w:ind w:left="1200"/>
    </w:pPr>
    <w:rPr>
      <w:rFonts w:eastAsia="Times New Roman" w:cs="Times New Roman"/>
      <w:sz w:val="18"/>
      <w:szCs w:val="20"/>
      <w:lang w:bidi="ar-SA"/>
    </w:rPr>
  </w:style>
  <w:style w:type="paragraph" w:customStyle="1" w:styleId="Contents8">
    <w:name w:val="Contents 8"/>
    <w:basedOn w:val="Standard"/>
    <w:next w:val="Standard"/>
    <w:rsid w:val="00F610C4"/>
    <w:pPr>
      <w:widowControl/>
      <w:tabs>
        <w:tab w:val="right" w:leader="dot" w:pos="8771"/>
      </w:tabs>
      <w:overflowPunct w:val="0"/>
      <w:autoSpaceDE w:val="0"/>
      <w:ind w:left="1400"/>
    </w:pPr>
    <w:rPr>
      <w:rFonts w:eastAsia="Times New Roman" w:cs="Times New Roman"/>
      <w:sz w:val="18"/>
      <w:szCs w:val="20"/>
      <w:lang w:bidi="ar-SA"/>
    </w:rPr>
  </w:style>
  <w:style w:type="paragraph" w:customStyle="1" w:styleId="Contents9">
    <w:name w:val="Contents 9"/>
    <w:basedOn w:val="Standard"/>
    <w:next w:val="Standard"/>
    <w:rsid w:val="00F610C4"/>
    <w:pPr>
      <w:widowControl/>
      <w:tabs>
        <w:tab w:val="right" w:leader="dot" w:pos="8971"/>
      </w:tabs>
      <w:overflowPunct w:val="0"/>
      <w:autoSpaceDE w:val="0"/>
      <w:ind w:left="1600"/>
    </w:pPr>
    <w:rPr>
      <w:rFonts w:eastAsia="Times New Roman" w:cs="Times New Roman"/>
      <w:sz w:val="18"/>
      <w:szCs w:val="20"/>
      <w:lang w:bidi="ar-SA"/>
    </w:rPr>
  </w:style>
  <w:style w:type="paragraph" w:customStyle="1" w:styleId="Drawing">
    <w:name w:val="Drawing"/>
    <w:basedOn w:val="Standard"/>
    <w:next w:val="Textbody"/>
    <w:rsid w:val="00F610C4"/>
    <w:pPr>
      <w:keepLines/>
      <w:widowControl/>
      <w:tabs>
        <w:tab w:val="left" w:pos="-720"/>
      </w:tabs>
      <w:overflowPunct w:val="0"/>
      <w:autoSpaceDE w:val="0"/>
      <w:spacing w:before="260"/>
      <w:jc w:val="center"/>
    </w:pPr>
    <w:rPr>
      <w:rFonts w:eastAsia="Times New Roman" w:cs="Times New Roman"/>
      <w:b/>
      <w:szCs w:val="20"/>
      <w:lang w:bidi="ar-SA"/>
    </w:rPr>
  </w:style>
  <w:style w:type="paragraph" w:customStyle="1" w:styleId="Textbodyindent">
    <w:name w:val="Text body indent"/>
    <w:basedOn w:val="Standard"/>
    <w:rsid w:val="00F610C4"/>
    <w:pPr>
      <w:widowControl/>
      <w:overflowPunct w:val="0"/>
      <w:autoSpaceDE w:val="0"/>
      <w:ind w:firstLine="709"/>
      <w:jc w:val="both"/>
    </w:pPr>
    <w:rPr>
      <w:rFonts w:eastAsia="Times New Roman" w:cs="Times New Roman"/>
      <w:sz w:val="20"/>
      <w:szCs w:val="22"/>
      <w:lang w:bidi="ar-SA"/>
    </w:rPr>
  </w:style>
  <w:style w:type="paragraph" w:customStyle="1" w:styleId="Contents10">
    <w:name w:val="Contents 10"/>
    <w:basedOn w:val="Index"/>
    <w:rsid w:val="00F610C4"/>
    <w:pPr>
      <w:tabs>
        <w:tab w:val="right" w:leader="dot" w:pos="9638"/>
      </w:tabs>
      <w:ind w:left="2547"/>
    </w:pPr>
  </w:style>
  <w:style w:type="paragraph" w:customStyle="1" w:styleId="TableContents">
    <w:name w:val="Table Contents"/>
    <w:basedOn w:val="Standard"/>
    <w:rsid w:val="00F610C4"/>
    <w:pPr>
      <w:widowControl/>
      <w:suppressLineNumbers/>
      <w:overflowPunct w:val="0"/>
      <w:autoSpaceDE w:val="0"/>
      <w:jc w:val="both"/>
    </w:pPr>
    <w:rPr>
      <w:rFonts w:eastAsia="Times New Roman" w:cs="Times New Roman"/>
      <w:sz w:val="20"/>
      <w:szCs w:val="20"/>
      <w:lang w:bidi="ar-SA"/>
    </w:rPr>
  </w:style>
  <w:style w:type="paragraph" w:customStyle="1" w:styleId="TableHeading">
    <w:name w:val="Table Heading"/>
    <w:basedOn w:val="TableContents"/>
    <w:rsid w:val="00F610C4"/>
    <w:pPr>
      <w:jc w:val="center"/>
    </w:pPr>
    <w:rPr>
      <w:b/>
      <w:bCs/>
    </w:rPr>
  </w:style>
  <w:style w:type="character" w:customStyle="1" w:styleId="WW8Num4z0">
    <w:name w:val="WW8Num4z0"/>
    <w:rsid w:val="00F610C4"/>
    <w:rPr>
      <w:rFonts w:ascii="Symbol" w:hAnsi="Symbol"/>
      <w:sz w:val="20"/>
    </w:rPr>
  </w:style>
  <w:style w:type="character" w:customStyle="1" w:styleId="WW8Num4z1">
    <w:name w:val="WW8Num4z1"/>
    <w:rsid w:val="00F610C4"/>
    <w:rPr>
      <w:rFonts w:ascii="Courier New" w:hAnsi="Courier New" w:cs="Courier New"/>
    </w:rPr>
  </w:style>
  <w:style w:type="character" w:customStyle="1" w:styleId="WW8Num4z2">
    <w:name w:val="WW8Num4z2"/>
    <w:rsid w:val="00F610C4"/>
    <w:rPr>
      <w:rFonts w:ascii="Wingdings" w:hAnsi="Wingdings"/>
    </w:rPr>
  </w:style>
  <w:style w:type="character" w:customStyle="1" w:styleId="WW8Num4z3">
    <w:name w:val="WW8Num4z3"/>
    <w:rsid w:val="00F610C4"/>
    <w:rPr>
      <w:rFonts w:ascii="Symbol" w:hAnsi="Symbol"/>
    </w:rPr>
  </w:style>
  <w:style w:type="character" w:customStyle="1" w:styleId="WW8Num7z1">
    <w:name w:val="WW8Num7z1"/>
    <w:rsid w:val="00F610C4"/>
    <w:rPr>
      <w:rFonts w:ascii="Symbol" w:hAnsi="Symbol"/>
      <w:sz w:val="20"/>
    </w:rPr>
  </w:style>
  <w:style w:type="character" w:customStyle="1" w:styleId="WW8Num8z0">
    <w:name w:val="WW8Num8z0"/>
    <w:rsid w:val="00F610C4"/>
    <w:rPr>
      <w:rFonts w:ascii="Symbol" w:hAnsi="Symbol"/>
      <w:sz w:val="20"/>
    </w:rPr>
  </w:style>
  <w:style w:type="character" w:customStyle="1" w:styleId="WW8Num8z1">
    <w:name w:val="WW8Num8z1"/>
    <w:rsid w:val="00F610C4"/>
    <w:rPr>
      <w:rFonts w:ascii="Courier New" w:hAnsi="Courier New" w:cs="Courier New"/>
    </w:rPr>
  </w:style>
  <w:style w:type="character" w:customStyle="1" w:styleId="WW8Num8z2">
    <w:name w:val="WW8Num8z2"/>
    <w:rsid w:val="00F610C4"/>
    <w:rPr>
      <w:rFonts w:ascii="Wingdings" w:hAnsi="Wingdings"/>
    </w:rPr>
  </w:style>
  <w:style w:type="character" w:customStyle="1" w:styleId="WW8Num8z3">
    <w:name w:val="WW8Num8z3"/>
    <w:rsid w:val="00F610C4"/>
    <w:rPr>
      <w:rFonts w:ascii="Symbol" w:hAnsi="Symbol"/>
    </w:rPr>
  </w:style>
  <w:style w:type="character" w:customStyle="1" w:styleId="WW8Num9z0">
    <w:name w:val="WW8Num9z0"/>
    <w:rsid w:val="00F610C4"/>
    <w:rPr>
      <w:rFonts w:ascii="Symbol" w:hAnsi="Symbol"/>
      <w:sz w:val="20"/>
    </w:rPr>
  </w:style>
  <w:style w:type="character" w:customStyle="1" w:styleId="WW8Num9z1">
    <w:name w:val="WW8Num9z1"/>
    <w:rsid w:val="00F610C4"/>
    <w:rPr>
      <w:rFonts w:ascii="Courier New" w:hAnsi="Courier New" w:cs="Courier New"/>
    </w:rPr>
  </w:style>
  <w:style w:type="character" w:customStyle="1" w:styleId="WW8Num9z2">
    <w:name w:val="WW8Num9z2"/>
    <w:rsid w:val="00F610C4"/>
    <w:rPr>
      <w:rFonts w:ascii="Wingdings" w:hAnsi="Wingdings"/>
    </w:rPr>
  </w:style>
  <w:style w:type="character" w:customStyle="1" w:styleId="WW8Num9z3">
    <w:name w:val="WW8Num9z3"/>
    <w:rsid w:val="00F610C4"/>
    <w:rPr>
      <w:rFonts w:ascii="Symbol" w:hAnsi="Symbol"/>
    </w:rPr>
  </w:style>
  <w:style w:type="character" w:customStyle="1" w:styleId="WW8Num11z0">
    <w:name w:val="WW8Num11z0"/>
    <w:rsid w:val="00F610C4"/>
    <w:rPr>
      <w:rFonts w:ascii="Symbol" w:hAnsi="Symbol"/>
      <w:sz w:val="20"/>
    </w:rPr>
  </w:style>
  <w:style w:type="character" w:customStyle="1" w:styleId="WW8Num11z1">
    <w:name w:val="WW8Num11z1"/>
    <w:rsid w:val="00F610C4"/>
    <w:rPr>
      <w:rFonts w:ascii="Courier New" w:hAnsi="Courier New" w:cs="Courier New"/>
    </w:rPr>
  </w:style>
  <w:style w:type="character" w:customStyle="1" w:styleId="WW8Num11z2">
    <w:name w:val="WW8Num11z2"/>
    <w:rsid w:val="00F610C4"/>
    <w:rPr>
      <w:rFonts w:ascii="Wingdings" w:hAnsi="Wingdings"/>
    </w:rPr>
  </w:style>
  <w:style w:type="character" w:customStyle="1" w:styleId="WW8Num11z3">
    <w:name w:val="WW8Num11z3"/>
    <w:rsid w:val="00F610C4"/>
    <w:rPr>
      <w:rFonts w:ascii="Symbol" w:hAnsi="Symbol"/>
    </w:rPr>
  </w:style>
  <w:style w:type="character" w:customStyle="1" w:styleId="WW8Num14z0">
    <w:name w:val="WW8Num14z0"/>
    <w:rsid w:val="00F610C4"/>
    <w:rPr>
      <w:rFonts w:ascii="Symbol" w:hAnsi="Symbol"/>
      <w:sz w:val="20"/>
    </w:rPr>
  </w:style>
  <w:style w:type="character" w:customStyle="1" w:styleId="WW8Num14z1">
    <w:name w:val="WW8Num14z1"/>
    <w:rsid w:val="00F610C4"/>
    <w:rPr>
      <w:rFonts w:ascii="Courier New" w:hAnsi="Courier New" w:cs="Courier New"/>
    </w:rPr>
  </w:style>
  <w:style w:type="character" w:customStyle="1" w:styleId="WW8Num14z2">
    <w:name w:val="WW8Num14z2"/>
    <w:rsid w:val="00F610C4"/>
    <w:rPr>
      <w:rFonts w:ascii="Wingdings" w:hAnsi="Wingdings"/>
    </w:rPr>
  </w:style>
  <w:style w:type="character" w:customStyle="1" w:styleId="WW8Num14z3">
    <w:name w:val="WW8Num14z3"/>
    <w:rsid w:val="00F610C4"/>
    <w:rPr>
      <w:rFonts w:ascii="Symbol" w:hAnsi="Symbol"/>
    </w:rPr>
  </w:style>
  <w:style w:type="character" w:customStyle="1" w:styleId="WW8Num15z0">
    <w:name w:val="WW8Num15z0"/>
    <w:rsid w:val="00F610C4"/>
    <w:rPr>
      <w:rFonts w:ascii="Symbol" w:hAnsi="Symbol"/>
      <w:sz w:val="20"/>
    </w:rPr>
  </w:style>
  <w:style w:type="character" w:customStyle="1" w:styleId="WW8Num15z1">
    <w:name w:val="WW8Num15z1"/>
    <w:rsid w:val="00F610C4"/>
    <w:rPr>
      <w:rFonts w:ascii="Courier New" w:hAnsi="Courier New" w:cs="Courier New"/>
    </w:rPr>
  </w:style>
  <w:style w:type="character" w:customStyle="1" w:styleId="WW8Num15z2">
    <w:name w:val="WW8Num15z2"/>
    <w:rsid w:val="00F610C4"/>
    <w:rPr>
      <w:rFonts w:ascii="Wingdings" w:hAnsi="Wingdings"/>
    </w:rPr>
  </w:style>
  <w:style w:type="character" w:customStyle="1" w:styleId="WW8Num15z3">
    <w:name w:val="WW8Num15z3"/>
    <w:rsid w:val="00F610C4"/>
    <w:rPr>
      <w:rFonts w:ascii="Symbol" w:hAnsi="Symbol"/>
    </w:rPr>
  </w:style>
  <w:style w:type="character" w:customStyle="1" w:styleId="WW8Num16z0">
    <w:name w:val="WW8Num16z0"/>
    <w:rsid w:val="00F610C4"/>
    <w:rPr>
      <w:rFonts w:ascii="Symbol" w:hAnsi="Symbol"/>
      <w:sz w:val="20"/>
    </w:rPr>
  </w:style>
  <w:style w:type="character" w:customStyle="1" w:styleId="WW8Num16z1">
    <w:name w:val="WW8Num16z1"/>
    <w:rsid w:val="00F610C4"/>
    <w:rPr>
      <w:rFonts w:ascii="Courier New" w:hAnsi="Courier New" w:cs="Courier New"/>
    </w:rPr>
  </w:style>
  <w:style w:type="character" w:customStyle="1" w:styleId="WW8Num16z2">
    <w:name w:val="WW8Num16z2"/>
    <w:rsid w:val="00F610C4"/>
    <w:rPr>
      <w:rFonts w:ascii="Wingdings" w:hAnsi="Wingdings"/>
    </w:rPr>
  </w:style>
  <w:style w:type="character" w:customStyle="1" w:styleId="WW8Num16z3">
    <w:name w:val="WW8Num16z3"/>
    <w:rsid w:val="00F610C4"/>
    <w:rPr>
      <w:rFonts w:ascii="Symbol" w:hAnsi="Symbol"/>
    </w:rPr>
  </w:style>
  <w:style w:type="character" w:customStyle="1" w:styleId="WW8NumSt1z0">
    <w:name w:val="WW8NumSt1z0"/>
    <w:rsid w:val="00F610C4"/>
    <w:rPr>
      <w:rFonts w:ascii="Symbol" w:hAnsi="Symbol"/>
      <w:sz w:val="20"/>
    </w:rPr>
  </w:style>
  <w:style w:type="character" w:customStyle="1" w:styleId="WW8NumSt3z0">
    <w:name w:val="WW8NumSt3z0"/>
    <w:rsid w:val="00F610C4"/>
    <w:rPr>
      <w:rFonts w:ascii="Symbol" w:hAnsi="Symbol"/>
      <w:sz w:val="20"/>
    </w:rPr>
  </w:style>
  <w:style w:type="character" w:styleId="Numerstrony">
    <w:name w:val="page number"/>
    <w:basedOn w:val="Domylnaczcionkaakapitu"/>
    <w:rsid w:val="00F610C4"/>
  </w:style>
  <w:style w:type="character" w:customStyle="1" w:styleId="FootnoteSymbol">
    <w:name w:val="Footnote Symbol"/>
    <w:rsid w:val="00F610C4"/>
    <w:rPr>
      <w:position w:val="0"/>
      <w:vertAlign w:val="superscript"/>
    </w:rPr>
  </w:style>
  <w:style w:type="numbering" w:customStyle="1" w:styleId="WW8Num5">
    <w:name w:val="WW8Num5"/>
    <w:basedOn w:val="Bezlisty"/>
    <w:rsid w:val="00F610C4"/>
    <w:pPr>
      <w:numPr>
        <w:numId w:val="43"/>
      </w:numPr>
    </w:pPr>
  </w:style>
  <w:style w:type="numbering" w:customStyle="1" w:styleId="WW8Num11">
    <w:name w:val="WW8Num11"/>
    <w:basedOn w:val="Bezlisty"/>
    <w:rsid w:val="00F610C4"/>
    <w:pPr>
      <w:numPr>
        <w:numId w:val="44"/>
      </w:numPr>
    </w:pPr>
  </w:style>
  <w:style w:type="paragraph" w:styleId="Tekstpodstawowy3">
    <w:name w:val="Body Text 3"/>
    <w:basedOn w:val="Normalny"/>
    <w:link w:val="Tekstpodstawowy3Znak"/>
    <w:unhideWhenUsed/>
    <w:rsid w:val="003874D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3874DE"/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Wypunktowanie">
    <w:name w:val="Wypunktowanie"/>
    <w:basedOn w:val="Standard"/>
    <w:rsid w:val="003874DE"/>
    <w:pPr>
      <w:numPr>
        <w:numId w:val="46"/>
      </w:numPr>
      <w:tabs>
        <w:tab w:val="left" w:pos="1416"/>
      </w:tabs>
      <w:overflowPunct w:val="0"/>
      <w:autoSpaceDE w:val="0"/>
    </w:pPr>
    <w:rPr>
      <w:rFonts w:eastAsia="Times New Roman" w:cs="Times New Roman"/>
      <w:szCs w:val="20"/>
      <w:lang w:bidi="ar-SA"/>
    </w:rPr>
  </w:style>
  <w:style w:type="paragraph" w:customStyle="1" w:styleId="Numerowanie0">
    <w:name w:val="Numerowanie"/>
    <w:basedOn w:val="Textbody"/>
    <w:rsid w:val="003874DE"/>
    <w:pPr>
      <w:widowControl w:val="0"/>
      <w:overflowPunct w:val="0"/>
      <w:autoSpaceDE w:val="0"/>
      <w:spacing w:line="240" w:lineRule="auto"/>
      <w:jc w:val="center"/>
      <w:textAlignment w:val="baseline"/>
    </w:pPr>
    <w:rPr>
      <w:lang w:val="fr-FR"/>
    </w:rPr>
  </w:style>
  <w:style w:type="paragraph" w:customStyle="1" w:styleId="Tablica">
    <w:name w:val="Tablica"/>
    <w:basedOn w:val="Standard"/>
    <w:next w:val="Standard"/>
    <w:rsid w:val="003874DE"/>
    <w:pPr>
      <w:keepNext/>
      <w:keepLines/>
      <w:widowControl/>
      <w:tabs>
        <w:tab w:val="left" w:pos="-720"/>
      </w:tabs>
      <w:overflowPunct w:val="0"/>
      <w:autoSpaceDE w:val="0"/>
      <w:spacing w:before="120" w:line="360" w:lineRule="auto"/>
      <w:jc w:val="center"/>
    </w:pPr>
    <w:rPr>
      <w:rFonts w:eastAsia="Times New Roman" w:cs="Times New Roman"/>
      <w:b/>
      <w:szCs w:val="20"/>
      <w:lang w:bidi="ar-SA"/>
    </w:rPr>
  </w:style>
  <w:style w:type="paragraph" w:customStyle="1" w:styleId="Teksttablicy">
    <w:name w:val="Tekst tablicy"/>
    <w:basedOn w:val="Textbody"/>
    <w:next w:val="Textbody"/>
    <w:rsid w:val="003874DE"/>
    <w:pPr>
      <w:keepLines/>
      <w:spacing w:line="240" w:lineRule="auto"/>
      <w:jc w:val="center"/>
    </w:pPr>
    <w:rPr>
      <w:rFonts w:ascii="Arial" w:hAnsi="Arial" w:cs="Arial"/>
      <w:bCs/>
      <w:lang w:val="fr-FR"/>
    </w:rPr>
  </w:style>
  <w:style w:type="character" w:customStyle="1" w:styleId="WW8Num1z0">
    <w:name w:val="WW8Num1z0"/>
    <w:rsid w:val="003874DE"/>
    <w:rPr>
      <w:rFonts w:ascii="Symbol" w:hAnsi="Symbol"/>
    </w:rPr>
  </w:style>
  <w:style w:type="character" w:customStyle="1" w:styleId="WW8Num3z0">
    <w:name w:val="WW8Num3z0"/>
    <w:rsid w:val="003874DE"/>
    <w:rPr>
      <w:rFonts w:ascii="Symbol" w:hAnsi="Symbol"/>
      <w:sz w:val="20"/>
    </w:rPr>
  </w:style>
  <w:style w:type="character" w:customStyle="1" w:styleId="WW8Num3z1">
    <w:name w:val="WW8Num3z1"/>
    <w:rsid w:val="003874DE"/>
    <w:rPr>
      <w:rFonts w:ascii="Courier New" w:hAnsi="Courier New" w:cs="Courier New"/>
    </w:rPr>
  </w:style>
  <w:style w:type="character" w:customStyle="1" w:styleId="WW8Num3z2">
    <w:name w:val="WW8Num3z2"/>
    <w:rsid w:val="003874DE"/>
    <w:rPr>
      <w:rFonts w:ascii="Wingdings" w:hAnsi="Wingdings"/>
    </w:rPr>
  </w:style>
  <w:style w:type="character" w:customStyle="1" w:styleId="WW8Num3z3">
    <w:name w:val="WW8Num3z3"/>
    <w:rsid w:val="003874DE"/>
    <w:rPr>
      <w:rFonts w:ascii="Symbol" w:hAnsi="Symbol"/>
    </w:rPr>
  </w:style>
  <w:style w:type="character" w:customStyle="1" w:styleId="WW8Num5z0">
    <w:name w:val="WW8Num5z0"/>
    <w:rsid w:val="003874DE"/>
    <w:rPr>
      <w:rFonts w:ascii="Symbol" w:hAnsi="Symbol"/>
      <w:sz w:val="24"/>
    </w:rPr>
  </w:style>
  <w:style w:type="character" w:customStyle="1" w:styleId="WW8Num5z1">
    <w:name w:val="WW8Num5z1"/>
    <w:rsid w:val="003874DE"/>
    <w:rPr>
      <w:rFonts w:ascii="Courier New" w:hAnsi="Courier New" w:cs="Courier New"/>
    </w:rPr>
  </w:style>
  <w:style w:type="character" w:customStyle="1" w:styleId="WW8Num5z2">
    <w:name w:val="WW8Num5z2"/>
    <w:rsid w:val="003874DE"/>
    <w:rPr>
      <w:rFonts w:ascii="Wingdings" w:hAnsi="Wingdings"/>
    </w:rPr>
  </w:style>
  <w:style w:type="character" w:customStyle="1" w:styleId="WW8Num5z3">
    <w:name w:val="WW8Num5z3"/>
    <w:rsid w:val="003874DE"/>
    <w:rPr>
      <w:rFonts w:ascii="Symbol" w:hAnsi="Symbol"/>
    </w:rPr>
  </w:style>
  <w:style w:type="character" w:customStyle="1" w:styleId="WW8Num12z0">
    <w:name w:val="WW8Num12z0"/>
    <w:rsid w:val="003874DE"/>
    <w:rPr>
      <w:rFonts w:ascii="Symbol" w:hAnsi="Symbol"/>
      <w:sz w:val="24"/>
    </w:rPr>
  </w:style>
  <w:style w:type="character" w:customStyle="1" w:styleId="WW8Num12z1">
    <w:name w:val="WW8Num12z1"/>
    <w:rsid w:val="003874DE"/>
    <w:rPr>
      <w:rFonts w:ascii="Courier New" w:hAnsi="Courier New" w:cs="Courier New"/>
    </w:rPr>
  </w:style>
  <w:style w:type="character" w:customStyle="1" w:styleId="WW8Num12z2">
    <w:name w:val="WW8Num12z2"/>
    <w:rsid w:val="003874DE"/>
    <w:rPr>
      <w:rFonts w:ascii="Wingdings" w:hAnsi="Wingdings"/>
    </w:rPr>
  </w:style>
  <w:style w:type="character" w:customStyle="1" w:styleId="WW8Num12z3">
    <w:name w:val="WW8Num12z3"/>
    <w:rsid w:val="003874DE"/>
    <w:rPr>
      <w:rFonts w:ascii="Symbol" w:hAnsi="Symbol"/>
    </w:rPr>
  </w:style>
  <w:style w:type="character" w:customStyle="1" w:styleId="WW8Num13z0">
    <w:name w:val="WW8Num13z0"/>
    <w:rsid w:val="003874DE"/>
    <w:rPr>
      <w:rFonts w:ascii="Symbol" w:hAnsi="Symbol"/>
      <w:sz w:val="24"/>
    </w:rPr>
  </w:style>
  <w:style w:type="character" w:customStyle="1" w:styleId="WW8Num13z1">
    <w:name w:val="WW8Num13z1"/>
    <w:rsid w:val="003874DE"/>
    <w:rPr>
      <w:rFonts w:ascii="Courier New" w:hAnsi="Courier New" w:cs="Courier New"/>
    </w:rPr>
  </w:style>
  <w:style w:type="character" w:customStyle="1" w:styleId="WW8Num13z2">
    <w:name w:val="WW8Num13z2"/>
    <w:rsid w:val="003874DE"/>
    <w:rPr>
      <w:rFonts w:ascii="Wingdings" w:hAnsi="Wingdings"/>
    </w:rPr>
  </w:style>
  <w:style w:type="character" w:customStyle="1" w:styleId="WW8Num13z3">
    <w:name w:val="WW8Num13z3"/>
    <w:rsid w:val="003874DE"/>
    <w:rPr>
      <w:rFonts w:ascii="Symbol" w:hAnsi="Symbol"/>
    </w:rPr>
  </w:style>
  <w:style w:type="character" w:customStyle="1" w:styleId="WW8Num17z0">
    <w:name w:val="WW8Num17z0"/>
    <w:rsid w:val="003874DE"/>
    <w:rPr>
      <w:b/>
    </w:rPr>
  </w:style>
  <w:style w:type="character" w:customStyle="1" w:styleId="WW8Num20z0">
    <w:name w:val="WW8Num20z0"/>
    <w:rsid w:val="003874DE"/>
    <w:rPr>
      <w:b/>
      <w:color w:val="000000"/>
    </w:rPr>
  </w:style>
  <w:style w:type="character" w:customStyle="1" w:styleId="WW8Num21z0">
    <w:name w:val="WW8Num21z0"/>
    <w:rsid w:val="003874DE"/>
    <w:rPr>
      <w:rFonts w:ascii="Symbol" w:hAnsi="Symbol"/>
      <w:sz w:val="20"/>
    </w:rPr>
  </w:style>
  <w:style w:type="character" w:customStyle="1" w:styleId="WW8Num21z1">
    <w:name w:val="WW8Num21z1"/>
    <w:rsid w:val="003874DE"/>
    <w:rPr>
      <w:rFonts w:ascii="Courier New" w:hAnsi="Courier New" w:cs="Courier New"/>
    </w:rPr>
  </w:style>
  <w:style w:type="character" w:customStyle="1" w:styleId="WW8Num21z2">
    <w:name w:val="WW8Num21z2"/>
    <w:rsid w:val="003874DE"/>
    <w:rPr>
      <w:rFonts w:ascii="Wingdings" w:hAnsi="Wingdings"/>
    </w:rPr>
  </w:style>
  <w:style w:type="character" w:customStyle="1" w:styleId="WW8Num21z3">
    <w:name w:val="WW8Num21z3"/>
    <w:rsid w:val="003874DE"/>
    <w:rPr>
      <w:rFonts w:ascii="Symbol" w:hAnsi="Symbol"/>
    </w:rPr>
  </w:style>
  <w:style w:type="character" w:customStyle="1" w:styleId="WW8Num22z0">
    <w:name w:val="WW8Num22z0"/>
    <w:rsid w:val="003874DE"/>
    <w:rPr>
      <w:rFonts w:ascii="Times New Roman" w:hAnsi="Times New Roman"/>
    </w:rPr>
  </w:style>
  <w:style w:type="character" w:customStyle="1" w:styleId="WW8NumSt2z0">
    <w:name w:val="WW8NumSt2z0"/>
    <w:rsid w:val="003874DE"/>
    <w:rPr>
      <w:rFonts w:ascii="Symbol" w:hAnsi="Symbol"/>
      <w:sz w:val="20"/>
    </w:rPr>
  </w:style>
  <w:style w:type="character" w:customStyle="1" w:styleId="WW8NumSt5z0">
    <w:name w:val="WW8NumSt5z0"/>
    <w:rsid w:val="003874DE"/>
    <w:rPr>
      <w:rFonts w:ascii="Symbol" w:hAnsi="Symbol"/>
    </w:rPr>
  </w:style>
  <w:style w:type="character" w:customStyle="1" w:styleId="StandardowytekstZnak">
    <w:name w:val="Standardowy.tekst Znak"/>
    <w:rsid w:val="003874DE"/>
    <w:rPr>
      <w:lang w:val="pl-PL" w:bidi="ar-SA"/>
    </w:rPr>
  </w:style>
  <w:style w:type="numbering" w:customStyle="1" w:styleId="WW8Num22">
    <w:name w:val="WW8Num22"/>
    <w:basedOn w:val="Bezlisty"/>
    <w:rsid w:val="003874DE"/>
    <w:pPr>
      <w:numPr>
        <w:numId w:val="45"/>
      </w:numPr>
    </w:pPr>
  </w:style>
  <w:style w:type="numbering" w:customStyle="1" w:styleId="WW8StyleNum">
    <w:name w:val="WW8StyleNum"/>
    <w:basedOn w:val="Bezlisty"/>
    <w:rsid w:val="003874DE"/>
    <w:pPr>
      <w:numPr>
        <w:numId w:val="46"/>
      </w:numPr>
    </w:pPr>
  </w:style>
  <w:style w:type="paragraph" w:customStyle="1" w:styleId="wypunktowanie0">
    <w:name w:val="wypunktowanie"/>
    <w:basedOn w:val="Normalny"/>
    <w:link w:val="wypunktowanieZnak"/>
    <w:rsid w:val="00F82B86"/>
    <w:pPr>
      <w:numPr>
        <w:numId w:val="47"/>
      </w:numPr>
      <w:suppressAutoHyphens/>
      <w:spacing w:line="360" w:lineRule="auto"/>
      <w:outlineLvl w:val="9"/>
    </w:pPr>
    <w:rPr>
      <w:rFonts w:ascii="Arial" w:hAnsi="Arial" w:cs="Tahoma"/>
      <w:bCs/>
      <w:color w:val="auto"/>
      <w:lang w:eastAsia="ar-SA"/>
    </w:rPr>
  </w:style>
  <w:style w:type="character" w:customStyle="1" w:styleId="wypunktowanieZnak">
    <w:name w:val="wypunktowanie Znak"/>
    <w:link w:val="wypunktowanie0"/>
    <w:rsid w:val="00F82B86"/>
    <w:rPr>
      <w:rFonts w:ascii="Arial" w:hAnsi="Arial" w:cs="Tahoma"/>
      <w:bCs/>
      <w:lang w:eastAsia="ar-SA"/>
    </w:rPr>
  </w:style>
  <w:style w:type="paragraph" w:customStyle="1" w:styleId="Default">
    <w:name w:val="Default"/>
    <w:rsid w:val="00F15055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type="character" w:customStyle="1" w:styleId="Wyrnieniedelikatne1">
    <w:name w:val="Wyróżnienie delikatne1"/>
    <w:rsid w:val="00F15055"/>
    <w:rPr>
      <w:rFonts w:cs="Times New Roman"/>
      <w:i/>
      <w:iCs/>
      <w:color w:val="808080"/>
    </w:rPr>
  </w:style>
  <w:style w:type="paragraph" w:customStyle="1" w:styleId="StylStyl1Po0ptInterliniapojedyncze">
    <w:name w:val="Styl Styl1 + Po:  0 pt Interlinia:  pojedyncze"/>
    <w:basedOn w:val="Normalny"/>
    <w:rsid w:val="0069148C"/>
    <w:pPr>
      <w:widowControl w:val="0"/>
      <w:tabs>
        <w:tab w:val="left" w:pos="0"/>
      </w:tabs>
      <w:suppressAutoHyphens/>
      <w:autoSpaceDN w:val="0"/>
      <w:ind w:firstLine="0"/>
      <w:textAlignment w:val="baseline"/>
      <w:outlineLvl w:val="9"/>
    </w:pPr>
    <w:rPr>
      <w:rFonts w:eastAsia="Lucida Sans Unicode" w:cs="Mangal"/>
      <w:color w:val="auto"/>
      <w:kern w:val="3"/>
      <w:szCs w:val="24"/>
      <w:lang w:eastAsia="zh-CN" w:bidi="hi-IN"/>
    </w:rPr>
  </w:style>
  <w:style w:type="numbering" w:customStyle="1" w:styleId="LFO14">
    <w:name w:val="LFO14"/>
    <w:basedOn w:val="Bezlisty"/>
    <w:rsid w:val="0069148C"/>
    <w:pPr>
      <w:numPr>
        <w:numId w:val="48"/>
      </w:numPr>
    </w:pPr>
  </w:style>
  <w:style w:type="character" w:customStyle="1" w:styleId="MSGENFONTSTYLENAMETEMPLATEROLELEVELMSGENFONTSTYLENAMEBYROLEHEADING3">
    <w:name w:val="MSG_EN_FONT_STYLE_NAME_TEMPLATE_ROLE_LEVEL MSG_EN_FONT_STYLE_NAME_BY_ROLE_HEADING 3_"/>
    <w:link w:val="MSGENFONTSTYLENAMETEMPLATEROLELEVELMSGENFONTSTYLENAMEBYROLEHEADING30"/>
    <w:uiPriority w:val="99"/>
    <w:rsid w:val="00FC1F3F"/>
    <w:rPr>
      <w:b/>
      <w:bCs/>
      <w:sz w:val="19"/>
      <w:szCs w:val="19"/>
      <w:shd w:val="clear" w:color="auto" w:fill="FFFFFF"/>
    </w:rPr>
  </w:style>
  <w:style w:type="character" w:customStyle="1" w:styleId="MSGENFONTSTYLENAMETEMPLATEROLEMSGENFONTSTYLENAMEBYROLETEXTMSGENFONTSTYLEMODIFERBOLD3">
    <w:name w:val="MSG_EN_FONT_STYLE_NAME_TEMPLATE_ROLE MSG_EN_FONT_STYLE_NAME_BY_ROLE_TEXT + MSG_EN_FONT_STYLE_MODIFER_BOLD3"/>
    <w:aliases w:val="MSG_EN_FONT_STYLE_MODIFER_SPACING 03"/>
    <w:uiPriority w:val="99"/>
    <w:rsid w:val="00FC1F3F"/>
    <w:rPr>
      <w:b/>
      <w:bCs/>
      <w:sz w:val="19"/>
      <w:szCs w:val="19"/>
      <w:u w:val="none"/>
      <w:shd w:val="clear" w:color="auto" w:fill="FFFFFF"/>
    </w:rPr>
  </w:style>
  <w:style w:type="paragraph" w:customStyle="1" w:styleId="MSGENFONTSTYLENAMETEMPLATEROLELEVELMSGENFONTSTYLENAMEBYROLEHEADING30">
    <w:name w:val="MSG_EN_FONT_STYLE_NAME_TEMPLATE_ROLE_LEVEL MSG_EN_FONT_STYLE_NAME_BY_ROLE_HEADING 3"/>
    <w:basedOn w:val="Normalny"/>
    <w:link w:val="MSGENFONTSTYLENAMETEMPLATEROLELEVELMSGENFONTSTYLENAMEBYROLEHEADING3"/>
    <w:uiPriority w:val="99"/>
    <w:rsid w:val="00FC1F3F"/>
    <w:pPr>
      <w:widowControl w:val="0"/>
      <w:shd w:val="clear" w:color="auto" w:fill="FFFFFF"/>
      <w:spacing w:after="120" w:line="240" w:lineRule="atLeast"/>
      <w:ind w:firstLine="0"/>
      <w:outlineLvl w:val="2"/>
    </w:pPr>
    <w:rPr>
      <w:rFonts w:ascii="Calibri" w:hAnsi="Calibri"/>
      <w:b/>
      <w:bCs/>
      <w:color w:val="auto"/>
      <w:sz w:val="19"/>
      <w:szCs w:val="19"/>
    </w:rPr>
  </w:style>
  <w:style w:type="character" w:customStyle="1" w:styleId="MSGENFONTSTYLENAMETEMPLATEROLEMSGENFONTSTYLENAMEBYROLEPICTURECAPTION">
    <w:name w:val="MSG_EN_FONT_STYLE_NAME_TEMPLATE_ROLE MSG_EN_FONT_STYLE_NAME_BY_ROLE_PICTURE_CAPTION_"/>
    <w:link w:val="MSGENFONTSTYLENAMETEMPLATEROLEMSGENFONTSTYLENAMEBYROLEPICTURECAPTION0"/>
    <w:uiPriority w:val="99"/>
    <w:rsid w:val="009C60CC"/>
    <w:rPr>
      <w:sz w:val="19"/>
      <w:szCs w:val="19"/>
      <w:shd w:val="clear" w:color="auto" w:fill="FFFFFF"/>
    </w:rPr>
  </w:style>
  <w:style w:type="paragraph" w:customStyle="1" w:styleId="MSGENFONTSTYLENAMETEMPLATEROLEMSGENFONTSTYLENAMEBYROLEPICTURECAPTION0">
    <w:name w:val="MSG_EN_FONT_STYLE_NAME_TEMPLATE_ROLE MSG_EN_FONT_STYLE_NAME_BY_ROLE_PICTURE_CAPTION"/>
    <w:basedOn w:val="Normalny"/>
    <w:link w:val="MSGENFONTSTYLENAMETEMPLATEROLEMSGENFONTSTYLENAMEBYROLEPICTURECAPTION"/>
    <w:uiPriority w:val="99"/>
    <w:rsid w:val="009C60CC"/>
    <w:pPr>
      <w:widowControl w:val="0"/>
      <w:shd w:val="clear" w:color="auto" w:fill="FFFFFF"/>
      <w:spacing w:line="240" w:lineRule="atLeast"/>
      <w:ind w:firstLine="0"/>
      <w:jc w:val="left"/>
      <w:outlineLvl w:val="9"/>
    </w:pPr>
    <w:rPr>
      <w:rFonts w:ascii="Calibri" w:hAnsi="Calibri"/>
      <w:color w:val="auto"/>
      <w:sz w:val="19"/>
      <w:szCs w:val="19"/>
    </w:rPr>
  </w:style>
  <w:style w:type="character" w:customStyle="1" w:styleId="MSGENFONTSTYLENAMETEMPLATEROLEMSGENFONTSTYLENAMEBYROLETEXTMSGENFONTSTYLEMODIFERBOLD2">
    <w:name w:val="MSG_EN_FONT_STYLE_NAME_TEMPLATE_ROLE MSG_EN_FONT_STYLE_NAME_BY_ROLE_TEXT + MSG_EN_FONT_STYLE_MODIFER_BOLD2"/>
    <w:aliases w:val="MSG_EN_FONT_STYLE_MODIFER_SPACING 02"/>
    <w:uiPriority w:val="99"/>
    <w:rsid w:val="009C60CC"/>
    <w:rPr>
      <w:b/>
      <w:bCs/>
      <w:sz w:val="19"/>
      <w:szCs w:val="19"/>
      <w:u w:val="none"/>
      <w:shd w:val="clear" w:color="auto" w:fill="FFFFFF"/>
    </w:rPr>
  </w:style>
  <w:style w:type="character" w:customStyle="1" w:styleId="MSGENFONTSTYLENAMETEMPLATEROLENUMBERMSGENFONTSTYLENAMEBYROLETEXT10">
    <w:name w:val="MSG_EN_FONT_STYLE_NAME_TEMPLATE_ROLE_NUMBER MSG_EN_FONT_STYLE_NAME_BY_ROLE_TEXT 10_"/>
    <w:link w:val="MSGENFONTSTYLENAMETEMPLATEROLENUMBERMSGENFONTSTYLENAMEBYROLETEXT101"/>
    <w:uiPriority w:val="99"/>
    <w:rsid w:val="009C60CC"/>
    <w:rPr>
      <w:sz w:val="14"/>
      <w:szCs w:val="14"/>
      <w:shd w:val="clear" w:color="auto" w:fill="FFFFFF"/>
    </w:rPr>
  </w:style>
  <w:style w:type="character" w:customStyle="1" w:styleId="MSGENFONTSTYLENAMETEMPLATEROLENUMBERMSGENFONTSTYLENAMEBYROLETEXT100">
    <w:name w:val="MSG_EN_FONT_STYLE_NAME_TEMPLATE_ROLE_NUMBER MSG_EN_FONT_STYLE_NAME_BY_ROLE_TEXT 10"/>
    <w:uiPriority w:val="99"/>
    <w:rsid w:val="009C60CC"/>
    <w:rPr>
      <w:sz w:val="14"/>
      <w:szCs w:val="14"/>
      <w:u w:val="single"/>
      <w:shd w:val="clear" w:color="auto" w:fill="FFFFFF"/>
    </w:rPr>
  </w:style>
  <w:style w:type="paragraph" w:customStyle="1" w:styleId="MSGENFONTSTYLENAMETEMPLATEROLENUMBERMSGENFONTSTYLENAMEBYROLETEXT101">
    <w:name w:val="MSG_EN_FONT_STYLE_NAME_TEMPLATE_ROLE_NUMBER MSG_EN_FONT_STYLE_NAME_BY_ROLE_TEXT 101"/>
    <w:basedOn w:val="Normalny"/>
    <w:link w:val="MSGENFONTSTYLENAMETEMPLATEROLENUMBERMSGENFONTSTYLENAMEBYROLETEXT10"/>
    <w:uiPriority w:val="99"/>
    <w:rsid w:val="009C60CC"/>
    <w:pPr>
      <w:widowControl w:val="0"/>
      <w:shd w:val="clear" w:color="auto" w:fill="FFFFFF"/>
      <w:spacing w:line="240" w:lineRule="atLeast"/>
      <w:ind w:firstLine="0"/>
      <w:jc w:val="left"/>
      <w:outlineLvl w:val="9"/>
    </w:pPr>
    <w:rPr>
      <w:rFonts w:ascii="Calibri" w:hAnsi="Calibri"/>
      <w:color w:val="auto"/>
      <w:sz w:val="14"/>
      <w:szCs w:val="14"/>
    </w:rPr>
  </w:style>
  <w:style w:type="character" w:customStyle="1" w:styleId="MSGENFONTSTYLENAMETEMPLATEROLEMSGENFONTSTYLENAMEBYROLEFOOTNOTE">
    <w:name w:val="MSG_EN_FONT_STYLE_NAME_TEMPLATE_ROLE MSG_EN_FONT_STYLE_NAME_BY_ROLE_FOOTNOTE_"/>
    <w:link w:val="MSGENFONTSTYLENAMETEMPLATEROLEMSGENFONTSTYLENAMEBYROLEFOOTNOTE1"/>
    <w:uiPriority w:val="99"/>
    <w:rsid w:val="00BF6D54"/>
    <w:rPr>
      <w:shd w:val="clear" w:color="auto" w:fill="FFFFFF"/>
    </w:rPr>
  </w:style>
  <w:style w:type="character" w:customStyle="1" w:styleId="MSGENFONTSTYLENAMETEMPLATEROLEMSGENFONTSTYLENAMEBYROLEFOOTNOTE0">
    <w:name w:val="MSG_EN_FONT_STYLE_NAME_TEMPLATE_ROLE MSG_EN_FONT_STYLE_NAME_BY_ROLE_FOOTNOTE"/>
    <w:uiPriority w:val="99"/>
    <w:rsid w:val="00BF6D54"/>
    <w:rPr>
      <w:u w:val="single"/>
      <w:shd w:val="clear" w:color="auto" w:fill="FFFFFF"/>
    </w:rPr>
  </w:style>
  <w:style w:type="character" w:customStyle="1" w:styleId="MSGENFONTSTYLENAMETEMPLATEROLEMSGENFONTSTYLENAMEBYROLEFOOTNOTEMSGENFONTSTYLEMODIFERSIZE75">
    <w:name w:val="MSG_EN_FONT_STYLE_NAME_TEMPLATE_ROLE MSG_EN_FONT_STYLE_NAME_BY_ROLE_FOOTNOTE + MSG_EN_FONT_STYLE_MODIFER_SIZE 7.5"/>
    <w:uiPriority w:val="99"/>
    <w:rsid w:val="00BF6D54"/>
    <w:rPr>
      <w:sz w:val="15"/>
      <w:szCs w:val="15"/>
      <w:shd w:val="clear" w:color="auto" w:fill="FFFFFF"/>
    </w:rPr>
  </w:style>
  <w:style w:type="paragraph" w:customStyle="1" w:styleId="MSGENFONTSTYLENAMETEMPLATEROLEMSGENFONTSTYLENAMEBYROLEFOOTNOTE1">
    <w:name w:val="MSG_EN_FONT_STYLE_NAME_TEMPLATE_ROLE MSG_EN_FONT_STYLE_NAME_BY_ROLE_FOOTNOTE1"/>
    <w:basedOn w:val="Normalny"/>
    <w:link w:val="MSGENFONTSTYLENAMETEMPLATEROLEMSGENFONTSTYLENAMEBYROLEFOOTNOTE"/>
    <w:uiPriority w:val="99"/>
    <w:rsid w:val="00BF6D54"/>
    <w:pPr>
      <w:widowControl w:val="0"/>
      <w:shd w:val="clear" w:color="auto" w:fill="FFFFFF"/>
      <w:spacing w:before="120" w:line="288" w:lineRule="exact"/>
      <w:ind w:hanging="1120"/>
      <w:jc w:val="left"/>
      <w:outlineLvl w:val="9"/>
    </w:pPr>
    <w:rPr>
      <w:rFonts w:ascii="Calibri" w:hAnsi="Calibri"/>
      <w:color w:val="auto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2101C"/>
  </w:style>
  <w:style w:type="character" w:customStyle="1" w:styleId="TekstprzypisudolnegoZnak">
    <w:name w:val="Tekst przypisu dolnego Znak"/>
    <w:link w:val="Tekstprzypisudolnego"/>
    <w:uiPriority w:val="99"/>
    <w:semiHidden/>
    <w:rsid w:val="0042101C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Lista2">
    <w:name w:val="List 2"/>
    <w:basedOn w:val="Normalny"/>
    <w:uiPriority w:val="99"/>
    <w:unhideWhenUsed/>
    <w:rsid w:val="003E6336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3E6336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3E6336"/>
    <w:pPr>
      <w:ind w:left="1132" w:hanging="283"/>
      <w:contextualSpacing/>
    </w:pPr>
  </w:style>
  <w:style w:type="paragraph" w:styleId="Lista-kontynuacja2">
    <w:name w:val="List Continue 2"/>
    <w:basedOn w:val="Normalny"/>
    <w:uiPriority w:val="99"/>
    <w:unhideWhenUsed/>
    <w:rsid w:val="003E6336"/>
    <w:pPr>
      <w:spacing w:after="120"/>
      <w:ind w:left="566"/>
      <w:contextualSpacing/>
    </w:pPr>
  </w:style>
  <w:style w:type="paragraph" w:styleId="Lista-kontynuacja3">
    <w:name w:val="List Continue 3"/>
    <w:basedOn w:val="Normalny"/>
    <w:uiPriority w:val="99"/>
    <w:unhideWhenUsed/>
    <w:rsid w:val="003E6336"/>
    <w:pPr>
      <w:spacing w:after="120"/>
      <w:ind w:left="849"/>
      <w:contextualSpacing/>
    </w:pPr>
  </w:style>
  <w:style w:type="paragraph" w:styleId="Lista-kontynuacja4">
    <w:name w:val="List Continue 4"/>
    <w:basedOn w:val="Normalny"/>
    <w:uiPriority w:val="99"/>
    <w:unhideWhenUsed/>
    <w:rsid w:val="003E6336"/>
    <w:pPr>
      <w:spacing w:after="120"/>
      <w:ind w:left="1132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3E6336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3E6336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3E6336"/>
    <w:pPr>
      <w:widowControl/>
      <w:shd w:val="clear" w:color="auto" w:fill="auto"/>
      <w:autoSpaceDE/>
      <w:autoSpaceDN/>
      <w:adjustRightInd/>
      <w:ind w:firstLine="360"/>
      <w:outlineLvl w:val="0"/>
    </w:pPr>
    <w:rPr>
      <w:spacing w:val="0"/>
      <w:sz w:val="20"/>
      <w:szCs w:val="20"/>
      <w:lang w:val="pl-PL" w:eastAsia="pl-PL"/>
    </w:rPr>
  </w:style>
  <w:style w:type="character" w:customStyle="1" w:styleId="TekstpodstawowyzwciciemZnak">
    <w:name w:val="Tekst podstawowy z wcięciem Znak"/>
    <w:link w:val="Tekstpodstawowyzwciciem"/>
    <w:uiPriority w:val="99"/>
    <w:rsid w:val="003E6336"/>
    <w:rPr>
      <w:rFonts w:ascii="Times New Roman" w:eastAsia="Times New Roman" w:hAnsi="Times New Roman" w:cs="Times New Roman"/>
      <w:color w:val="000000"/>
      <w:spacing w:val="-8"/>
      <w:sz w:val="20"/>
      <w:szCs w:val="20"/>
      <w:shd w:val="clear" w:color="auto" w:fill="FFFFFF"/>
      <w:lang w:val="x-none" w:eastAsia="x-none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3E6336"/>
    <w:pPr>
      <w:spacing w:after="0"/>
      <w:ind w:left="360" w:firstLine="360"/>
    </w:pPr>
  </w:style>
  <w:style w:type="character" w:customStyle="1" w:styleId="Tekstpodstawowyzwciciem2Znak">
    <w:name w:val="Tekst podstawowy z wcięciem 2 Znak"/>
    <w:link w:val="Tekstpodstawowyzwciciem2"/>
    <w:uiPriority w:val="99"/>
    <w:rsid w:val="003E6336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MSGENFONTSTYLENAMETEMPLATEROLEMSGENFONTSTYLENAMEBYROLETEXT2">
    <w:name w:val="MSG_EN_FONT_STYLE_NAME_TEMPLATE_ROLE MSG_EN_FONT_STYLE_NAME_BY_ROLE_TEXT2"/>
    <w:uiPriority w:val="99"/>
    <w:rsid w:val="004E7740"/>
    <w:rPr>
      <w:sz w:val="22"/>
      <w:szCs w:val="22"/>
      <w:u w:val="none"/>
      <w:shd w:val="clear" w:color="auto" w:fill="FFFFFF"/>
    </w:rPr>
  </w:style>
  <w:style w:type="character" w:customStyle="1" w:styleId="MSGENFONTSTYLENAMETEMPLATEROLENUMBERMSGENFONTSTYLENAMEBYROLETEXT11">
    <w:name w:val="MSG_EN_FONT_STYLE_NAME_TEMPLATE_ROLE_NUMBER MSG_EN_FONT_STYLE_NAME_BY_ROLE_TEXT 11_"/>
    <w:link w:val="MSGENFONTSTYLENAMETEMPLATEROLENUMBERMSGENFONTSTYLENAMEBYROLETEXT110"/>
    <w:uiPriority w:val="99"/>
    <w:rsid w:val="004E7740"/>
    <w:rPr>
      <w:rFonts w:ascii="Times New Roman" w:hAnsi="Times New Roman" w:cs="Times New Roman"/>
      <w:sz w:val="8"/>
      <w:szCs w:val="8"/>
      <w:shd w:val="clear" w:color="auto" w:fill="FFFFFF"/>
      <w:lang w:val="en-US" w:eastAsia="en-US"/>
    </w:rPr>
  </w:style>
  <w:style w:type="paragraph" w:customStyle="1" w:styleId="MSGENFONTSTYLENAMETEMPLATEROLENUMBERMSGENFONTSTYLENAMEBYROLETEXT110">
    <w:name w:val="MSG_EN_FONT_STYLE_NAME_TEMPLATE_ROLE_NUMBER MSG_EN_FONT_STYLE_NAME_BY_ROLE_TEXT 11"/>
    <w:basedOn w:val="Normalny"/>
    <w:link w:val="MSGENFONTSTYLENAMETEMPLATEROLENUMBERMSGENFONTSTYLENAMEBYROLETEXT11"/>
    <w:uiPriority w:val="99"/>
    <w:rsid w:val="004E7740"/>
    <w:pPr>
      <w:widowControl w:val="0"/>
      <w:shd w:val="clear" w:color="auto" w:fill="FFFFFF"/>
      <w:spacing w:line="240" w:lineRule="atLeast"/>
      <w:ind w:firstLine="0"/>
      <w:jc w:val="right"/>
      <w:outlineLvl w:val="9"/>
    </w:pPr>
    <w:rPr>
      <w:color w:val="auto"/>
      <w:sz w:val="8"/>
      <w:szCs w:val="8"/>
      <w:lang w:val="en-US" w:eastAsia="en-US"/>
    </w:rPr>
  </w:style>
  <w:style w:type="paragraph" w:customStyle="1" w:styleId="Style7">
    <w:name w:val="Style7"/>
    <w:basedOn w:val="Normalny"/>
    <w:uiPriority w:val="99"/>
    <w:rsid w:val="0004284E"/>
    <w:pPr>
      <w:widowControl w:val="0"/>
      <w:autoSpaceDE w:val="0"/>
      <w:autoSpaceDN w:val="0"/>
      <w:adjustRightInd w:val="0"/>
      <w:spacing w:line="278" w:lineRule="exact"/>
      <w:ind w:firstLine="0"/>
      <w:outlineLvl w:val="9"/>
    </w:pPr>
    <w:rPr>
      <w:rFonts w:ascii="Candara" w:hAnsi="Candara"/>
      <w:color w:val="auto"/>
      <w:sz w:val="24"/>
      <w:szCs w:val="24"/>
    </w:rPr>
  </w:style>
  <w:style w:type="character" w:customStyle="1" w:styleId="FontStyle26">
    <w:name w:val="Font Style26"/>
    <w:uiPriority w:val="99"/>
    <w:rsid w:val="0004284E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04284E"/>
    <w:rPr>
      <w:rFonts w:ascii="Times New Roman" w:hAnsi="Times New Roman" w:cs="Times New Roman"/>
      <w:b/>
      <w:bCs/>
      <w:spacing w:val="10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5516E3"/>
    <w:pPr>
      <w:spacing w:before="100" w:beforeAutospacing="1" w:after="142" w:line="288" w:lineRule="auto"/>
      <w:ind w:firstLine="0"/>
      <w:jc w:val="left"/>
      <w:outlineLvl w:val="9"/>
    </w:pPr>
    <w:rPr>
      <w:color w:val="auto"/>
      <w:sz w:val="24"/>
      <w:szCs w:val="24"/>
    </w:rPr>
  </w:style>
  <w:style w:type="character" w:customStyle="1" w:styleId="MSGENFONTSTYLENAMETEMPLATEROLELEVELNUMBERMSGENFONTSTYLENAMEBYROLEHEADING32MSGENFONTSTYLEMODIFERSIZE12">
    <w:name w:val="MSG_EN_FONT_STYLE_NAME_TEMPLATE_ROLE_LEVEL_NUMBER MSG_EN_FONT_STYLE_NAME_BY_ROLE_HEADING 3 2 + MSG_EN_FONT_STYLE_MODIFER_SIZE 12"/>
    <w:uiPriority w:val="99"/>
    <w:rsid w:val="00E10F87"/>
    <w:rPr>
      <w:b/>
      <w:bCs/>
      <w:sz w:val="24"/>
      <w:szCs w:val="24"/>
      <w:u w:val="none"/>
    </w:rPr>
  </w:style>
  <w:style w:type="character" w:customStyle="1" w:styleId="MSGENFONTSTYLENAMETEMPLATEROLEMSGENFONTSTYLENAMEBYROLETEXTMSGENFONTSTYLEMODIFERSIZE655">
    <w:name w:val="MSG_EN_FONT_STYLE_NAME_TEMPLATE_ROLE MSG_EN_FONT_STYLE_NAME_BY_ROLE_TEXT + MSG_EN_FONT_STYLE_MODIFER_SIZE 6.55"/>
    <w:aliases w:val="MSG_EN_FONT_STYLE_MODIFER_SPACING 019"/>
    <w:uiPriority w:val="99"/>
    <w:rsid w:val="00E10F87"/>
    <w:rPr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NUMBERMSGENFONTSTYLENAMEBYROLETEXT7MSGENFONTSTYLEMODIFERSIZE14">
    <w:name w:val="MSG_EN_FONT_STYLE_NAME_TEMPLATE_ROLE_NUMBER MSG_EN_FONT_STYLE_NAME_BY_ROLE_TEXT 7 + MSG_EN_FONT_STYLE_MODIFER_SIZE 14"/>
    <w:aliases w:val="MSG_EN_FONT_STYLE_MODIFER_BOLD,MSG_EN_FONT_STYLE_MODIFER_SCALING 66"/>
    <w:uiPriority w:val="99"/>
    <w:rsid w:val="00E10F87"/>
    <w:rPr>
      <w:rFonts w:ascii="Times New Roman" w:hAnsi="Times New Roman" w:cs="Times New Roman"/>
      <w:b/>
      <w:bCs/>
      <w:noProof/>
      <w:w w:val="66"/>
      <w:sz w:val="28"/>
      <w:szCs w:val="28"/>
      <w:u w:val="none"/>
      <w:shd w:val="clear" w:color="auto" w:fill="FFFFFF"/>
    </w:rPr>
  </w:style>
  <w:style w:type="character" w:customStyle="1" w:styleId="MSGENFONTSTYLENAMETEMPLATEROLENUMBERMSGENFONTSTYLENAMEBYROLETEXT7MSGENFONTSTYLEMODIFERSIZE1053">
    <w:name w:val="MSG_EN_FONT_STYLE_NAME_TEMPLATE_ROLE_NUMBER MSG_EN_FONT_STYLE_NAME_BY_ROLE_TEXT 7 + MSG_EN_FONT_STYLE_MODIFER_SIZE 10.53"/>
    <w:aliases w:val="MSG_EN_FONT_STYLE_MODIFER_SPACING 018"/>
    <w:uiPriority w:val="99"/>
    <w:rsid w:val="00E10F87"/>
    <w:rPr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NAMEArial3">
    <w:name w:val="MSG_EN_FONT_STYLE_NAME_TEMPLATE_ROLE MSG_EN_FONT_STYLE_NAME_BY_ROLE_TEXT + MSG_EN_FONT_STYLE_MODIFER_NAME Arial3"/>
    <w:aliases w:val="MSG_EN_FONT_STYLE_MODIFER_SIZE 9.53,MSG_EN_FONT_STYLE_MODIFER_ITALIC3,MSG_EN_FONT_STYLE_MODIFER_SPACING 016"/>
    <w:uiPriority w:val="99"/>
    <w:rsid w:val="00E10F87"/>
    <w:rPr>
      <w:rFonts w:ascii="Arial" w:hAnsi="Arial" w:cs="Arial"/>
      <w:i/>
      <w:iCs/>
      <w:noProof/>
      <w:color w:val="548DD4"/>
      <w:spacing w:val="0"/>
      <w:sz w:val="19"/>
      <w:szCs w:val="19"/>
      <w:u w:val="none"/>
      <w:shd w:val="clear" w:color="auto" w:fill="FFFFFF"/>
    </w:rPr>
  </w:style>
  <w:style w:type="character" w:customStyle="1" w:styleId="MSGENFONTSTYLENAMETEMPLATEROLEMSGENFONTSTYLENAMEBYROLETABLECAPTION10">
    <w:name w:val="MSG_EN_FONT_STYLE_NAME_TEMPLATE_ROLE MSG_EN_FONT_STYLE_NAME_BY_ROLE_TABLE_CAPTION10"/>
    <w:uiPriority w:val="99"/>
    <w:rsid w:val="00A947FA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ABLECAPTION9">
    <w:name w:val="MSG_EN_FONT_STYLE_NAME_TEMPLATE_ROLE MSG_EN_FONT_STYLE_NAME_BY_ROLE_TABLE_CAPTION9"/>
    <w:uiPriority w:val="99"/>
    <w:rsid w:val="000B705D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ABLECAPTION8">
    <w:name w:val="MSG_EN_FONT_STYLE_NAME_TEMPLATE_ROLE MSG_EN_FONT_STYLE_NAME_BY_ROLE_TABLE_CAPTION8"/>
    <w:uiPriority w:val="99"/>
    <w:rsid w:val="000B705D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NUMBERMSGENFONTSTYLENAMEBYROLETEXT60">
    <w:name w:val="MSG_EN_FONT_STYLE_NAME_TEMPLATE_ROLE_NUMBER MSG_EN_FONT_STYLE_NAME_BY_ROLE_TEXT 6"/>
    <w:uiPriority w:val="99"/>
    <w:rsid w:val="000B705D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ABLECAPTION7">
    <w:name w:val="MSG_EN_FONT_STYLE_NAME_TEMPLATE_ROLE MSG_EN_FONT_STYLE_NAME_BY_ROLE_TABLE_CAPTION7"/>
    <w:uiPriority w:val="99"/>
    <w:rsid w:val="000B705D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EXTMSGENFONTSTYLEMODIFERSPACING0">
    <w:name w:val="MSG_EN_FONT_STYLE_NAME_TEMPLATE_ROLE MSG_EN_FONT_STYLE_NAME_BY_ROLE_TEXT + MSG_EN_FONT_STYLE_MODIFER_SPACING 0"/>
    <w:uiPriority w:val="99"/>
    <w:rsid w:val="000B705D"/>
    <w:rPr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SIZE654">
    <w:name w:val="MSG_EN_FONT_STYLE_NAME_TEMPLATE_ROLE MSG_EN_FONT_STYLE_NAME_BY_ROLE_TEXT + MSG_EN_FONT_STYLE_MODIFER_SIZE 6.54"/>
    <w:aliases w:val="MSG_EN_FONT_STYLE_MODIFER_SPACING 015"/>
    <w:uiPriority w:val="99"/>
    <w:rsid w:val="000B705D"/>
    <w:rPr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NUMBERMSGENFONTSTYLENAMEBYROLETEXT7MSGENFONTSTYLEMODIFERSIZE1052">
    <w:name w:val="MSG_EN_FONT_STYLE_NAME_TEMPLATE_ROLE_NUMBER MSG_EN_FONT_STYLE_NAME_BY_ROLE_TEXT 7 + MSG_EN_FONT_STYLE_MODIFER_SIZE 10.52"/>
    <w:aliases w:val="MSG_EN_FONT_STYLE_MODIFER_SPACING 014"/>
    <w:uiPriority w:val="99"/>
    <w:rsid w:val="000B705D"/>
    <w:rPr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NUMBERMSGENFONTSTYLENAMEBYROLETEXT7MSGENFONTSTYLEMODIFERSIZE1051">
    <w:name w:val="MSG_EN_FONT_STYLE_NAME_TEMPLATE_ROLE_NUMBER MSG_EN_FONT_STYLE_NAME_BY_ROLE_TEXT 7 + MSG_EN_FONT_STYLE_MODIFER_SIZE 10.51"/>
    <w:aliases w:val="MSG_EN_FONT_STYLE_MODIFER_SPACING 013"/>
    <w:uiPriority w:val="99"/>
    <w:rsid w:val="000B705D"/>
    <w:rPr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NAMEArial2">
    <w:name w:val="MSG_EN_FONT_STYLE_NAME_TEMPLATE_ROLE MSG_EN_FONT_STYLE_NAME_BY_ROLE_TEXT + MSG_EN_FONT_STYLE_MODIFER_NAME Arial2"/>
    <w:aliases w:val="MSG_EN_FONT_STYLE_MODIFER_SIZE 9.52,MSG_EN_FONT_STYLE_MODIFER_ITALIC2,MSG_EN_FONT_STYLE_MODIFER_SPACING 012"/>
    <w:uiPriority w:val="99"/>
    <w:rsid w:val="000B705D"/>
    <w:rPr>
      <w:rFonts w:ascii="Arial" w:hAnsi="Arial" w:cs="Arial"/>
      <w:i/>
      <w:iCs/>
      <w:noProof/>
      <w:spacing w:val="0"/>
      <w:sz w:val="19"/>
      <w:szCs w:val="19"/>
      <w:u w:val="none"/>
      <w:shd w:val="clear" w:color="auto" w:fill="FFFFFF"/>
    </w:rPr>
  </w:style>
  <w:style w:type="character" w:customStyle="1" w:styleId="MSGENFONTSTYLENAMETEMPLATEROLEMSGENFONTSTYLENAMEBYROLETEXTMSGENFONTSTYLEMODIFERNAMEArial1">
    <w:name w:val="MSG_EN_FONT_STYLE_NAME_TEMPLATE_ROLE MSG_EN_FONT_STYLE_NAME_BY_ROLE_TEXT + MSG_EN_FONT_STYLE_MODIFER_NAME Arial1"/>
    <w:aliases w:val="MSG_EN_FONT_STYLE_MODIFER_SIZE 9.51,MSG_EN_FONT_STYLE_MODIFER_ITALIC1,MSG_EN_FONT_STYLE_MODIFER_SPACING 011"/>
    <w:uiPriority w:val="99"/>
    <w:rsid w:val="000B705D"/>
    <w:rPr>
      <w:rFonts w:ascii="Arial" w:hAnsi="Arial" w:cs="Arial"/>
      <w:i/>
      <w:iCs/>
      <w:noProof/>
      <w:color w:val="548DD4"/>
      <w:spacing w:val="0"/>
      <w:sz w:val="19"/>
      <w:szCs w:val="19"/>
      <w:u w:val="none"/>
      <w:shd w:val="clear" w:color="auto" w:fill="FFFFFF"/>
    </w:rPr>
  </w:style>
  <w:style w:type="character" w:customStyle="1" w:styleId="MSGENFONTSTYLENAMETEMPLATEROLEMSGENFONTSTYLENAMEBYROLETEXTMSGENFONTSTYLEMODIFERSIZE653">
    <w:name w:val="MSG_EN_FONT_STYLE_NAME_TEMPLATE_ROLE MSG_EN_FONT_STYLE_NAME_BY_ROLE_TEXT + MSG_EN_FONT_STYLE_MODIFER_SIZE 6.53"/>
    <w:uiPriority w:val="99"/>
    <w:rsid w:val="000B705D"/>
    <w:rPr>
      <w:spacing w:val="10"/>
      <w:sz w:val="13"/>
      <w:szCs w:val="13"/>
      <w:u w:val="none"/>
      <w:shd w:val="clear" w:color="auto" w:fill="FFFFFF"/>
    </w:rPr>
  </w:style>
  <w:style w:type="character" w:customStyle="1" w:styleId="MSGENFONTSTYLENAMETEMPLATEROLEMSGENFONTSTYLENAMEBYROLETABLECAPTION6">
    <w:name w:val="MSG_EN_FONT_STYLE_NAME_TEMPLATE_ROLE MSG_EN_FONT_STYLE_NAME_BY_ROLE_TABLE_CAPTION6"/>
    <w:uiPriority w:val="99"/>
    <w:rsid w:val="00173499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EXTMSGENFONTSTYLEMODIFERSIZE652">
    <w:name w:val="MSG_EN_FONT_STYLE_NAME_TEMPLATE_ROLE MSG_EN_FONT_STYLE_NAME_BY_ROLE_TEXT + MSG_EN_FONT_STYLE_MODIFER_SIZE 6.52"/>
    <w:aliases w:val="MSG_EN_FONT_STYLE_MODIFER_SPACING 09"/>
    <w:uiPriority w:val="99"/>
    <w:rsid w:val="00173499"/>
    <w:rPr>
      <w:rFonts w:ascii="Times New Roman" w:hAnsi="Times New Roman" w:cs="Times New Roman"/>
      <w:noProof/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MSGENFONTSTYLENAMEBYROLETEXTMSGENFONTSTYLEMODIFERSIZE651">
    <w:name w:val="MSG_EN_FONT_STYLE_NAME_TEMPLATE_ROLE MSG_EN_FONT_STYLE_NAME_BY_ROLE_TEXT + MSG_EN_FONT_STYLE_MODIFER_SIZE 6.51"/>
    <w:uiPriority w:val="99"/>
    <w:rsid w:val="00173499"/>
    <w:rPr>
      <w:rFonts w:ascii="Times New Roman" w:hAnsi="Times New Roman" w:cs="Times New Roman"/>
      <w:noProof/>
      <w:spacing w:val="10"/>
      <w:sz w:val="13"/>
      <w:szCs w:val="13"/>
      <w:u w:val="none"/>
      <w:shd w:val="clear" w:color="auto" w:fill="FFFFFF"/>
    </w:rPr>
  </w:style>
  <w:style w:type="character" w:customStyle="1" w:styleId="MSGENFONTSTYLENAMETEMPLATEROLEMSGENFONTSTYLENAMEBYROLETEXTMSGENFONTSTYLEMODIFERSIZE851">
    <w:name w:val="MSG_EN_FONT_STYLE_NAME_TEMPLATE_ROLE MSG_EN_FONT_STYLE_NAME_BY_ROLE_TEXT + MSG_EN_FONT_STYLE_MODIFER_SIZE 8.51"/>
    <w:aliases w:val="MSG_EN_FONT_STYLE_MODIFER_SPACING 08,MSG_EN_FONT_STYLE_MODIFER_SCALING 1501"/>
    <w:uiPriority w:val="99"/>
    <w:rsid w:val="00173499"/>
    <w:rPr>
      <w:spacing w:val="0"/>
      <w:w w:val="150"/>
      <w:sz w:val="17"/>
      <w:szCs w:val="17"/>
      <w:u w:val="none"/>
      <w:shd w:val="clear" w:color="auto" w:fill="FFFFFF"/>
    </w:rPr>
  </w:style>
  <w:style w:type="character" w:customStyle="1" w:styleId="MSGENFONTSTYLENAMETEMPLATEROLEMSGENFONTSTYLENAMEBYROLETABLECAPTION5">
    <w:name w:val="MSG_EN_FONT_STYLE_NAME_TEMPLATE_ROLE MSG_EN_FONT_STYLE_NAME_BY_ROLE_TABLE_CAPTION5"/>
    <w:uiPriority w:val="99"/>
    <w:rsid w:val="00AB1A5E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EXTMSGENFONTSTYLEMODIFERBOLD5">
    <w:name w:val="MSG_EN_FONT_STYLE_NAME_TEMPLATE_ROLE MSG_EN_FONT_STYLE_NAME_BY_ROLE_TEXT + MSG_EN_FONT_STYLE_MODIFER_BOLD5"/>
    <w:aliases w:val="MSG_EN_FONT_STYLE_MODIFER_SPACING 06"/>
    <w:uiPriority w:val="99"/>
    <w:rsid w:val="00AB1A5E"/>
    <w:rPr>
      <w:b/>
      <w:bCs/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BOLD4">
    <w:name w:val="MSG_EN_FONT_STYLE_NAME_TEMPLATE_ROLE MSG_EN_FONT_STYLE_NAME_BY_ROLE_TEXT + MSG_EN_FONT_STYLE_MODIFER_BOLD4"/>
    <w:aliases w:val="MSG_EN_FONT_STYLE_MODIFER_SPACING 05"/>
    <w:uiPriority w:val="99"/>
    <w:rsid w:val="00C11699"/>
    <w:rPr>
      <w:b/>
      <w:bCs/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NUMBERMSGENFONTSTYLENAMEBYROLETEXT13">
    <w:name w:val="MSG_EN_FONT_STYLE_NAME_TEMPLATE_ROLE_NUMBER MSG_EN_FONT_STYLE_NAME_BY_ROLE_TEXT 13_"/>
    <w:link w:val="MSGENFONTSTYLENAMETEMPLATEROLENUMBERMSGENFONTSTYLENAMEBYROLETEXT130"/>
    <w:uiPriority w:val="99"/>
    <w:rsid w:val="00C11699"/>
    <w:rPr>
      <w:b/>
      <w:bCs/>
      <w:sz w:val="21"/>
      <w:szCs w:val="21"/>
      <w:shd w:val="clear" w:color="auto" w:fill="FFFFFF"/>
    </w:rPr>
  </w:style>
  <w:style w:type="character" w:customStyle="1" w:styleId="MSGENFONTSTYLENAMETEMPLATEROLENUMBERMSGENFONTSTYLENAMEBYROLETEXT4MSGENFONTSTYLEMODIFERSPACING0">
    <w:name w:val="MSG_EN_FONT_STYLE_NAME_TEMPLATE_ROLE_NUMBER MSG_EN_FONT_STYLE_NAME_BY_ROLE_TEXT 4 + MSG_EN_FONT_STYLE_MODIFER_SPACING 0"/>
    <w:uiPriority w:val="99"/>
    <w:rsid w:val="00C11699"/>
    <w:rPr>
      <w:b/>
      <w:bCs/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NUMBERMSGENFONTSTYLENAMEBYROLETEXT4MSGENFONTSTYLEMODIFERNOTBOLD">
    <w:name w:val="MSG_EN_FONT_STYLE_NAME_TEMPLATE_ROLE_NUMBER MSG_EN_FONT_STYLE_NAME_BY_ROLE_TEXT 4 + MSG_EN_FONT_STYLE_MODIFER_NOT_BOLD"/>
    <w:aliases w:val="MSG_EN_FONT_STYLE_MODIFER_SPACING 04"/>
    <w:uiPriority w:val="99"/>
    <w:rsid w:val="00C11699"/>
    <w:rPr>
      <w:rFonts w:ascii="Times New Roman" w:hAnsi="Times New Roman" w:cs="Times New Roman"/>
      <w:b w:val="0"/>
      <w:bCs w:val="0"/>
      <w:noProof/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ABLECAPTION4">
    <w:name w:val="MSG_EN_FONT_STYLE_NAME_TEMPLATE_ROLE MSG_EN_FONT_STYLE_NAME_BY_ROLE_TABLE_CAPTION4"/>
    <w:uiPriority w:val="99"/>
    <w:rsid w:val="00C11699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ABLECAPTION3">
    <w:name w:val="MSG_EN_FONT_STYLE_NAME_TEMPLATE_ROLE MSG_EN_FONT_STYLE_NAME_BY_ROLE_TABLE_CAPTION3"/>
    <w:uiPriority w:val="99"/>
    <w:rsid w:val="00C11699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NUMBERMSGENFONTSTYLENAMEBYROLETEXT14">
    <w:name w:val="MSG_EN_FONT_STYLE_NAME_TEMPLATE_ROLE_NUMBER MSG_EN_FONT_STYLE_NAME_BY_ROLE_TEXT 14_"/>
    <w:link w:val="MSGENFONTSTYLENAMETEMPLATEROLENUMBERMSGENFONTSTYLENAMEBYROLETEXT140"/>
    <w:uiPriority w:val="99"/>
    <w:rsid w:val="00C11699"/>
    <w:rPr>
      <w:rFonts w:ascii="Arial" w:hAnsi="Arial" w:cs="Arial"/>
      <w:i/>
      <w:iCs/>
      <w:sz w:val="21"/>
      <w:szCs w:val="21"/>
      <w:shd w:val="clear" w:color="auto" w:fill="FFFFFF"/>
    </w:rPr>
  </w:style>
  <w:style w:type="character" w:customStyle="1" w:styleId="MSGENFONTSTYLENAMETEMPLATEROLEMSGENFONTSTYLENAMEBYROLETABLECAPTION2">
    <w:name w:val="MSG_EN_FONT_STYLE_NAME_TEMPLATE_ROLE MSG_EN_FONT_STYLE_NAME_BY_ROLE_TABLE_CAPTION2"/>
    <w:uiPriority w:val="99"/>
    <w:rsid w:val="00C11699"/>
    <w:rPr>
      <w:b/>
      <w:bCs/>
      <w:sz w:val="21"/>
      <w:szCs w:val="21"/>
      <w:u w:val="single"/>
      <w:shd w:val="clear" w:color="auto" w:fill="FFFFFF"/>
    </w:rPr>
  </w:style>
  <w:style w:type="paragraph" w:customStyle="1" w:styleId="MSGENFONTSTYLENAMETEMPLATEROLENUMBERMSGENFONTSTYLENAMEBYROLETEXT130">
    <w:name w:val="MSG_EN_FONT_STYLE_NAME_TEMPLATE_ROLE_NUMBER MSG_EN_FONT_STYLE_NAME_BY_ROLE_TEXT 13"/>
    <w:basedOn w:val="Normalny"/>
    <w:link w:val="MSGENFONTSTYLENAMETEMPLATEROLENUMBERMSGENFONTSTYLENAMEBYROLETEXT13"/>
    <w:uiPriority w:val="99"/>
    <w:rsid w:val="00C11699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rFonts w:ascii="Calibri" w:hAnsi="Calibri"/>
      <w:b/>
      <w:bCs/>
      <w:color w:val="auto"/>
      <w:sz w:val="21"/>
      <w:szCs w:val="21"/>
    </w:rPr>
  </w:style>
  <w:style w:type="paragraph" w:customStyle="1" w:styleId="MSGENFONTSTYLENAMETEMPLATEROLENUMBERMSGENFONTSTYLENAMEBYROLETEXT140">
    <w:name w:val="MSG_EN_FONT_STYLE_NAME_TEMPLATE_ROLE_NUMBER MSG_EN_FONT_STYLE_NAME_BY_ROLE_TEXT 14"/>
    <w:basedOn w:val="Normalny"/>
    <w:link w:val="MSGENFONTSTYLENAMETEMPLATEROLENUMBERMSGENFONTSTYLENAMEBYROLETEXT14"/>
    <w:uiPriority w:val="99"/>
    <w:rsid w:val="00C11699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rFonts w:ascii="Arial" w:hAnsi="Arial" w:cs="Arial"/>
      <w:i/>
      <w:iCs/>
      <w:color w:val="auto"/>
      <w:sz w:val="21"/>
      <w:szCs w:val="21"/>
    </w:rPr>
  </w:style>
  <w:style w:type="character" w:customStyle="1" w:styleId="MSGENFONTSTYLENAMETEMPLATEROLEMSGENFONTSTYLENAMEBYROLETEXTMSGENFONTSTYLEMODIFERSIZE65">
    <w:name w:val="MSG_EN_FONT_STYLE_NAME_TEMPLATE_ROLE MSG_EN_FONT_STYLE_NAME_BY_ROLE_TEXT + MSG_EN_FONT_STYLE_MODIFER_SIZE 6.5"/>
    <w:rsid w:val="00D80A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3"/>
      <w:szCs w:val="13"/>
      <w:u w:val="none"/>
      <w:shd w:val="clear" w:color="auto" w:fill="FFFFFF"/>
      <w:lang w:val="pl"/>
    </w:rPr>
  </w:style>
  <w:style w:type="character" w:customStyle="1" w:styleId="MSGENFONTSTYLENAMETEMPLATEROLEMSGENFONTSTYLENAMEBYROLETEXTMSGENFONTSTYLEMODIFERSIZE65MSGENFONTSTYLEMODIFERSPACING0">
    <w:name w:val="MSG_EN_FONT_STYLE_NAME_TEMPLATE_ROLE MSG_EN_FONT_STYLE_NAME_BY_ROLE_TEXT + MSG_EN_FONT_STYLE_MODIFER_SIZE 6.5;MSG_EN_FONT_STYLE_MODIFER_SPACING 0"/>
    <w:rsid w:val="008515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pl"/>
    </w:rPr>
  </w:style>
  <w:style w:type="character" w:customStyle="1" w:styleId="MSGENFONTSTYLENAMETEMPLATEROLEMSGENFONTSTYLENAMEBYROLETEXTMSGENFONTSTYLEMODIFERSIZE65MSGENFONTSTYLEMODIFERSMALLCAPSMSGENFONTSTYLEMODIFERSPACING0">
    <w:name w:val="MSG_EN_FONT_STYLE_NAME_TEMPLATE_ROLE MSG_EN_FONT_STYLE_NAME_BY_ROLE_TEXT + MSG_EN_FONT_STYLE_MODIFER_SIZE 6.5;MSG_EN_FONT_STYLE_MODIFER_SMALL_CAPS;MSG_EN_FONT_STYLE_MODIFER_SPACING 0"/>
    <w:rsid w:val="00CE0C1A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pl"/>
    </w:rPr>
  </w:style>
  <w:style w:type="character" w:customStyle="1" w:styleId="MSGENFONTSTYLENAMETEMPLATEROLENUMBERMSGENFONTSTYLENAMEBYROLETEXT7MSGENFONTSTYLEMODIFERSIZE105MSGENFONTSTYLEMODIFERSPACING0">
    <w:name w:val="MSG_EN_FONT_STYLE_NAME_TEMPLATE_ROLE_NUMBER MSG_EN_FONT_STYLE_NAME_BY_ROLE_TEXT 7 + MSG_EN_FONT_STYLE_MODIFER_SIZE 10.5;MSG_EN_FONT_STYLE_MODIFER_SPACING 0"/>
    <w:rsid w:val="00CE0C1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shd w:val="clear" w:color="auto" w:fill="FFFFFF"/>
      <w:lang w:val="pl"/>
    </w:rPr>
  </w:style>
  <w:style w:type="character" w:customStyle="1" w:styleId="MSGENFONTSTYLENAMETEMPLATEROLENUMBERMSGENFONTSTYLENAMEBYROLETEXT9MSGENFONTSTYLEMODIFERSIZE105MSGENFONTSTYLEMODIFERNOTSMALLCAPSMSGENFONTSTYLEMODIFERSPACING0">
    <w:name w:val="MSG_EN_FONT_STYLE_NAME_TEMPLATE_ROLE_NUMBER MSG_EN_FONT_STYLE_NAME_BY_ROLE_TEXT 9 + MSG_EN_FONT_STYLE_MODIFER_SIZE 10.5;MSG_EN_FONT_STYLE_MODIFER_NOT_SMALL_CAPS;MSG_EN_FONT_STYLE_MODIFER_SPACING 0"/>
    <w:rsid w:val="00CE0C1A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10"/>
      <w:w w:val="100"/>
      <w:position w:val="0"/>
      <w:sz w:val="21"/>
      <w:szCs w:val="21"/>
      <w:u w:val="none"/>
      <w:shd w:val="clear" w:color="auto" w:fill="FFFFFF"/>
      <w:lang w:val="pl"/>
    </w:rPr>
  </w:style>
  <w:style w:type="character" w:customStyle="1" w:styleId="MSGENFONTSTYLENAMETEMPLATEROLENUMBERMSGENFONTSTYLENAMEBYROLETABLECAPTION2MSGENFONTSTYLEMODIFERNAMETimesNewRomanMSGENFONTSTYLEMODIFERSIZE105MSGENFONTSTYLEMODIFERNOTITALICMSGENFONTSTYLEMODIFERSPACING0">
    <w:name w:val="MSG_EN_FONT_STYLE_NAME_TEMPLATE_ROLE_NUMBER MSG_EN_FONT_STYLE_NAME_BY_ROLE_TABLE_CAPTION 2 + MSG_EN_FONT_STYLE_MODIFER_NAME Times New Roman;MSG_EN_FONT_STYLE_MODIFER_SIZE 10.5;MSG_EN_FONT_STYLE_MODIFER_NOT_ITALIC;MSG_EN_FONT_STYLE_MODIFER_SPACING 0"/>
    <w:rsid w:val="0018444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21"/>
      <w:szCs w:val="21"/>
      <w:u w:val="none"/>
      <w:shd w:val="clear" w:color="auto" w:fill="FFFFFF"/>
      <w:lang w:val="pl"/>
    </w:rPr>
  </w:style>
  <w:style w:type="character" w:customStyle="1" w:styleId="Nagwek10">
    <w:name w:val="Nagłówek #1_"/>
    <w:link w:val="Nagwek11"/>
    <w:rsid w:val="00077402"/>
    <w:rPr>
      <w:sz w:val="19"/>
      <w:szCs w:val="19"/>
      <w:shd w:val="clear" w:color="auto" w:fill="FFFFFF"/>
      <w:lang w:bidi="ar-SA"/>
    </w:rPr>
  </w:style>
  <w:style w:type="paragraph" w:customStyle="1" w:styleId="Nagwek11">
    <w:name w:val="Nagłówek #1"/>
    <w:basedOn w:val="Normalny"/>
    <w:link w:val="Nagwek10"/>
    <w:rsid w:val="00077402"/>
    <w:pPr>
      <w:shd w:val="clear" w:color="auto" w:fill="FFFFFF"/>
      <w:spacing w:after="300" w:line="0" w:lineRule="atLeast"/>
      <w:ind w:hanging="600"/>
      <w:jc w:val="left"/>
    </w:pPr>
    <w:rPr>
      <w:color w:val="auto"/>
      <w:sz w:val="19"/>
      <w:szCs w:val="19"/>
      <w:shd w:val="clear" w:color="auto" w:fill="FFFFFF"/>
    </w:rPr>
  </w:style>
  <w:style w:type="character" w:customStyle="1" w:styleId="MSGENFONTSTYLENAMETEMPLATEROLENUMBERMSGENFONTSTYLENAMEBYROLETEXT2MSGENFONTSTYLEMODIFERSIZE5">
    <w:name w:val="MSG_EN_FONT_STYLE_NAME_TEMPLATE_ROLE_NUMBER MSG_EN_FONT_STYLE_NAME_BY_ROLE_TEXT 2 + MSG_EN_FONT_STYLE_MODIFER_SIZE 5"/>
    <w:rsid w:val="00B26A81"/>
    <w:rPr>
      <w:sz w:val="10"/>
      <w:szCs w:val="10"/>
      <w:u w:val="none"/>
      <w:shd w:val="clear" w:color="auto" w:fill="FFFFFF"/>
    </w:rPr>
  </w:style>
  <w:style w:type="character" w:customStyle="1" w:styleId="MSGENFONTSTYLENAMETEMPLATEROLENUMBERMSGENFONTSTYLENAMEBYROLETEXT5">
    <w:name w:val="MSG_EN_FONT_STYLE_NAME_TEMPLATE_ROLE_NUMBER MSG_EN_FONT_STYLE_NAME_BY_ROLE_TEXT 5_"/>
    <w:link w:val="MSGENFONTSTYLENAMETEMPLATEROLENUMBERMSGENFONTSTYLENAMEBYROLETEXT50"/>
    <w:rsid w:val="00B26A81"/>
    <w:rPr>
      <w:sz w:val="12"/>
      <w:szCs w:val="12"/>
      <w:shd w:val="clear" w:color="auto" w:fill="FFFFFF"/>
      <w:lang w:bidi="ar-SA"/>
    </w:rPr>
  </w:style>
  <w:style w:type="paragraph" w:customStyle="1" w:styleId="MSGENFONTSTYLENAMETEMPLATEROLENUMBERMSGENFONTSTYLENAMEBYROLETEXT50">
    <w:name w:val="MSG_EN_FONT_STYLE_NAME_TEMPLATE_ROLE_NUMBER MSG_EN_FONT_STYLE_NAME_BY_ROLE_TEXT 5"/>
    <w:basedOn w:val="Normalny"/>
    <w:link w:val="MSGENFONTSTYLENAMETEMPLATEROLENUMBERMSGENFONTSTYLENAMEBYROLETEXT5"/>
    <w:rsid w:val="00B26A81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color w:val="auto"/>
      <w:sz w:val="12"/>
      <w:szCs w:val="12"/>
      <w:shd w:val="clear" w:color="auto" w:fill="FFFFFF"/>
    </w:rPr>
  </w:style>
  <w:style w:type="character" w:customStyle="1" w:styleId="MSGENFONTSTYLENAMETEMPLATEROLENUMBERMSGENFONTSTYLENAMEBYROLETABLECAPTION2MSGENFONTSTYLEMODIFERBOLD">
    <w:name w:val="MSG_EN_FONT_STYLE_NAME_TEMPLATE_ROLE_NUMBER MSG_EN_FONT_STYLE_NAME_BY_ROLE_TABLE_CAPTION 2 + MSG_EN_FONT_STYLE_MODIFER_BOLD"/>
    <w:rsid w:val="00B26A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"/>
    </w:rPr>
  </w:style>
  <w:style w:type="character" w:customStyle="1" w:styleId="MSGENFONTSTYLENAMETEMPLATEROLENUMBERMSGENFONTSTYLENAMEBYROLETEXT7MSGENFONTSTYLEMODIFERNOTBOLD">
    <w:name w:val="MSG_EN_FONT_STYLE_NAME_TEMPLATE_ROLE_NUMBER MSG_EN_FONT_STYLE_NAME_BY_ROLE_TEXT 7 + MSG_EN_FONT_STYLE_MODIFER_NOT_BOLD"/>
    <w:rsid w:val="00B26A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"/>
    </w:rPr>
  </w:style>
  <w:style w:type="character" w:customStyle="1" w:styleId="MSGENFONTSTYLENAMETEMPLATEROLEMSGENFONTSTYLENAMEBYROLETEXTMSGENFONTSTYLEMODIFERSIZE95">
    <w:name w:val="MSG_EN_FONT_STYLE_NAME_TEMPLATE_ROLE MSG_EN_FONT_STYLE_NAME_BY_ROLE_TEXT + MSG_EN_FONT_STYLE_MODIFER_SIZE 9.5"/>
    <w:rsid w:val="00B26A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"/>
    </w:rPr>
  </w:style>
  <w:style w:type="character" w:customStyle="1" w:styleId="MSGENFONTSTYLENAMETEMPLATEROLELEVELMSGENFONTSTYLENAMEBYROLEHEADING6">
    <w:name w:val="MSG_EN_FONT_STYLE_NAME_TEMPLATE_ROLE_LEVEL MSG_EN_FONT_STYLE_NAME_BY_ROLE_HEADING 6_"/>
    <w:link w:val="MSGENFONTSTYLENAMETEMPLATEROLELEVELMSGENFONTSTYLENAMEBYROLEHEADING60"/>
    <w:rsid w:val="00B26A81"/>
    <w:rPr>
      <w:shd w:val="clear" w:color="auto" w:fill="FFFFFF"/>
      <w:lang w:bidi="ar-SA"/>
    </w:rPr>
  </w:style>
  <w:style w:type="paragraph" w:customStyle="1" w:styleId="MSGENFONTSTYLENAMETEMPLATEROLELEVELMSGENFONTSTYLENAMEBYROLEHEADING60">
    <w:name w:val="MSG_EN_FONT_STYLE_NAME_TEMPLATE_ROLE_LEVEL MSG_EN_FONT_STYLE_NAME_BY_ROLE_HEADING 6"/>
    <w:basedOn w:val="Normalny"/>
    <w:link w:val="MSGENFONTSTYLENAMETEMPLATEROLELEVELMSGENFONTSTYLENAMEBYROLEHEADING6"/>
    <w:rsid w:val="00B26A81"/>
    <w:pPr>
      <w:widowControl w:val="0"/>
      <w:shd w:val="clear" w:color="auto" w:fill="FFFFFF"/>
      <w:spacing w:after="120" w:line="0" w:lineRule="atLeast"/>
      <w:ind w:hanging="1000"/>
      <w:outlineLvl w:val="5"/>
    </w:pPr>
    <w:rPr>
      <w:color w:val="auto"/>
      <w:shd w:val="clear" w:color="auto" w:fill="FFFFFF"/>
    </w:rPr>
  </w:style>
  <w:style w:type="character" w:customStyle="1" w:styleId="ZnakZnak24">
    <w:name w:val="Znak Znak24"/>
    <w:rsid w:val="00735A3D"/>
    <w:rPr>
      <w:rFonts w:ascii="Arial" w:hAnsi="Arial" w:cs="Arial"/>
      <w:b/>
      <w:bCs/>
      <w:i/>
      <w:iCs/>
      <w:sz w:val="28"/>
      <w:szCs w:val="28"/>
    </w:rPr>
  </w:style>
  <w:style w:type="paragraph" w:customStyle="1" w:styleId="jkn2">
    <w:name w:val="jk_n2"/>
    <w:basedOn w:val="Normalny"/>
    <w:next w:val="Normalny"/>
    <w:link w:val="jkn2Znak"/>
    <w:rsid w:val="00735A3D"/>
    <w:pPr>
      <w:keepNext/>
      <w:spacing w:after="100"/>
      <w:ind w:hanging="432"/>
      <w:outlineLvl w:val="9"/>
    </w:pPr>
    <w:rPr>
      <w:rFonts w:ascii="Tahoma" w:eastAsia="Calibri" w:hAnsi="Tahoma"/>
      <w:b/>
      <w:color w:val="auto"/>
      <w:szCs w:val="22"/>
      <w:lang w:val="x-none" w:eastAsia="en-US"/>
    </w:rPr>
  </w:style>
  <w:style w:type="paragraph" w:customStyle="1" w:styleId="jkpunktor">
    <w:name w:val="jk_punktor"/>
    <w:qFormat/>
    <w:rsid w:val="00735A3D"/>
    <w:pPr>
      <w:numPr>
        <w:numId w:val="53"/>
      </w:numPr>
      <w:spacing w:after="100"/>
      <w:ind w:left="284" w:hanging="284"/>
      <w:contextualSpacing/>
      <w:jc w:val="both"/>
    </w:pPr>
    <w:rPr>
      <w:rFonts w:ascii="Tahoma" w:eastAsia="Calibri" w:hAnsi="Tahoma"/>
      <w:szCs w:val="22"/>
      <w:lang w:eastAsia="en-US"/>
    </w:rPr>
  </w:style>
  <w:style w:type="character" w:customStyle="1" w:styleId="jkn2Znak">
    <w:name w:val="jk_n2 Znak"/>
    <w:link w:val="jkn2"/>
    <w:rsid w:val="00735A3D"/>
    <w:rPr>
      <w:rFonts w:ascii="Tahoma" w:eastAsia="Calibri" w:hAnsi="Tahoma"/>
      <w:b/>
      <w:szCs w:val="22"/>
      <w:lang w:val="x-none" w:eastAsia="en-US"/>
    </w:rPr>
  </w:style>
  <w:style w:type="paragraph" w:customStyle="1" w:styleId="jkpodpunktor">
    <w:name w:val="jk_podpunktor"/>
    <w:basedOn w:val="jkpunktor"/>
    <w:qFormat/>
    <w:rsid w:val="00735A3D"/>
    <w:pPr>
      <w:numPr>
        <w:ilvl w:val="1"/>
      </w:numPr>
      <w:spacing w:after="60"/>
      <w:ind w:left="709" w:hanging="283"/>
    </w:pPr>
  </w:style>
  <w:style w:type="paragraph" w:customStyle="1" w:styleId="Normalny1">
    <w:name w:val="Normalny1"/>
    <w:basedOn w:val="Normalny"/>
    <w:rsid w:val="00735A3D"/>
    <w:pPr>
      <w:widowControl w:val="0"/>
      <w:ind w:firstLine="0"/>
      <w:outlineLvl w:val="9"/>
    </w:pPr>
    <w:rPr>
      <w:color w:val="auto"/>
    </w:rPr>
  </w:style>
  <w:style w:type="character" w:customStyle="1" w:styleId="ZnakZnak21">
    <w:name w:val="Znak Znak21"/>
    <w:rsid w:val="00735A3D"/>
    <w:rPr>
      <w:b/>
      <w:bCs/>
      <w:i/>
      <w:iCs/>
      <w:sz w:val="26"/>
      <w:szCs w:val="26"/>
    </w:rPr>
  </w:style>
  <w:style w:type="paragraph" w:customStyle="1" w:styleId="Styl1">
    <w:name w:val="Styl1"/>
    <w:basedOn w:val="Normalny"/>
    <w:rsid w:val="00735A3D"/>
    <w:pPr>
      <w:ind w:left="709" w:firstLine="0"/>
    </w:pPr>
  </w:style>
  <w:style w:type="numbering" w:customStyle="1" w:styleId="Bezlisty1">
    <w:name w:val="Bez listy1"/>
    <w:next w:val="Bezlisty"/>
    <w:uiPriority w:val="99"/>
    <w:semiHidden/>
    <w:unhideWhenUsed/>
    <w:rsid w:val="00506C7E"/>
  </w:style>
  <w:style w:type="numbering" w:customStyle="1" w:styleId="WW8Num122">
    <w:name w:val="WW8Num122"/>
    <w:basedOn w:val="Bezlisty"/>
    <w:rsid w:val="00312087"/>
    <w:pPr>
      <w:numPr>
        <w:numId w:val="4"/>
      </w:numPr>
    </w:pPr>
  </w:style>
  <w:style w:type="paragraph" w:customStyle="1" w:styleId="Tekstpodstawowy21">
    <w:name w:val="Tekst podstawowy 21"/>
    <w:basedOn w:val="Normalny"/>
    <w:rsid w:val="00A70A2F"/>
    <w:pPr>
      <w:overflowPunct w:val="0"/>
      <w:autoSpaceDE w:val="0"/>
      <w:autoSpaceDN w:val="0"/>
      <w:adjustRightInd w:val="0"/>
      <w:ind w:firstLine="0"/>
      <w:textAlignment w:val="baseline"/>
      <w:outlineLvl w:val="9"/>
    </w:pPr>
    <w:rPr>
      <w:b/>
      <w:i/>
      <w:color w:val="auto"/>
      <w:sz w:val="28"/>
    </w:rPr>
  </w:style>
  <w:style w:type="paragraph" w:customStyle="1" w:styleId="PCopracowanie">
    <w:name w:val="PC_opracowanie"/>
    <w:basedOn w:val="Normalny"/>
    <w:qFormat/>
    <w:rsid w:val="00C53251"/>
    <w:pPr>
      <w:spacing w:before="360" w:after="240" w:line="276" w:lineRule="auto"/>
      <w:ind w:firstLine="0"/>
      <w:jc w:val="center"/>
      <w:outlineLvl w:val="9"/>
    </w:pPr>
    <w:rPr>
      <w:rFonts w:ascii="Arial" w:eastAsia="Calibri" w:hAnsi="Arial"/>
      <w:b/>
      <w:color w:val="auto"/>
      <w:sz w:val="48"/>
      <w:szCs w:val="48"/>
      <w:lang w:eastAsia="en-US"/>
    </w:rPr>
  </w:style>
  <w:style w:type="paragraph" w:customStyle="1" w:styleId="PCtytuowaopisymae">
    <w:name w:val="PC_tytułowa opisy małe"/>
    <w:basedOn w:val="Normalny"/>
    <w:qFormat/>
    <w:rsid w:val="00C53251"/>
    <w:pPr>
      <w:tabs>
        <w:tab w:val="left" w:pos="6663"/>
      </w:tabs>
      <w:spacing w:before="120" w:line="360" w:lineRule="auto"/>
      <w:ind w:firstLine="0"/>
      <w:jc w:val="left"/>
      <w:outlineLvl w:val="9"/>
    </w:pPr>
    <w:rPr>
      <w:rFonts w:ascii="Arial" w:eastAsia="Calibri" w:hAnsi="Arial" w:cs="Arial"/>
      <w:color w:val="auto"/>
      <w:u w:val="single"/>
      <w:lang w:eastAsia="en-US"/>
    </w:rPr>
  </w:style>
  <w:style w:type="paragraph" w:customStyle="1" w:styleId="PCNazwainwestycji">
    <w:name w:val="PC_Nazwa inwestycji"/>
    <w:basedOn w:val="Normalny"/>
    <w:qFormat/>
    <w:rsid w:val="00C53251"/>
    <w:pPr>
      <w:spacing w:after="120" w:line="360" w:lineRule="auto"/>
      <w:ind w:firstLine="0"/>
      <w:jc w:val="center"/>
      <w:outlineLvl w:val="9"/>
    </w:pPr>
    <w:rPr>
      <w:rFonts w:ascii="Arial" w:eastAsia="Calibri" w:hAnsi="Arial"/>
      <w:b/>
      <w:color w:val="auto"/>
      <w:sz w:val="28"/>
      <w:szCs w:val="28"/>
      <w:lang w:eastAsia="en-US"/>
    </w:rPr>
  </w:style>
  <w:style w:type="paragraph" w:customStyle="1" w:styleId="PCtytuowatabelkacienkie">
    <w:name w:val="PC_tytułowa tabelka cienkie"/>
    <w:basedOn w:val="Normalny"/>
    <w:qFormat/>
    <w:rsid w:val="00C53251"/>
    <w:pPr>
      <w:autoSpaceDE w:val="0"/>
      <w:autoSpaceDN w:val="0"/>
      <w:adjustRightInd w:val="0"/>
      <w:ind w:firstLine="0"/>
      <w:jc w:val="left"/>
      <w:outlineLvl w:val="9"/>
    </w:pPr>
    <w:rPr>
      <w:rFonts w:ascii="Arial" w:eastAsia="Calibri" w:hAnsi="Arial" w:cs="Arial"/>
      <w:bCs/>
      <w:sz w:val="22"/>
      <w:szCs w:val="22"/>
      <w:lang w:eastAsia="en-US"/>
    </w:rPr>
  </w:style>
  <w:style w:type="paragraph" w:customStyle="1" w:styleId="PCtytuowatabelkagrube">
    <w:name w:val="PC_tytułowa tabelka grube"/>
    <w:basedOn w:val="Normalny"/>
    <w:qFormat/>
    <w:rsid w:val="00C53251"/>
    <w:pPr>
      <w:autoSpaceDE w:val="0"/>
      <w:autoSpaceDN w:val="0"/>
      <w:adjustRightInd w:val="0"/>
      <w:ind w:firstLine="0"/>
      <w:jc w:val="center"/>
      <w:outlineLvl w:val="9"/>
    </w:pPr>
    <w:rPr>
      <w:rFonts w:ascii="Arial" w:eastAsia="Calibri" w:hAnsi="Arial" w:cs="Arial"/>
      <w:b/>
      <w:bCs/>
      <w:sz w:val="22"/>
      <w:szCs w:val="22"/>
      <w:lang w:eastAsia="en-US"/>
    </w:rPr>
  </w:style>
  <w:style w:type="paragraph" w:customStyle="1" w:styleId="PCtytuowadata">
    <w:name w:val="PC_tytułowa data"/>
    <w:basedOn w:val="Normalny"/>
    <w:qFormat/>
    <w:rsid w:val="00C53251"/>
    <w:pPr>
      <w:tabs>
        <w:tab w:val="left" w:pos="1080"/>
        <w:tab w:val="left" w:pos="3969"/>
        <w:tab w:val="left" w:pos="6379"/>
        <w:tab w:val="left" w:pos="7655"/>
        <w:tab w:val="right" w:leader="dot" w:pos="9072"/>
      </w:tabs>
      <w:spacing w:before="240" w:line="276" w:lineRule="auto"/>
      <w:ind w:firstLine="0"/>
      <w:jc w:val="center"/>
      <w:outlineLvl w:val="9"/>
    </w:pPr>
    <w:rPr>
      <w:rFonts w:ascii="Arial" w:eastAsia="Calibri" w:hAnsi="Arial" w:cs="Arial"/>
      <w:b/>
      <w:bCs/>
      <w:color w:val="auto"/>
      <w:sz w:val="24"/>
      <w:szCs w:val="22"/>
      <w:lang w:eastAsia="en-US"/>
    </w:rPr>
  </w:style>
  <w:style w:type="paragraph" w:customStyle="1" w:styleId="PCtekstnormalny">
    <w:name w:val="PC_tekst_normalny"/>
    <w:basedOn w:val="Normalny"/>
    <w:qFormat/>
    <w:rsid w:val="00C53251"/>
    <w:pPr>
      <w:spacing w:after="200" w:line="360" w:lineRule="auto"/>
      <w:ind w:firstLine="0"/>
      <w:outlineLvl w:val="9"/>
    </w:pPr>
    <w:rPr>
      <w:rFonts w:ascii="Arial" w:eastAsia="Calibri" w:hAnsi="Arial"/>
      <w:color w:val="auto"/>
      <w:sz w:val="24"/>
      <w:szCs w:val="22"/>
      <w:lang w:eastAsia="en-US"/>
    </w:rPr>
  </w:style>
  <w:style w:type="paragraph" w:customStyle="1" w:styleId="Specyfikacja">
    <w:name w:val="Specyfikacja"/>
    <w:basedOn w:val="Normalny"/>
    <w:rsid w:val="003552F3"/>
    <w:pPr>
      <w:spacing w:before="60" w:after="240"/>
      <w:ind w:left="1418" w:hanging="1418"/>
      <w:outlineLvl w:val="9"/>
    </w:pPr>
    <w:rPr>
      <w:smallCaps/>
      <w:color w:val="auto"/>
      <w:sz w:val="28"/>
    </w:rPr>
  </w:style>
  <w:style w:type="numbering" w:customStyle="1" w:styleId="Bezlisty2">
    <w:name w:val="Bez listy2"/>
    <w:next w:val="Bezlisty"/>
    <w:uiPriority w:val="99"/>
    <w:semiHidden/>
    <w:unhideWhenUsed/>
    <w:rsid w:val="00031BC0"/>
  </w:style>
  <w:style w:type="table" w:customStyle="1" w:styleId="TableGrid3">
    <w:name w:val="TableGrid3"/>
    <w:rsid w:val="00031BC0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">
    <w:name w:val="Tabela - Siatka1"/>
    <w:basedOn w:val="Standardowy"/>
    <w:next w:val="Tabela-Siatka"/>
    <w:uiPriority w:val="39"/>
    <w:rsid w:val="00031BC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rsid w:val="00031BC0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">
    <w:name w:val="TableGrid21"/>
    <w:rsid w:val="00031BC0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11">
    <w:name w:val="Bez listy11"/>
    <w:next w:val="Bezlisty"/>
    <w:uiPriority w:val="99"/>
    <w:semiHidden/>
    <w:unhideWhenUsed/>
    <w:rsid w:val="00031BC0"/>
  </w:style>
  <w:style w:type="numbering" w:customStyle="1" w:styleId="Bezlisty3">
    <w:name w:val="Bez listy3"/>
    <w:next w:val="Bezlisty"/>
    <w:uiPriority w:val="99"/>
    <w:semiHidden/>
    <w:unhideWhenUsed/>
    <w:rsid w:val="00876156"/>
  </w:style>
  <w:style w:type="table" w:customStyle="1" w:styleId="TableGrid4">
    <w:name w:val="TableGrid4"/>
    <w:rsid w:val="00876156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2">
    <w:name w:val="Tabela - Siatka2"/>
    <w:basedOn w:val="Standardowy"/>
    <w:next w:val="Tabela-Siatka"/>
    <w:uiPriority w:val="39"/>
    <w:rsid w:val="00876156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Grid12"/>
    <w:rsid w:val="00876156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2">
    <w:name w:val="TableGrid22"/>
    <w:rsid w:val="00876156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12">
    <w:name w:val="Bez listy12"/>
    <w:next w:val="Bezlisty"/>
    <w:uiPriority w:val="99"/>
    <w:semiHidden/>
    <w:unhideWhenUsed/>
    <w:rsid w:val="00876156"/>
  </w:style>
  <w:style w:type="character" w:customStyle="1" w:styleId="Domylnaczcionkaakapitu1">
    <w:name w:val="Domyślna czcionka akapitu1"/>
    <w:rsid w:val="006A5740"/>
  </w:style>
  <w:style w:type="paragraph" w:customStyle="1" w:styleId="Normalny10">
    <w:name w:val="Normalny1"/>
    <w:rsid w:val="006A5740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ind w:firstLine="709"/>
      <w:jc w:val="both"/>
    </w:pPr>
    <w:rPr>
      <w:rFonts w:ascii="Times New Roman" w:hAnsi="Times New Roman"/>
      <w:color w:val="000000"/>
    </w:rPr>
  </w:style>
  <w:style w:type="paragraph" w:customStyle="1" w:styleId="Legenda1">
    <w:name w:val="Legenda1"/>
    <w:basedOn w:val="Normalny10"/>
    <w:next w:val="Normalny10"/>
    <w:rsid w:val="006A5740"/>
    <w:pPr>
      <w:keepNext/>
      <w:ind w:firstLine="0"/>
    </w:pPr>
    <w:rPr>
      <w:bCs/>
      <w:i/>
      <w:color w:val="auto"/>
    </w:rPr>
  </w:style>
  <w:style w:type="table" w:customStyle="1" w:styleId="TableNormal">
    <w:name w:val="Table Normal"/>
    <w:uiPriority w:val="2"/>
    <w:semiHidden/>
    <w:unhideWhenUsed/>
    <w:qFormat/>
    <w:rsid w:val="00277991"/>
    <w:pPr>
      <w:widowControl w:val="0"/>
      <w:autoSpaceDE w:val="0"/>
      <w:autoSpaceDN w:val="0"/>
    </w:pPr>
    <w:rPr>
      <w:rFonts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277991"/>
    <w:pPr>
      <w:widowControl w:val="0"/>
      <w:autoSpaceDE w:val="0"/>
      <w:autoSpaceDN w:val="0"/>
      <w:ind w:left="69" w:firstLine="0"/>
      <w:jc w:val="left"/>
      <w:outlineLvl w:val="9"/>
    </w:pPr>
    <w:rPr>
      <w:color w:val="auto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9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F1A0D4-3583-49B3-8957-0B6779049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11</Pages>
  <Words>4656</Words>
  <Characters>27940</Characters>
  <Application>Microsoft Office Word</Application>
  <DocSecurity>0</DocSecurity>
  <Lines>232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32531</CharactersWithSpaces>
  <SharedDoc>false</SharedDoc>
  <HLinks>
    <vt:vector size="204" baseType="variant">
      <vt:variant>
        <vt:i4>589913</vt:i4>
      </vt:variant>
      <vt:variant>
        <vt:i4>258</vt:i4>
      </vt:variant>
      <vt:variant>
        <vt:i4>0</vt:i4>
      </vt:variant>
      <vt:variant>
        <vt:i4>5</vt:i4>
      </vt:variant>
      <vt:variant>
        <vt:lpwstr>http://www.pkn.pl/?a=show&amp;m=katalog&amp;id=488674&amp;page=1</vt:lpwstr>
      </vt:variant>
      <vt:variant>
        <vt:lpwstr/>
      </vt:variant>
      <vt:variant>
        <vt:i4>589913</vt:i4>
      </vt:variant>
      <vt:variant>
        <vt:i4>255</vt:i4>
      </vt:variant>
      <vt:variant>
        <vt:i4>0</vt:i4>
      </vt:variant>
      <vt:variant>
        <vt:i4>5</vt:i4>
      </vt:variant>
      <vt:variant>
        <vt:lpwstr>http://www.pkn.pl/?a=show&amp;m=katalog&amp;id=488674&amp;page=1</vt:lpwstr>
      </vt:variant>
      <vt:variant>
        <vt:lpwstr/>
      </vt:variant>
      <vt:variant>
        <vt:i4>589918</vt:i4>
      </vt:variant>
      <vt:variant>
        <vt:i4>252</vt:i4>
      </vt:variant>
      <vt:variant>
        <vt:i4>0</vt:i4>
      </vt:variant>
      <vt:variant>
        <vt:i4>5</vt:i4>
      </vt:variant>
      <vt:variant>
        <vt:lpwstr>http://www.pkn.pl/?a=show&amp;m=katalog&amp;id=488673&amp;page=1</vt:lpwstr>
      </vt:variant>
      <vt:variant>
        <vt:lpwstr/>
      </vt:variant>
      <vt:variant>
        <vt:i4>589918</vt:i4>
      </vt:variant>
      <vt:variant>
        <vt:i4>249</vt:i4>
      </vt:variant>
      <vt:variant>
        <vt:i4>0</vt:i4>
      </vt:variant>
      <vt:variant>
        <vt:i4>5</vt:i4>
      </vt:variant>
      <vt:variant>
        <vt:lpwstr>http://www.pkn.pl/?a=show&amp;m=katalog&amp;id=488673&amp;page=1</vt:lpwstr>
      </vt:variant>
      <vt:variant>
        <vt:lpwstr/>
      </vt:variant>
      <vt:variant>
        <vt:i4>786514</vt:i4>
      </vt:variant>
      <vt:variant>
        <vt:i4>246</vt:i4>
      </vt:variant>
      <vt:variant>
        <vt:i4>0</vt:i4>
      </vt:variant>
      <vt:variant>
        <vt:i4>5</vt:i4>
      </vt:variant>
      <vt:variant>
        <vt:lpwstr>http://www.pkn.pl/?a=show&amp;m=katalog&amp;id=513181&amp;page=1</vt:lpwstr>
      </vt:variant>
      <vt:variant>
        <vt:lpwstr/>
      </vt:variant>
      <vt:variant>
        <vt:i4>786514</vt:i4>
      </vt:variant>
      <vt:variant>
        <vt:i4>243</vt:i4>
      </vt:variant>
      <vt:variant>
        <vt:i4>0</vt:i4>
      </vt:variant>
      <vt:variant>
        <vt:i4>5</vt:i4>
      </vt:variant>
      <vt:variant>
        <vt:lpwstr>http://www.pkn.pl/?a=show&amp;m=katalog&amp;id=513181&amp;page=1</vt:lpwstr>
      </vt:variant>
      <vt:variant>
        <vt:lpwstr/>
      </vt:variant>
      <vt:variant>
        <vt:i4>1048638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_Toc22722592</vt:lpwstr>
      </vt:variant>
      <vt:variant>
        <vt:i4>1245246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_Toc22722591</vt:lpwstr>
      </vt:variant>
      <vt:variant>
        <vt:i4>1179710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_Toc22722590</vt:lpwstr>
      </vt:variant>
      <vt:variant>
        <vt:i4>1769535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_Toc22722589</vt:lpwstr>
      </vt:variant>
      <vt:variant>
        <vt:i4>1703999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_Toc22722588</vt:lpwstr>
      </vt:variant>
      <vt:variant>
        <vt:i4>1376319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_Toc22722587</vt:lpwstr>
      </vt:variant>
      <vt:variant>
        <vt:i4>1310783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_Toc22722586</vt:lpwstr>
      </vt:variant>
      <vt:variant>
        <vt:i4>1507391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_Toc22722585</vt:lpwstr>
      </vt:variant>
      <vt:variant>
        <vt:i4>1441855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_Toc22722584</vt:lpwstr>
      </vt:variant>
      <vt:variant>
        <vt:i4>1114175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_Toc22722583</vt:lpwstr>
      </vt:variant>
      <vt:variant>
        <vt:i4>1048639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_Toc22722582</vt:lpwstr>
      </vt:variant>
      <vt:variant>
        <vt:i4>1245247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_Toc22722581</vt:lpwstr>
      </vt:variant>
      <vt:variant>
        <vt:i4>1179711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_Toc22722580</vt:lpwstr>
      </vt:variant>
      <vt:variant>
        <vt:i4>1769520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_Toc22722579</vt:lpwstr>
      </vt:variant>
      <vt:variant>
        <vt:i4>1703984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_Toc22722578</vt:lpwstr>
      </vt:variant>
      <vt:variant>
        <vt:i4>1376304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_Toc22722577</vt:lpwstr>
      </vt:variant>
      <vt:variant>
        <vt:i4>1310768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_Toc22722576</vt:lpwstr>
      </vt:variant>
      <vt:variant>
        <vt:i4>1507376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_Toc22722575</vt:lpwstr>
      </vt:variant>
      <vt:variant>
        <vt:i4>1441840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_Toc22722574</vt:lpwstr>
      </vt:variant>
      <vt:variant>
        <vt:i4>1114160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_Toc22722573</vt:lpwstr>
      </vt:variant>
      <vt:variant>
        <vt:i4>1048624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_Toc22722572</vt:lpwstr>
      </vt:variant>
      <vt:variant>
        <vt:i4>1245232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_Toc22722571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_Toc22722570</vt:lpwstr>
      </vt:variant>
      <vt:variant>
        <vt:i4>1769521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_Toc22722569</vt:lpwstr>
      </vt:variant>
      <vt:variant>
        <vt:i4>1703985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_Toc22722568</vt:lpwstr>
      </vt:variant>
      <vt:variant>
        <vt:i4>1376305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_Toc22722567</vt:lpwstr>
      </vt:variant>
      <vt:variant>
        <vt:i4>1310769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_Toc22722566</vt:lpwstr>
      </vt:variant>
      <vt:variant>
        <vt:i4>1507377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_Toc22722565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</dc:creator>
  <cp:keywords/>
  <cp:lastModifiedBy>Radosław Wota</cp:lastModifiedBy>
  <cp:revision>8</cp:revision>
  <cp:lastPrinted>2019-10-23T09:41:00Z</cp:lastPrinted>
  <dcterms:created xsi:type="dcterms:W3CDTF">2021-01-11T14:22:00Z</dcterms:created>
  <dcterms:modified xsi:type="dcterms:W3CDTF">2022-02-25T13:58:00Z</dcterms:modified>
</cp:coreProperties>
</file>